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7814" w:rsidRDefault="002E1051" w:rsidP="00247814">
      <w:pPr>
        <w:spacing w:line="276" w:lineRule="auto"/>
        <w:ind w:firstLine="708"/>
        <w:rPr>
          <w:sz w:val="28"/>
          <w:szCs w:val="28"/>
        </w:rPr>
      </w:pPr>
      <w:r>
        <w:rPr>
          <w:sz w:val="28"/>
          <w:szCs w:val="28"/>
        </w:rPr>
        <w:t xml:space="preserve">        </w:t>
      </w:r>
      <w:r w:rsidR="00247814">
        <w:rPr>
          <w:sz w:val="28"/>
          <w:szCs w:val="28"/>
        </w:rPr>
        <w:t>Министерство лесного хозяйства Республики Башкортостан</w:t>
      </w:r>
    </w:p>
    <w:p w:rsidR="00247814" w:rsidRDefault="00247814" w:rsidP="00247814">
      <w:pPr>
        <w:jc w:val="center"/>
        <w:rPr>
          <w:sz w:val="28"/>
          <w:szCs w:val="28"/>
        </w:rPr>
      </w:pPr>
      <w:r>
        <w:rPr>
          <w:sz w:val="28"/>
          <w:szCs w:val="28"/>
        </w:rPr>
        <w:t>Государственное бюджетное профессиональное образовательное учреждение</w:t>
      </w:r>
    </w:p>
    <w:p w:rsidR="00247814" w:rsidRDefault="00247814" w:rsidP="00247814">
      <w:pPr>
        <w:jc w:val="center"/>
        <w:rPr>
          <w:sz w:val="28"/>
          <w:szCs w:val="28"/>
        </w:rPr>
      </w:pPr>
      <w:r>
        <w:rPr>
          <w:sz w:val="28"/>
          <w:szCs w:val="28"/>
        </w:rPr>
        <w:t>«Уфимский лесотехнический техникум»</w:t>
      </w:r>
    </w:p>
    <w:p w:rsidR="00247814" w:rsidRDefault="00247814" w:rsidP="00247814">
      <w:pPr>
        <w:jc w:val="center"/>
        <w:rPr>
          <w:sz w:val="28"/>
          <w:szCs w:val="28"/>
        </w:rPr>
      </w:pPr>
    </w:p>
    <w:p w:rsidR="00247814" w:rsidRDefault="00247814" w:rsidP="00247814">
      <w:pPr>
        <w:jc w:val="center"/>
        <w:rPr>
          <w:sz w:val="28"/>
          <w:szCs w:val="28"/>
        </w:rPr>
      </w:pPr>
    </w:p>
    <w:p w:rsidR="00247814" w:rsidRDefault="00247814" w:rsidP="00247814">
      <w:pPr>
        <w:jc w:val="center"/>
        <w:rPr>
          <w:sz w:val="28"/>
          <w:szCs w:val="28"/>
        </w:rPr>
      </w:pPr>
    </w:p>
    <w:p w:rsidR="00247814" w:rsidRDefault="00247814" w:rsidP="00247814">
      <w:pPr>
        <w:jc w:val="center"/>
        <w:rPr>
          <w:sz w:val="28"/>
          <w:szCs w:val="28"/>
        </w:rPr>
      </w:pPr>
    </w:p>
    <w:p w:rsidR="00247814" w:rsidRDefault="00247814" w:rsidP="00247814">
      <w:pPr>
        <w:jc w:val="center"/>
        <w:rPr>
          <w:sz w:val="28"/>
          <w:szCs w:val="28"/>
        </w:rPr>
      </w:pPr>
    </w:p>
    <w:p w:rsidR="002E1051" w:rsidRDefault="002E1051" w:rsidP="00247814">
      <w:pPr>
        <w:jc w:val="center"/>
        <w:rPr>
          <w:sz w:val="28"/>
          <w:szCs w:val="28"/>
        </w:rPr>
      </w:pPr>
    </w:p>
    <w:p w:rsidR="002E1051" w:rsidRDefault="002E1051" w:rsidP="00247814">
      <w:pPr>
        <w:jc w:val="center"/>
        <w:rPr>
          <w:sz w:val="28"/>
          <w:szCs w:val="28"/>
        </w:rPr>
      </w:pPr>
    </w:p>
    <w:p w:rsidR="002E1051" w:rsidRDefault="002E1051" w:rsidP="00247814">
      <w:pPr>
        <w:jc w:val="center"/>
        <w:rPr>
          <w:sz w:val="28"/>
          <w:szCs w:val="28"/>
        </w:rPr>
      </w:pPr>
    </w:p>
    <w:p w:rsidR="00247814" w:rsidRDefault="00247814" w:rsidP="00247814">
      <w:pPr>
        <w:jc w:val="center"/>
        <w:rPr>
          <w:sz w:val="28"/>
          <w:szCs w:val="28"/>
        </w:rPr>
      </w:pPr>
    </w:p>
    <w:p w:rsidR="00247814" w:rsidRDefault="00247814" w:rsidP="00247814">
      <w:pPr>
        <w:pStyle w:val="1"/>
        <w:numPr>
          <w:ilvl w:val="0"/>
          <w:numId w:val="33"/>
        </w:numPr>
        <w:rPr>
          <w:b/>
          <w:sz w:val="40"/>
          <w:szCs w:val="40"/>
        </w:rPr>
      </w:pPr>
      <w:r>
        <w:rPr>
          <w:b/>
          <w:sz w:val="40"/>
          <w:szCs w:val="40"/>
        </w:rPr>
        <w:t xml:space="preserve">Методическая разработка </w:t>
      </w:r>
    </w:p>
    <w:p w:rsidR="00247814" w:rsidRDefault="00247814" w:rsidP="00247814">
      <w:pPr>
        <w:jc w:val="center"/>
        <w:rPr>
          <w:b/>
          <w:sz w:val="40"/>
          <w:szCs w:val="40"/>
        </w:rPr>
      </w:pPr>
      <w:r>
        <w:rPr>
          <w:b/>
          <w:sz w:val="40"/>
          <w:szCs w:val="40"/>
        </w:rPr>
        <w:t xml:space="preserve">по дисциплине </w:t>
      </w:r>
    </w:p>
    <w:p w:rsidR="002B7A95" w:rsidRDefault="002B7A95" w:rsidP="00247814">
      <w:pPr>
        <w:jc w:val="center"/>
        <w:rPr>
          <w:b/>
          <w:sz w:val="40"/>
          <w:szCs w:val="40"/>
        </w:rPr>
      </w:pPr>
    </w:p>
    <w:p w:rsidR="00247814" w:rsidRDefault="00247814" w:rsidP="00247814">
      <w:pPr>
        <w:jc w:val="center"/>
        <w:rPr>
          <w:b/>
          <w:sz w:val="28"/>
          <w:szCs w:val="28"/>
        </w:rPr>
      </w:pPr>
      <w:r>
        <w:rPr>
          <w:b/>
          <w:sz w:val="28"/>
          <w:szCs w:val="28"/>
        </w:rPr>
        <w:t>ОГСЭ.01 Основы философии</w:t>
      </w:r>
    </w:p>
    <w:p w:rsidR="00B71D3A" w:rsidRDefault="00B71D3A" w:rsidP="00247814">
      <w:pPr>
        <w:jc w:val="center"/>
        <w:rPr>
          <w:sz w:val="28"/>
          <w:szCs w:val="28"/>
        </w:rPr>
      </w:pPr>
    </w:p>
    <w:p w:rsidR="00247814" w:rsidRPr="00803B97" w:rsidRDefault="00642098" w:rsidP="00247814">
      <w:pPr>
        <w:jc w:val="center"/>
        <w:rPr>
          <w:b/>
          <w:color w:val="000000"/>
          <w:sz w:val="32"/>
          <w:szCs w:val="32"/>
        </w:rPr>
      </w:pPr>
      <w:r>
        <w:rPr>
          <w:b/>
          <w:color w:val="000000"/>
          <w:sz w:val="28"/>
          <w:szCs w:val="28"/>
        </w:rPr>
        <w:t>ТЕМА:</w:t>
      </w:r>
      <w:r w:rsidRPr="00642098">
        <w:rPr>
          <w:lang w:eastAsia="ru-RU"/>
        </w:rPr>
        <w:t xml:space="preserve"> </w:t>
      </w:r>
      <w:r w:rsidRPr="00642098">
        <w:rPr>
          <w:b/>
          <w:sz w:val="28"/>
          <w:szCs w:val="28"/>
          <w:lang w:eastAsia="ru-RU"/>
        </w:rPr>
        <w:t>Природа и сущность человека.</w:t>
      </w:r>
      <w:r w:rsidR="00661F58" w:rsidRPr="00642098">
        <w:rPr>
          <w:b/>
          <w:color w:val="000000"/>
          <w:sz w:val="28"/>
          <w:szCs w:val="28"/>
        </w:rPr>
        <w:br/>
      </w:r>
      <w:r w:rsidR="00661F58" w:rsidRPr="00642098">
        <w:rPr>
          <w:b/>
          <w:color w:val="000000"/>
          <w:sz w:val="32"/>
          <w:szCs w:val="32"/>
        </w:rPr>
        <w:br/>
      </w:r>
      <w:r w:rsidR="00661F58">
        <w:rPr>
          <w:b/>
          <w:color w:val="000000"/>
          <w:sz w:val="32"/>
          <w:szCs w:val="32"/>
        </w:rPr>
        <w:br/>
      </w:r>
    </w:p>
    <w:p w:rsidR="00247814" w:rsidRDefault="00247814" w:rsidP="00247814">
      <w:pPr>
        <w:pStyle w:val="ac"/>
        <w:spacing w:line="360" w:lineRule="auto"/>
        <w:jc w:val="center"/>
        <w:rPr>
          <w:color w:val="000000"/>
          <w:sz w:val="28"/>
          <w:szCs w:val="28"/>
          <w:lang w:val="ru-RU"/>
        </w:rPr>
      </w:pPr>
    </w:p>
    <w:p w:rsidR="00247814" w:rsidRDefault="002B7A95" w:rsidP="000701F9">
      <w:pPr>
        <w:spacing w:line="360" w:lineRule="auto"/>
        <w:ind w:right="113"/>
        <w:jc w:val="both"/>
        <w:rPr>
          <w:color w:val="FF0000"/>
          <w:sz w:val="28"/>
          <w:szCs w:val="28"/>
        </w:rPr>
      </w:pPr>
      <w:r>
        <w:rPr>
          <w:color w:val="000000"/>
          <w:sz w:val="28"/>
          <w:szCs w:val="28"/>
        </w:rPr>
        <w:t xml:space="preserve"> </w:t>
      </w:r>
      <w:r w:rsidR="000701F9">
        <w:rPr>
          <w:color w:val="000000"/>
          <w:sz w:val="28"/>
          <w:szCs w:val="28"/>
        </w:rPr>
        <w:t>для специальности</w:t>
      </w:r>
      <w:r>
        <w:rPr>
          <w:color w:val="000000"/>
          <w:sz w:val="28"/>
          <w:szCs w:val="28"/>
        </w:rPr>
        <w:t xml:space="preserve">: </w:t>
      </w:r>
      <w:r w:rsidR="000701F9">
        <w:rPr>
          <w:sz w:val="28"/>
          <w:szCs w:val="20"/>
          <w:lang w:eastAsia="ru-RU"/>
        </w:rPr>
        <w:t>35.02.12</w:t>
      </w:r>
      <w:r>
        <w:rPr>
          <w:sz w:val="28"/>
          <w:szCs w:val="20"/>
          <w:lang w:eastAsia="ru-RU"/>
        </w:rPr>
        <w:t xml:space="preserve"> </w:t>
      </w:r>
      <w:r w:rsidR="000701F9">
        <w:rPr>
          <w:sz w:val="28"/>
          <w:szCs w:val="20"/>
          <w:lang w:eastAsia="ru-RU"/>
        </w:rPr>
        <w:t>Садово-парковое и л</w:t>
      </w:r>
      <w:r w:rsidR="003B6C3F">
        <w:rPr>
          <w:sz w:val="28"/>
          <w:szCs w:val="20"/>
          <w:lang w:eastAsia="ru-RU"/>
        </w:rPr>
        <w:t xml:space="preserve">андшафтное </w:t>
      </w:r>
      <w:r>
        <w:rPr>
          <w:sz w:val="28"/>
          <w:szCs w:val="20"/>
          <w:lang w:eastAsia="ru-RU"/>
        </w:rPr>
        <w:t xml:space="preserve">  </w:t>
      </w:r>
      <w:r w:rsidR="003B6C3F">
        <w:rPr>
          <w:sz w:val="28"/>
          <w:szCs w:val="20"/>
          <w:lang w:eastAsia="ru-RU"/>
        </w:rPr>
        <w:t>строительство</w:t>
      </w: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247814" w:rsidRDefault="00247814" w:rsidP="00247814">
      <w:pPr>
        <w:pStyle w:val="ac"/>
        <w:rPr>
          <w:color w:val="FF0000"/>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5F3168" w:rsidRDefault="005F3168" w:rsidP="00247814">
      <w:pPr>
        <w:pStyle w:val="ac"/>
        <w:widowControl w:val="0"/>
        <w:rPr>
          <w:bCs/>
          <w:sz w:val="28"/>
          <w:szCs w:val="28"/>
          <w:lang w:val="ru-RU"/>
        </w:rPr>
      </w:pPr>
    </w:p>
    <w:p w:rsidR="00247814" w:rsidRDefault="005F3168" w:rsidP="00247814">
      <w:pPr>
        <w:pStyle w:val="ac"/>
        <w:widowControl w:val="0"/>
        <w:rPr>
          <w:bCs/>
          <w:sz w:val="28"/>
          <w:szCs w:val="28"/>
          <w:lang w:val="ru-RU"/>
        </w:rPr>
      </w:pPr>
      <w:r>
        <w:rPr>
          <w:bCs/>
          <w:sz w:val="28"/>
          <w:szCs w:val="28"/>
          <w:lang w:val="ru-RU"/>
        </w:rPr>
        <w:t xml:space="preserve"> </w:t>
      </w:r>
    </w:p>
    <w:p w:rsidR="00247814" w:rsidRDefault="002B7A95" w:rsidP="00247814">
      <w:pPr>
        <w:spacing w:line="276" w:lineRule="auto"/>
        <w:ind w:firstLine="708"/>
        <w:rPr>
          <w:sz w:val="28"/>
          <w:szCs w:val="28"/>
        </w:rPr>
      </w:pPr>
      <w:r>
        <w:rPr>
          <w:sz w:val="28"/>
          <w:szCs w:val="28"/>
        </w:rPr>
        <w:t xml:space="preserve">                </w:t>
      </w:r>
      <w:r w:rsidR="00D01370">
        <w:rPr>
          <w:sz w:val="28"/>
          <w:szCs w:val="28"/>
        </w:rPr>
        <w:t xml:space="preserve">                            2022</w:t>
      </w:r>
    </w:p>
    <w:p w:rsidR="000701F9" w:rsidRDefault="000701F9" w:rsidP="00247814">
      <w:pPr>
        <w:spacing w:line="276" w:lineRule="auto"/>
        <w:ind w:firstLine="708"/>
        <w:rPr>
          <w:sz w:val="28"/>
          <w:szCs w:val="28"/>
        </w:rPr>
      </w:pPr>
    </w:p>
    <w:p w:rsidR="00247814" w:rsidRPr="009811DF" w:rsidRDefault="00247814" w:rsidP="00247814">
      <w:pPr>
        <w:spacing w:line="276" w:lineRule="auto"/>
        <w:ind w:firstLine="708"/>
        <w:rPr>
          <w:sz w:val="28"/>
          <w:szCs w:val="28"/>
        </w:rPr>
      </w:pPr>
      <w:r w:rsidRPr="009811DF">
        <w:rPr>
          <w:sz w:val="28"/>
          <w:szCs w:val="28"/>
        </w:rPr>
        <w:tab/>
      </w:r>
      <w:r w:rsidR="008430C0">
        <w:rPr>
          <w:sz w:val="28"/>
          <w:szCs w:val="28"/>
        </w:rPr>
        <w:t xml:space="preserve">    </w:t>
      </w:r>
      <w:r w:rsidR="002B7A95">
        <w:rPr>
          <w:sz w:val="28"/>
          <w:szCs w:val="28"/>
        </w:rPr>
        <w:t xml:space="preserve">                            </w:t>
      </w:r>
    </w:p>
    <w:tbl>
      <w:tblPr>
        <w:tblW w:w="0" w:type="auto"/>
        <w:tblLayout w:type="fixed"/>
        <w:tblLook w:val="0000" w:firstRow="0" w:lastRow="0" w:firstColumn="0" w:lastColumn="0" w:noHBand="0" w:noVBand="0"/>
      </w:tblPr>
      <w:tblGrid>
        <w:gridCol w:w="4609"/>
        <w:gridCol w:w="573"/>
        <w:gridCol w:w="4955"/>
      </w:tblGrid>
      <w:tr w:rsidR="00247814" w:rsidRPr="009811DF" w:rsidTr="00661F58">
        <w:tc>
          <w:tcPr>
            <w:tcW w:w="4609" w:type="dxa"/>
            <w:shd w:val="clear" w:color="auto" w:fill="auto"/>
          </w:tcPr>
          <w:p w:rsidR="00247814" w:rsidRPr="009811DF" w:rsidRDefault="00247814" w:rsidP="00661F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811DF">
              <w:rPr>
                <w:sz w:val="28"/>
                <w:szCs w:val="28"/>
              </w:rPr>
              <w:t xml:space="preserve">Рассмотрена и рекомендована </w:t>
            </w:r>
            <w:r w:rsidR="00D01370">
              <w:rPr>
                <w:sz w:val="28"/>
                <w:szCs w:val="28"/>
              </w:rPr>
              <w:t>учебной (цикловой) комиссией № 6</w:t>
            </w:r>
            <w:r w:rsidRPr="009811DF">
              <w:rPr>
                <w:sz w:val="28"/>
                <w:szCs w:val="28"/>
              </w:rPr>
              <w:t xml:space="preserve"> </w:t>
            </w:r>
          </w:p>
          <w:p w:rsidR="00247814" w:rsidRPr="009811DF" w:rsidRDefault="00247814" w:rsidP="00661F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sz w:val="28"/>
                <w:szCs w:val="28"/>
              </w:rPr>
            </w:pPr>
            <w:r w:rsidRPr="009811DF">
              <w:rPr>
                <w:sz w:val="28"/>
                <w:szCs w:val="28"/>
              </w:rPr>
              <w:t>ГБПОУ «Уфимский лесотехнический техникум»</w:t>
            </w:r>
          </w:p>
          <w:p w:rsidR="00247814" w:rsidRPr="009811DF" w:rsidRDefault="00247814" w:rsidP="00661F58">
            <w:pPr>
              <w:pStyle w:val="ac"/>
              <w:spacing w:after="240"/>
              <w:jc w:val="both"/>
              <w:rPr>
                <w:sz w:val="28"/>
                <w:szCs w:val="28"/>
                <w:lang w:val="ru-RU"/>
              </w:rPr>
            </w:pPr>
            <w:r w:rsidRPr="009811DF">
              <w:rPr>
                <w:sz w:val="28"/>
                <w:szCs w:val="28"/>
                <w:lang w:val="ru-RU"/>
              </w:rPr>
              <w:t>Протокол №</w:t>
            </w:r>
            <w:r w:rsidR="00D01370">
              <w:rPr>
                <w:sz w:val="28"/>
                <w:szCs w:val="28"/>
                <w:lang w:val="ru-RU"/>
              </w:rPr>
              <w:t>__ от «___» __________2022</w:t>
            </w:r>
            <w:r w:rsidRPr="009811DF">
              <w:rPr>
                <w:sz w:val="28"/>
                <w:szCs w:val="28"/>
                <w:lang w:val="ru-RU"/>
              </w:rPr>
              <w:t>г.</w:t>
            </w:r>
          </w:p>
          <w:p w:rsidR="00247814" w:rsidRDefault="00247814" w:rsidP="00661F58">
            <w:pPr>
              <w:pStyle w:val="ac"/>
              <w:spacing w:after="240"/>
              <w:jc w:val="both"/>
              <w:rPr>
                <w:sz w:val="28"/>
                <w:szCs w:val="28"/>
                <w:lang w:val="ru-RU"/>
              </w:rPr>
            </w:pPr>
            <w:r w:rsidRPr="009811DF">
              <w:rPr>
                <w:sz w:val="28"/>
                <w:szCs w:val="28"/>
                <w:lang w:val="ru-RU"/>
              </w:rPr>
              <w:t>Пред</w:t>
            </w:r>
            <w:r w:rsidR="00D01370">
              <w:rPr>
                <w:sz w:val="28"/>
                <w:szCs w:val="28"/>
                <w:lang w:val="ru-RU"/>
              </w:rPr>
              <w:t xml:space="preserve">седатель </w:t>
            </w:r>
            <w:proofErr w:type="gramStart"/>
            <w:r w:rsidR="00D01370">
              <w:rPr>
                <w:sz w:val="28"/>
                <w:szCs w:val="28"/>
                <w:lang w:val="ru-RU"/>
              </w:rPr>
              <w:t>ПЦК  №</w:t>
            </w:r>
            <w:proofErr w:type="gramEnd"/>
            <w:r w:rsidR="00D01370">
              <w:rPr>
                <w:sz w:val="28"/>
                <w:szCs w:val="28"/>
                <w:lang w:val="ru-RU"/>
              </w:rPr>
              <w:t xml:space="preserve"> 6</w:t>
            </w:r>
          </w:p>
          <w:p w:rsidR="00D01370" w:rsidRPr="009811DF" w:rsidRDefault="00D01370" w:rsidP="00661F58">
            <w:pPr>
              <w:pStyle w:val="ac"/>
              <w:spacing w:after="240"/>
              <w:jc w:val="both"/>
              <w:rPr>
                <w:sz w:val="28"/>
                <w:szCs w:val="28"/>
                <w:lang w:val="ru-RU"/>
              </w:rPr>
            </w:pPr>
            <w:r>
              <w:rPr>
                <w:sz w:val="28"/>
                <w:szCs w:val="28"/>
                <w:lang w:val="ru-RU"/>
              </w:rPr>
              <w:t xml:space="preserve">    _________</w:t>
            </w:r>
            <w:proofErr w:type="spellStart"/>
            <w:r>
              <w:rPr>
                <w:sz w:val="28"/>
                <w:szCs w:val="28"/>
                <w:lang w:val="ru-RU"/>
              </w:rPr>
              <w:t>Габдульменова</w:t>
            </w:r>
            <w:proofErr w:type="spellEnd"/>
            <w:r>
              <w:rPr>
                <w:sz w:val="28"/>
                <w:szCs w:val="28"/>
                <w:lang w:val="ru-RU"/>
              </w:rPr>
              <w:t xml:space="preserve"> А.З.</w:t>
            </w:r>
          </w:p>
          <w:p w:rsidR="00247814" w:rsidRPr="009811DF" w:rsidRDefault="00247814" w:rsidP="00661F58">
            <w:pPr>
              <w:rPr>
                <w:sz w:val="28"/>
                <w:szCs w:val="28"/>
              </w:rPr>
            </w:pPr>
          </w:p>
        </w:tc>
        <w:tc>
          <w:tcPr>
            <w:tcW w:w="573" w:type="dxa"/>
            <w:shd w:val="clear" w:color="auto" w:fill="auto"/>
          </w:tcPr>
          <w:p w:rsidR="00247814" w:rsidRPr="009811DF" w:rsidRDefault="00247814" w:rsidP="00661F58">
            <w:pPr>
              <w:widowControl w:val="0"/>
              <w:tabs>
                <w:tab w:val="left" w:pos="916"/>
                <w:tab w:val="left" w:pos="1832"/>
                <w:tab w:val="left" w:pos="2748"/>
                <w:tab w:val="left" w:pos="3664"/>
                <w:tab w:val="left" w:pos="4580"/>
                <w:tab w:val="left" w:pos="5496"/>
                <w:tab w:val="left" w:pos="6412"/>
                <w:tab w:val="left" w:pos="6695"/>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4955" w:type="dxa"/>
            <w:shd w:val="clear" w:color="auto" w:fill="auto"/>
          </w:tcPr>
          <w:p w:rsidR="00247814" w:rsidRPr="009811DF" w:rsidRDefault="00247814" w:rsidP="00661F58">
            <w:pPr>
              <w:jc w:val="both"/>
              <w:rPr>
                <w:sz w:val="28"/>
                <w:szCs w:val="28"/>
              </w:rPr>
            </w:pPr>
            <w:r w:rsidRPr="009811DF">
              <w:rPr>
                <w:sz w:val="28"/>
                <w:szCs w:val="28"/>
              </w:rPr>
              <w:t>Соответствует ФГОС по специальности</w:t>
            </w:r>
          </w:p>
          <w:p w:rsidR="000701F9" w:rsidRPr="0067130C" w:rsidRDefault="003B6C3F" w:rsidP="000701F9">
            <w:pPr>
              <w:spacing w:line="360" w:lineRule="auto"/>
              <w:ind w:right="113"/>
              <w:jc w:val="both"/>
              <w:rPr>
                <w:sz w:val="28"/>
                <w:szCs w:val="20"/>
                <w:lang w:eastAsia="ru-RU"/>
              </w:rPr>
            </w:pPr>
            <w:r>
              <w:rPr>
                <w:sz w:val="28"/>
                <w:szCs w:val="20"/>
                <w:lang w:eastAsia="ru-RU"/>
              </w:rPr>
              <w:t>35.02.12</w:t>
            </w:r>
            <w:r w:rsidR="002B7A95">
              <w:rPr>
                <w:sz w:val="28"/>
                <w:szCs w:val="20"/>
                <w:lang w:eastAsia="ru-RU"/>
              </w:rPr>
              <w:t xml:space="preserve"> </w:t>
            </w:r>
            <w:r>
              <w:rPr>
                <w:sz w:val="28"/>
                <w:szCs w:val="20"/>
                <w:lang w:eastAsia="ru-RU"/>
              </w:rPr>
              <w:t xml:space="preserve">Садово-парковое </w:t>
            </w:r>
            <w:r w:rsidR="002B7A95">
              <w:rPr>
                <w:sz w:val="28"/>
                <w:szCs w:val="20"/>
                <w:lang w:eastAsia="ru-RU"/>
              </w:rPr>
              <w:t xml:space="preserve">и </w:t>
            </w:r>
            <w:r w:rsidR="000701F9">
              <w:rPr>
                <w:sz w:val="28"/>
                <w:szCs w:val="20"/>
                <w:lang w:eastAsia="ru-RU"/>
              </w:rPr>
              <w:t>л</w:t>
            </w:r>
            <w:r>
              <w:rPr>
                <w:sz w:val="28"/>
                <w:szCs w:val="20"/>
                <w:lang w:eastAsia="ru-RU"/>
              </w:rPr>
              <w:t>андшафтное строительство</w:t>
            </w:r>
          </w:p>
          <w:p w:rsidR="00247814" w:rsidRPr="009811DF" w:rsidRDefault="00247814" w:rsidP="00661F58">
            <w:pPr>
              <w:rPr>
                <w:color w:val="FF0000"/>
                <w:sz w:val="28"/>
                <w:szCs w:val="28"/>
              </w:rPr>
            </w:pPr>
          </w:p>
          <w:p w:rsidR="00247814" w:rsidRPr="009811DF" w:rsidRDefault="00247814" w:rsidP="00661F58">
            <w:pPr>
              <w:rPr>
                <w:sz w:val="28"/>
                <w:szCs w:val="28"/>
              </w:rPr>
            </w:pPr>
            <w:r w:rsidRPr="009811DF">
              <w:rPr>
                <w:sz w:val="28"/>
                <w:szCs w:val="28"/>
              </w:rPr>
              <w:t>УТВЕРЖДАЮ</w:t>
            </w:r>
          </w:p>
          <w:p w:rsidR="00247814" w:rsidRPr="009811DF" w:rsidRDefault="00247814" w:rsidP="00661F58">
            <w:pPr>
              <w:rPr>
                <w:sz w:val="28"/>
                <w:szCs w:val="28"/>
              </w:rPr>
            </w:pPr>
          </w:p>
          <w:p w:rsidR="00247814" w:rsidRPr="009811DF" w:rsidRDefault="00247814" w:rsidP="00661F58">
            <w:pPr>
              <w:rPr>
                <w:sz w:val="28"/>
                <w:szCs w:val="28"/>
              </w:rPr>
            </w:pPr>
            <w:r w:rsidRPr="009811DF">
              <w:rPr>
                <w:sz w:val="28"/>
                <w:szCs w:val="28"/>
              </w:rPr>
              <w:t>Заместитель директора по УР</w:t>
            </w:r>
          </w:p>
          <w:p w:rsidR="00247814" w:rsidRPr="009811DF" w:rsidRDefault="00247814" w:rsidP="00661F58">
            <w:pPr>
              <w:rPr>
                <w:sz w:val="28"/>
                <w:szCs w:val="28"/>
              </w:rPr>
            </w:pPr>
            <w:r w:rsidRPr="009811DF">
              <w:rPr>
                <w:sz w:val="28"/>
                <w:szCs w:val="28"/>
              </w:rPr>
              <w:t xml:space="preserve">___________ </w:t>
            </w:r>
            <w:r w:rsidR="005F3168">
              <w:rPr>
                <w:sz w:val="28"/>
                <w:szCs w:val="28"/>
              </w:rPr>
              <w:t xml:space="preserve">А.А. </w:t>
            </w:r>
            <w:proofErr w:type="spellStart"/>
            <w:r w:rsidR="005F3168">
              <w:rPr>
                <w:sz w:val="28"/>
                <w:szCs w:val="28"/>
              </w:rPr>
              <w:t>Суфьянова</w:t>
            </w:r>
            <w:proofErr w:type="spellEnd"/>
          </w:p>
        </w:tc>
      </w:tr>
    </w:tbl>
    <w:p w:rsidR="00247814" w:rsidRPr="009811DF" w:rsidRDefault="00247814" w:rsidP="00247814">
      <w:pPr>
        <w:spacing w:line="276" w:lineRule="auto"/>
        <w:ind w:firstLine="708"/>
        <w:rPr>
          <w:bCs/>
          <w:sz w:val="28"/>
          <w:szCs w:val="28"/>
        </w:rPr>
      </w:pPr>
    </w:p>
    <w:p w:rsidR="00247814" w:rsidRPr="009811DF" w:rsidRDefault="00247814" w:rsidP="00247814">
      <w:pPr>
        <w:spacing w:line="276" w:lineRule="auto"/>
        <w:ind w:firstLine="708"/>
        <w:rPr>
          <w:bCs/>
          <w:sz w:val="28"/>
          <w:szCs w:val="28"/>
        </w:rPr>
      </w:pPr>
    </w:p>
    <w:p w:rsidR="00247814" w:rsidRPr="009811DF" w:rsidRDefault="00247814" w:rsidP="00247814">
      <w:pPr>
        <w:spacing w:line="276" w:lineRule="auto"/>
        <w:ind w:firstLine="708"/>
        <w:jc w:val="both"/>
        <w:rPr>
          <w:bCs/>
          <w:sz w:val="28"/>
          <w:szCs w:val="28"/>
        </w:rPr>
      </w:pPr>
      <w:r w:rsidRPr="009811DF">
        <w:rPr>
          <w:bCs/>
          <w:sz w:val="28"/>
          <w:szCs w:val="28"/>
        </w:rPr>
        <w:t xml:space="preserve">Методические указания к проведению урока по учебной дисциплине «Основы философии» </w:t>
      </w:r>
    </w:p>
    <w:p w:rsidR="00247814" w:rsidRPr="009811DF" w:rsidRDefault="00247814" w:rsidP="00247814">
      <w:pPr>
        <w:spacing w:line="276" w:lineRule="auto"/>
        <w:ind w:firstLine="708"/>
        <w:jc w:val="both"/>
        <w:rPr>
          <w:bCs/>
          <w:sz w:val="28"/>
          <w:szCs w:val="28"/>
        </w:rPr>
      </w:pPr>
      <w:r w:rsidRPr="009811DF">
        <w:rPr>
          <w:bCs/>
          <w:sz w:val="28"/>
          <w:szCs w:val="28"/>
        </w:rPr>
        <w:t>Методическая разработка урока содержит материал проведения урока с применением современных педагогических технологий. К уроку прилагается сцен</w:t>
      </w:r>
      <w:r w:rsidR="00D01370">
        <w:rPr>
          <w:bCs/>
          <w:sz w:val="28"/>
          <w:szCs w:val="28"/>
        </w:rPr>
        <w:t xml:space="preserve">арий проведения </w:t>
      </w:r>
      <w:proofErr w:type="gramStart"/>
      <w:r w:rsidR="00D01370">
        <w:rPr>
          <w:bCs/>
          <w:sz w:val="28"/>
          <w:szCs w:val="28"/>
        </w:rPr>
        <w:t xml:space="preserve">урока, </w:t>
      </w:r>
      <w:r w:rsidRPr="009811DF">
        <w:rPr>
          <w:bCs/>
          <w:sz w:val="28"/>
          <w:szCs w:val="28"/>
        </w:rPr>
        <w:t xml:space="preserve"> слайд</w:t>
      </w:r>
      <w:proofErr w:type="gramEnd"/>
      <w:r w:rsidRPr="009811DF">
        <w:rPr>
          <w:bCs/>
          <w:sz w:val="28"/>
          <w:szCs w:val="28"/>
        </w:rPr>
        <w:t xml:space="preserve">-презентация, раздаточный материал для работы студентов на уроке, домашнее задание. Цель разработки </w:t>
      </w:r>
      <w:r w:rsidR="00D01370">
        <w:rPr>
          <w:bCs/>
          <w:sz w:val="28"/>
          <w:szCs w:val="28"/>
        </w:rPr>
        <w:t>данного урока – развитие таких</w:t>
      </w:r>
      <w:r w:rsidRPr="009811DF">
        <w:rPr>
          <w:bCs/>
          <w:sz w:val="28"/>
          <w:szCs w:val="28"/>
        </w:rPr>
        <w:t xml:space="preserve"> качеств личности, как критическое мышление, </w:t>
      </w:r>
      <w:proofErr w:type="spellStart"/>
      <w:r w:rsidRPr="009811DF">
        <w:rPr>
          <w:bCs/>
          <w:sz w:val="28"/>
          <w:szCs w:val="28"/>
        </w:rPr>
        <w:t>рефлексивность</w:t>
      </w:r>
      <w:proofErr w:type="spellEnd"/>
      <w:r w:rsidRPr="009811DF">
        <w:rPr>
          <w:bCs/>
          <w:sz w:val="28"/>
          <w:szCs w:val="28"/>
        </w:rPr>
        <w:t xml:space="preserve">, креативность, самостоятельность, ответственность </w:t>
      </w:r>
      <w:proofErr w:type="gramStart"/>
      <w:r w:rsidRPr="009811DF">
        <w:rPr>
          <w:bCs/>
          <w:sz w:val="28"/>
          <w:szCs w:val="28"/>
        </w:rPr>
        <w:t>Может</w:t>
      </w:r>
      <w:proofErr w:type="gramEnd"/>
      <w:r w:rsidRPr="009811DF">
        <w:rPr>
          <w:bCs/>
          <w:sz w:val="28"/>
          <w:szCs w:val="28"/>
        </w:rPr>
        <w:t xml:space="preserve"> представлять интерес для педагогов.</w:t>
      </w:r>
    </w:p>
    <w:p w:rsidR="00247814" w:rsidRPr="009811DF" w:rsidRDefault="00247814" w:rsidP="00247814">
      <w:pPr>
        <w:spacing w:line="276" w:lineRule="auto"/>
        <w:ind w:firstLine="708"/>
        <w:rPr>
          <w:bCs/>
          <w:sz w:val="28"/>
          <w:szCs w:val="28"/>
        </w:rPr>
      </w:pPr>
      <w:bookmarkStart w:id="0" w:name="_GoBack"/>
      <w:bookmarkEnd w:id="0"/>
    </w:p>
    <w:p w:rsidR="00247814" w:rsidRPr="009811DF" w:rsidRDefault="00247814" w:rsidP="00247814">
      <w:pPr>
        <w:spacing w:line="276" w:lineRule="auto"/>
        <w:ind w:firstLine="708"/>
        <w:rPr>
          <w:bCs/>
          <w:sz w:val="28"/>
          <w:szCs w:val="28"/>
        </w:rPr>
      </w:pPr>
    </w:p>
    <w:p w:rsidR="00247814" w:rsidRPr="009811DF" w:rsidRDefault="00247814" w:rsidP="00247814">
      <w:pPr>
        <w:spacing w:line="276" w:lineRule="auto"/>
        <w:ind w:firstLine="708"/>
        <w:rPr>
          <w:bCs/>
          <w:sz w:val="28"/>
          <w:szCs w:val="28"/>
        </w:rPr>
      </w:pPr>
    </w:p>
    <w:p w:rsidR="00247814" w:rsidRPr="009811DF" w:rsidRDefault="00247814" w:rsidP="00247814">
      <w:pPr>
        <w:spacing w:line="276" w:lineRule="auto"/>
        <w:ind w:firstLine="708"/>
        <w:jc w:val="both"/>
        <w:rPr>
          <w:bCs/>
          <w:sz w:val="28"/>
          <w:szCs w:val="28"/>
        </w:rPr>
      </w:pPr>
      <w:r w:rsidRPr="009811DF">
        <w:rPr>
          <w:b/>
          <w:bCs/>
          <w:sz w:val="28"/>
          <w:szCs w:val="28"/>
        </w:rPr>
        <w:t>Разработчик:</w:t>
      </w:r>
      <w:r w:rsidRPr="009811DF">
        <w:rPr>
          <w:bCs/>
          <w:sz w:val="28"/>
          <w:szCs w:val="28"/>
        </w:rPr>
        <w:t xml:space="preserve"> </w:t>
      </w:r>
      <w:proofErr w:type="spellStart"/>
      <w:r w:rsidRPr="009811DF">
        <w:rPr>
          <w:bCs/>
          <w:sz w:val="28"/>
          <w:szCs w:val="28"/>
        </w:rPr>
        <w:t>Дувакина</w:t>
      </w:r>
      <w:proofErr w:type="spellEnd"/>
      <w:r w:rsidRPr="009811DF">
        <w:rPr>
          <w:bCs/>
          <w:sz w:val="28"/>
          <w:szCs w:val="28"/>
        </w:rPr>
        <w:t xml:space="preserve"> В.Н., преподаватель общественных дисциплин </w:t>
      </w:r>
      <w:proofErr w:type="gramStart"/>
      <w:r w:rsidRPr="009811DF">
        <w:rPr>
          <w:bCs/>
          <w:sz w:val="28"/>
          <w:szCs w:val="28"/>
        </w:rPr>
        <w:t>ГБПОУ  «</w:t>
      </w:r>
      <w:proofErr w:type="gramEnd"/>
      <w:r w:rsidRPr="009811DF">
        <w:rPr>
          <w:bCs/>
          <w:sz w:val="28"/>
          <w:szCs w:val="28"/>
        </w:rPr>
        <w:t>Уфимский лесотехнический техникум»</w:t>
      </w:r>
    </w:p>
    <w:p w:rsidR="00B122F3" w:rsidRDefault="00B122F3">
      <w:pPr>
        <w:suppressAutoHyphens w:val="0"/>
        <w:spacing w:after="160" w:line="259" w:lineRule="auto"/>
        <w:rPr>
          <w:rFonts w:eastAsia="Calibri"/>
          <w:b/>
          <w:sz w:val="28"/>
          <w:szCs w:val="28"/>
        </w:rPr>
      </w:pPr>
      <w:r>
        <w:rPr>
          <w:b/>
          <w:sz w:val="28"/>
          <w:szCs w:val="28"/>
        </w:rPr>
        <w:br w:type="page"/>
      </w:r>
    </w:p>
    <w:p w:rsidR="00247814" w:rsidRPr="009811DF" w:rsidRDefault="00247814" w:rsidP="00247814">
      <w:pPr>
        <w:pStyle w:val="ac"/>
        <w:jc w:val="center"/>
        <w:rPr>
          <w:b/>
          <w:sz w:val="28"/>
          <w:szCs w:val="28"/>
          <w:lang w:val="ru-RU"/>
        </w:rPr>
      </w:pPr>
      <w:r w:rsidRPr="009811DF">
        <w:rPr>
          <w:b/>
          <w:sz w:val="28"/>
          <w:szCs w:val="28"/>
          <w:lang w:val="ru-RU"/>
        </w:rPr>
        <w:t>Аннотация</w:t>
      </w:r>
    </w:p>
    <w:p w:rsidR="00247814" w:rsidRPr="009811DF" w:rsidRDefault="00247814" w:rsidP="00247814">
      <w:pPr>
        <w:pStyle w:val="ac"/>
        <w:rPr>
          <w:b/>
          <w:sz w:val="28"/>
          <w:szCs w:val="28"/>
          <w:lang w:val="ru-RU"/>
        </w:rPr>
      </w:pPr>
    </w:p>
    <w:p w:rsidR="00247814" w:rsidRPr="009811DF" w:rsidRDefault="00247814" w:rsidP="00247814">
      <w:pPr>
        <w:pStyle w:val="ac"/>
        <w:rPr>
          <w:b/>
          <w:sz w:val="28"/>
          <w:szCs w:val="28"/>
          <w:lang w:val="ru-RU"/>
        </w:rPr>
      </w:pPr>
    </w:p>
    <w:p w:rsidR="00247814" w:rsidRPr="009811DF" w:rsidRDefault="00247814" w:rsidP="00247814">
      <w:pPr>
        <w:pStyle w:val="ac"/>
        <w:jc w:val="both"/>
        <w:rPr>
          <w:sz w:val="28"/>
          <w:szCs w:val="28"/>
          <w:lang w:val="ru-RU"/>
        </w:rPr>
      </w:pPr>
      <w:r w:rsidRPr="009811DF">
        <w:rPr>
          <w:sz w:val="28"/>
          <w:szCs w:val="28"/>
          <w:lang w:val="ru-RU"/>
        </w:rPr>
        <w:tab/>
        <w:t>В этой методической разработке дана методика проведения отк</w:t>
      </w:r>
      <w:r w:rsidR="00661F58">
        <w:rPr>
          <w:sz w:val="28"/>
          <w:szCs w:val="28"/>
          <w:lang w:val="ru-RU"/>
        </w:rPr>
        <w:t>ры</w:t>
      </w:r>
      <w:r w:rsidR="00B71D3A">
        <w:rPr>
          <w:sz w:val="28"/>
          <w:szCs w:val="28"/>
          <w:lang w:val="ru-RU"/>
        </w:rPr>
        <w:t>того занятия по теме: «Человек как философская проблема</w:t>
      </w:r>
      <w:r w:rsidRPr="009811DF">
        <w:rPr>
          <w:sz w:val="28"/>
          <w:szCs w:val="28"/>
          <w:lang w:val="ru-RU"/>
        </w:rPr>
        <w:t>» с использованием следующих активных методов обучения: постановка проблемных вопр</w:t>
      </w:r>
      <w:r w:rsidR="00B71D3A">
        <w:rPr>
          <w:sz w:val="28"/>
          <w:szCs w:val="28"/>
          <w:lang w:val="ru-RU"/>
        </w:rPr>
        <w:t xml:space="preserve">осов, сравнение, использование </w:t>
      </w:r>
      <w:r w:rsidRPr="009811DF">
        <w:rPr>
          <w:sz w:val="28"/>
          <w:szCs w:val="28"/>
          <w:lang w:val="ru-RU"/>
        </w:rPr>
        <w:t>игровых моментов, тестирование.</w:t>
      </w:r>
    </w:p>
    <w:p w:rsidR="00247814" w:rsidRPr="009811DF" w:rsidRDefault="00247814" w:rsidP="00247814">
      <w:pPr>
        <w:pStyle w:val="ac"/>
        <w:ind w:firstLine="720"/>
        <w:jc w:val="both"/>
        <w:rPr>
          <w:sz w:val="28"/>
          <w:szCs w:val="28"/>
          <w:lang w:val="ru-RU"/>
        </w:rPr>
      </w:pPr>
    </w:p>
    <w:p w:rsidR="00247814" w:rsidRPr="009811DF" w:rsidRDefault="00247814" w:rsidP="00247814">
      <w:pPr>
        <w:pStyle w:val="ac"/>
        <w:ind w:firstLine="720"/>
        <w:jc w:val="both"/>
        <w:rPr>
          <w:color w:val="333333"/>
          <w:sz w:val="28"/>
          <w:szCs w:val="28"/>
          <w:highlight w:val="white"/>
          <w:lang w:val="ru-RU"/>
        </w:rPr>
      </w:pPr>
      <w:r w:rsidRPr="009811DF">
        <w:rPr>
          <w:sz w:val="28"/>
          <w:szCs w:val="28"/>
          <w:lang w:val="ru-RU"/>
        </w:rPr>
        <w:t>Используемые приемы и методы обучения способствуют повышению учебной мотивации, в полной мере соответствуют требованиям современного урока. Урок будет интересен учащимся с любым типом мышления. Выбранная форма проведения учебного занятия позволяет систематизировать пройденный материал.</w:t>
      </w:r>
    </w:p>
    <w:p w:rsidR="00247814" w:rsidRPr="009811DF" w:rsidRDefault="00247814" w:rsidP="00247814">
      <w:pPr>
        <w:pStyle w:val="ac"/>
        <w:ind w:firstLine="709"/>
        <w:jc w:val="both"/>
        <w:rPr>
          <w:color w:val="333333"/>
          <w:sz w:val="28"/>
          <w:szCs w:val="28"/>
          <w:highlight w:val="white"/>
          <w:lang w:val="ru-RU"/>
        </w:rPr>
      </w:pPr>
    </w:p>
    <w:p w:rsidR="00247814" w:rsidRPr="009811DF" w:rsidRDefault="00247814" w:rsidP="00247814">
      <w:pPr>
        <w:pStyle w:val="ac"/>
        <w:ind w:firstLine="709"/>
        <w:jc w:val="both"/>
        <w:rPr>
          <w:sz w:val="28"/>
          <w:szCs w:val="28"/>
          <w:highlight w:val="white"/>
          <w:lang w:val="ru-RU"/>
        </w:rPr>
      </w:pPr>
      <w:r w:rsidRPr="009811DF">
        <w:rPr>
          <w:sz w:val="28"/>
          <w:szCs w:val="28"/>
          <w:highlight w:val="white"/>
          <w:lang w:val="ru-RU"/>
        </w:rPr>
        <w:t xml:space="preserve">Основная цель данной разработки – добиться того, чтоб каждый студент овладел знаниями и умениями, для дальнейшей успешной учебы, и в последующем, работы. </w:t>
      </w:r>
    </w:p>
    <w:p w:rsidR="00247814" w:rsidRPr="009811DF" w:rsidRDefault="00247814" w:rsidP="00247814">
      <w:pPr>
        <w:pStyle w:val="ac"/>
        <w:ind w:firstLine="709"/>
        <w:jc w:val="both"/>
        <w:rPr>
          <w:sz w:val="28"/>
          <w:szCs w:val="28"/>
          <w:highlight w:val="white"/>
          <w:lang w:val="ru-RU"/>
        </w:rPr>
      </w:pPr>
    </w:p>
    <w:p w:rsidR="00247814" w:rsidRPr="009811DF" w:rsidRDefault="00247814" w:rsidP="00247814">
      <w:pPr>
        <w:pStyle w:val="ac"/>
        <w:jc w:val="both"/>
        <w:rPr>
          <w:sz w:val="28"/>
          <w:szCs w:val="28"/>
          <w:lang w:val="ru-RU"/>
        </w:rPr>
      </w:pPr>
      <w:r w:rsidRPr="009811DF">
        <w:rPr>
          <w:sz w:val="28"/>
          <w:szCs w:val="28"/>
          <w:lang w:val="ru-RU"/>
        </w:rPr>
        <w:tab/>
        <w:t>Автор предлагает подробный план занятия и структуру урока. С учетом времени обучающиеся должны на различных этапах решать тестовые задания, отвечать на теоретические вопросы, аргументировано отвечать на поставленные вопросы, адекватно реагировать, слушать, уметь самостоятельно выполнять задания.</w:t>
      </w:r>
    </w:p>
    <w:p w:rsidR="00247814" w:rsidRPr="009811DF" w:rsidRDefault="00247814" w:rsidP="00247814">
      <w:pPr>
        <w:pStyle w:val="ac"/>
        <w:jc w:val="both"/>
        <w:rPr>
          <w:sz w:val="28"/>
          <w:szCs w:val="28"/>
          <w:lang w:val="ru-RU"/>
        </w:rPr>
      </w:pPr>
    </w:p>
    <w:p w:rsidR="00247814" w:rsidRPr="009811DF" w:rsidRDefault="00247814" w:rsidP="00247814">
      <w:pPr>
        <w:pStyle w:val="ac"/>
        <w:jc w:val="both"/>
        <w:rPr>
          <w:sz w:val="28"/>
          <w:szCs w:val="28"/>
          <w:lang w:val="ru-RU"/>
        </w:rPr>
      </w:pPr>
      <w:r w:rsidRPr="009811DF">
        <w:rPr>
          <w:sz w:val="28"/>
          <w:szCs w:val="28"/>
          <w:lang w:val="ru-RU"/>
        </w:rPr>
        <w:tab/>
      </w:r>
    </w:p>
    <w:p w:rsidR="00247814" w:rsidRPr="009811DF" w:rsidRDefault="00247814" w:rsidP="00247814">
      <w:pPr>
        <w:pStyle w:val="ac"/>
        <w:jc w:val="both"/>
        <w:rPr>
          <w:b/>
          <w:sz w:val="28"/>
          <w:szCs w:val="28"/>
          <w:lang w:val="ru-RU"/>
        </w:rPr>
      </w:pPr>
      <w:r w:rsidRPr="009811DF">
        <w:rPr>
          <w:sz w:val="28"/>
          <w:szCs w:val="28"/>
          <w:lang w:val="ru-RU"/>
        </w:rPr>
        <w:tab/>
      </w:r>
    </w:p>
    <w:p w:rsidR="00247814" w:rsidRPr="009811DF" w:rsidRDefault="00247814" w:rsidP="00247814">
      <w:pPr>
        <w:pStyle w:val="ac"/>
        <w:pageBreakBefore/>
        <w:jc w:val="center"/>
        <w:rPr>
          <w:b/>
          <w:sz w:val="28"/>
          <w:szCs w:val="28"/>
          <w:lang w:val="ru-RU"/>
        </w:rPr>
      </w:pPr>
      <w:proofErr w:type="spellStart"/>
      <w:r w:rsidRPr="009811DF">
        <w:rPr>
          <w:b/>
          <w:sz w:val="28"/>
          <w:szCs w:val="28"/>
        </w:rPr>
        <w:lastRenderedPageBreak/>
        <w:t>Содержание</w:t>
      </w:r>
      <w:proofErr w:type="spellEnd"/>
    </w:p>
    <w:p w:rsidR="00247814" w:rsidRPr="009811DF" w:rsidRDefault="00247814" w:rsidP="00247814">
      <w:pPr>
        <w:pStyle w:val="ac"/>
        <w:ind w:firstLine="426"/>
        <w:jc w:val="both"/>
        <w:rPr>
          <w:b/>
          <w:sz w:val="28"/>
          <w:szCs w:val="28"/>
          <w:lang w:val="ru-RU"/>
        </w:rPr>
      </w:pPr>
    </w:p>
    <w:p w:rsidR="00247814" w:rsidRPr="009811DF" w:rsidRDefault="00247814" w:rsidP="00247814">
      <w:pPr>
        <w:pStyle w:val="ac"/>
        <w:ind w:firstLine="426"/>
        <w:jc w:val="both"/>
        <w:rPr>
          <w:sz w:val="28"/>
          <w:szCs w:val="28"/>
          <w:lang w:val="ru-RU"/>
        </w:rPr>
      </w:pPr>
    </w:p>
    <w:tbl>
      <w:tblPr>
        <w:tblW w:w="0" w:type="auto"/>
        <w:tblInd w:w="367" w:type="dxa"/>
        <w:tblLayout w:type="fixed"/>
        <w:tblLook w:val="0000" w:firstRow="0" w:lastRow="0" w:firstColumn="0" w:lastColumn="0" w:noHBand="0" w:noVBand="0"/>
      </w:tblPr>
      <w:tblGrid>
        <w:gridCol w:w="8400"/>
        <w:gridCol w:w="568"/>
      </w:tblGrid>
      <w:tr w:rsidR="00247814" w:rsidRPr="009811DF" w:rsidTr="00661F58">
        <w:trPr>
          <w:trHeight w:val="411"/>
        </w:trPr>
        <w:tc>
          <w:tcPr>
            <w:tcW w:w="8400" w:type="dxa"/>
            <w:shd w:val="clear" w:color="auto" w:fill="auto"/>
          </w:tcPr>
          <w:p w:rsidR="00247814" w:rsidRPr="009811DF" w:rsidRDefault="00247814" w:rsidP="00661F58">
            <w:pPr>
              <w:spacing w:line="360" w:lineRule="auto"/>
              <w:rPr>
                <w:sz w:val="28"/>
                <w:szCs w:val="28"/>
              </w:rPr>
            </w:pPr>
            <w:r w:rsidRPr="009811DF">
              <w:rPr>
                <w:bCs/>
                <w:sz w:val="28"/>
                <w:szCs w:val="28"/>
              </w:rPr>
              <w:t>Цель методической разработки</w:t>
            </w:r>
          </w:p>
        </w:tc>
        <w:tc>
          <w:tcPr>
            <w:tcW w:w="568" w:type="dxa"/>
            <w:shd w:val="clear" w:color="auto" w:fill="auto"/>
          </w:tcPr>
          <w:p w:rsidR="00247814" w:rsidRPr="009811DF" w:rsidRDefault="001A5387" w:rsidP="00661F58">
            <w:pPr>
              <w:spacing w:line="360" w:lineRule="auto"/>
              <w:jc w:val="center"/>
              <w:rPr>
                <w:sz w:val="28"/>
                <w:szCs w:val="28"/>
              </w:rPr>
            </w:pPr>
            <w:r>
              <w:rPr>
                <w:bCs/>
                <w:sz w:val="28"/>
                <w:szCs w:val="28"/>
              </w:rPr>
              <w:t>5</w:t>
            </w:r>
          </w:p>
        </w:tc>
      </w:tr>
      <w:tr w:rsidR="00247814" w:rsidRPr="009811DF" w:rsidTr="00661F58">
        <w:trPr>
          <w:trHeight w:val="403"/>
        </w:trPr>
        <w:tc>
          <w:tcPr>
            <w:tcW w:w="8400" w:type="dxa"/>
            <w:shd w:val="clear" w:color="auto" w:fill="auto"/>
          </w:tcPr>
          <w:p w:rsidR="00247814" w:rsidRPr="009811DF" w:rsidRDefault="00247814" w:rsidP="00661F58">
            <w:pPr>
              <w:spacing w:line="360" w:lineRule="auto"/>
              <w:rPr>
                <w:sz w:val="28"/>
                <w:szCs w:val="28"/>
              </w:rPr>
            </w:pPr>
            <w:r w:rsidRPr="009811DF">
              <w:rPr>
                <w:sz w:val="28"/>
                <w:szCs w:val="28"/>
              </w:rPr>
              <w:t>Формируемые профессиональные компетенции</w:t>
            </w:r>
          </w:p>
        </w:tc>
        <w:tc>
          <w:tcPr>
            <w:tcW w:w="568" w:type="dxa"/>
            <w:shd w:val="clear" w:color="auto" w:fill="auto"/>
          </w:tcPr>
          <w:p w:rsidR="00247814" w:rsidRPr="009811DF" w:rsidRDefault="001A5387" w:rsidP="00661F58">
            <w:pPr>
              <w:spacing w:line="360" w:lineRule="auto"/>
              <w:jc w:val="center"/>
              <w:rPr>
                <w:sz w:val="28"/>
                <w:szCs w:val="28"/>
              </w:rPr>
            </w:pPr>
            <w:r>
              <w:rPr>
                <w:bCs/>
                <w:sz w:val="28"/>
                <w:szCs w:val="28"/>
              </w:rPr>
              <w:t>6</w:t>
            </w:r>
          </w:p>
        </w:tc>
      </w:tr>
      <w:tr w:rsidR="00247814" w:rsidRPr="009811DF" w:rsidTr="00661F58">
        <w:trPr>
          <w:trHeight w:val="403"/>
        </w:trPr>
        <w:tc>
          <w:tcPr>
            <w:tcW w:w="8400" w:type="dxa"/>
            <w:shd w:val="clear" w:color="auto" w:fill="auto"/>
          </w:tcPr>
          <w:p w:rsidR="00247814" w:rsidRPr="009811DF" w:rsidRDefault="00247814" w:rsidP="00661F58">
            <w:pPr>
              <w:spacing w:line="360" w:lineRule="auto"/>
              <w:rPr>
                <w:sz w:val="28"/>
                <w:szCs w:val="28"/>
              </w:rPr>
            </w:pPr>
            <w:r w:rsidRPr="009811DF">
              <w:rPr>
                <w:bCs/>
                <w:sz w:val="28"/>
                <w:szCs w:val="28"/>
              </w:rPr>
              <w:t>Задачи занятия</w:t>
            </w:r>
            <w:r w:rsidR="001A5387">
              <w:rPr>
                <w:bCs/>
                <w:sz w:val="28"/>
                <w:szCs w:val="28"/>
              </w:rPr>
              <w:t>, выбор технологии</w:t>
            </w:r>
          </w:p>
        </w:tc>
        <w:tc>
          <w:tcPr>
            <w:tcW w:w="568" w:type="dxa"/>
            <w:shd w:val="clear" w:color="auto" w:fill="auto"/>
          </w:tcPr>
          <w:p w:rsidR="00247814" w:rsidRPr="009811DF" w:rsidRDefault="00247814" w:rsidP="00661F58">
            <w:pPr>
              <w:spacing w:line="360" w:lineRule="auto"/>
              <w:jc w:val="center"/>
              <w:rPr>
                <w:sz w:val="28"/>
                <w:szCs w:val="28"/>
              </w:rPr>
            </w:pPr>
            <w:r w:rsidRPr="009811DF">
              <w:rPr>
                <w:bCs/>
                <w:sz w:val="28"/>
                <w:szCs w:val="28"/>
              </w:rPr>
              <w:t>7</w:t>
            </w:r>
          </w:p>
        </w:tc>
      </w:tr>
      <w:tr w:rsidR="00247814" w:rsidRPr="009811DF" w:rsidTr="00661F58">
        <w:trPr>
          <w:trHeight w:val="446"/>
        </w:trPr>
        <w:tc>
          <w:tcPr>
            <w:tcW w:w="8400" w:type="dxa"/>
            <w:shd w:val="clear" w:color="auto" w:fill="auto"/>
          </w:tcPr>
          <w:p w:rsidR="00247814" w:rsidRPr="009811DF" w:rsidRDefault="000701F9" w:rsidP="00661F58">
            <w:pPr>
              <w:spacing w:line="360" w:lineRule="auto"/>
              <w:rPr>
                <w:sz w:val="28"/>
                <w:szCs w:val="28"/>
              </w:rPr>
            </w:pPr>
            <w:r>
              <w:rPr>
                <w:sz w:val="28"/>
                <w:szCs w:val="28"/>
              </w:rPr>
              <w:t>Ход занятия</w:t>
            </w:r>
          </w:p>
        </w:tc>
        <w:tc>
          <w:tcPr>
            <w:tcW w:w="568" w:type="dxa"/>
            <w:shd w:val="clear" w:color="auto" w:fill="auto"/>
          </w:tcPr>
          <w:p w:rsidR="00247814" w:rsidRPr="009811DF" w:rsidRDefault="000701F9" w:rsidP="00661F58">
            <w:pPr>
              <w:spacing w:line="360" w:lineRule="auto"/>
              <w:jc w:val="center"/>
              <w:rPr>
                <w:sz w:val="28"/>
                <w:szCs w:val="28"/>
              </w:rPr>
            </w:pPr>
            <w:r>
              <w:rPr>
                <w:sz w:val="28"/>
                <w:szCs w:val="28"/>
              </w:rPr>
              <w:t>8</w:t>
            </w:r>
          </w:p>
        </w:tc>
      </w:tr>
      <w:tr w:rsidR="00247814" w:rsidRPr="009811DF" w:rsidTr="00661F58">
        <w:trPr>
          <w:trHeight w:val="446"/>
        </w:trPr>
        <w:tc>
          <w:tcPr>
            <w:tcW w:w="8400" w:type="dxa"/>
            <w:shd w:val="clear" w:color="auto" w:fill="auto"/>
          </w:tcPr>
          <w:p w:rsidR="00247814" w:rsidRPr="009811DF" w:rsidRDefault="000701F9" w:rsidP="00661F58">
            <w:pPr>
              <w:spacing w:line="360" w:lineRule="auto"/>
              <w:rPr>
                <w:sz w:val="28"/>
                <w:szCs w:val="28"/>
              </w:rPr>
            </w:pPr>
            <w:r>
              <w:rPr>
                <w:bCs/>
                <w:sz w:val="28"/>
                <w:szCs w:val="28"/>
              </w:rPr>
              <w:t>Сценарий занятия</w:t>
            </w:r>
          </w:p>
        </w:tc>
        <w:tc>
          <w:tcPr>
            <w:tcW w:w="568" w:type="dxa"/>
            <w:shd w:val="clear" w:color="auto" w:fill="auto"/>
          </w:tcPr>
          <w:p w:rsidR="00247814" w:rsidRPr="009811DF" w:rsidRDefault="00BF49EE" w:rsidP="00661F58">
            <w:pPr>
              <w:spacing w:line="360" w:lineRule="auto"/>
              <w:jc w:val="center"/>
              <w:rPr>
                <w:sz w:val="28"/>
                <w:szCs w:val="28"/>
              </w:rPr>
            </w:pPr>
            <w:r>
              <w:rPr>
                <w:sz w:val="28"/>
                <w:szCs w:val="28"/>
              </w:rPr>
              <w:t>11</w:t>
            </w:r>
          </w:p>
        </w:tc>
      </w:tr>
      <w:tr w:rsidR="00247814" w:rsidRPr="009811DF" w:rsidTr="00661F58">
        <w:trPr>
          <w:trHeight w:val="424"/>
        </w:trPr>
        <w:tc>
          <w:tcPr>
            <w:tcW w:w="8400" w:type="dxa"/>
            <w:shd w:val="clear" w:color="auto" w:fill="auto"/>
          </w:tcPr>
          <w:p w:rsidR="00247814" w:rsidRPr="009811DF" w:rsidRDefault="000701F9" w:rsidP="00661F58">
            <w:pPr>
              <w:rPr>
                <w:sz w:val="28"/>
                <w:szCs w:val="28"/>
              </w:rPr>
            </w:pPr>
            <w:r>
              <w:rPr>
                <w:bCs/>
                <w:sz w:val="28"/>
                <w:szCs w:val="28"/>
              </w:rPr>
              <w:t>Заключение</w:t>
            </w:r>
          </w:p>
        </w:tc>
        <w:tc>
          <w:tcPr>
            <w:tcW w:w="568" w:type="dxa"/>
            <w:shd w:val="clear" w:color="auto" w:fill="auto"/>
          </w:tcPr>
          <w:p w:rsidR="00247814" w:rsidRPr="009811DF" w:rsidRDefault="00BF49EE" w:rsidP="00661F58">
            <w:pPr>
              <w:spacing w:line="360" w:lineRule="auto"/>
              <w:jc w:val="center"/>
              <w:rPr>
                <w:sz w:val="28"/>
                <w:szCs w:val="28"/>
              </w:rPr>
            </w:pPr>
            <w:r>
              <w:rPr>
                <w:sz w:val="28"/>
                <w:szCs w:val="28"/>
              </w:rPr>
              <w:t>18</w:t>
            </w:r>
          </w:p>
        </w:tc>
      </w:tr>
      <w:tr w:rsidR="00247814" w:rsidRPr="009811DF" w:rsidTr="00661F58">
        <w:trPr>
          <w:trHeight w:val="424"/>
        </w:trPr>
        <w:tc>
          <w:tcPr>
            <w:tcW w:w="8400" w:type="dxa"/>
            <w:shd w:val="clear" w:color="auto" w:fill="auto"/>
          </w:tcPr>
          <w:p w:rsidR="00247814" w:rsidRPr="009811DF" w:rsidRDefault="000701F9" w:rsidP="00661F58">
            <w:pPr>
              <w:rPr>
                <w:bCs/>
                <w:sz w:val="28"/>
                <w:szCs w:val="28"/>
              </w:rPr>
            </w:pPr>
            <w:r>
              <w:rPr>
                <w:bCs/>
                <w:sz w:val="28"/>
                <w:szCs w:val="28"/>
              </w:rPr>
              <w:t>Литература</w:t>
            </w:r>
          </w:p>
        </w:tc>
        <w:tc>
          <w:tcPr>
            <w:tcW w:w="568" w:type="dxa"/>
            <w:shd w:val="clear" w:color="auto" w:fill="auto"/>
          </w:tcPr>
          <w:p w:rsidR="00247814" w:rsidRPr="009811DF" w:rsidRDefault="00BF49EE" w:rsidP="00661F58">
            <w:pPr>
              <w:spacing w:line="360" w:lineRule="auto"/>
              <w:jc w:val="center"/>
              <w:rPr>
                <w:bCs/>
                <w:sz w:val="28"/>
                <w:szCs w:val="28"/>
              </w:rPr>
            </w:pPr>
            <w:r>
              <w:rPr>
                <w:bCs/>
                <w:sz w:val="28"/>
                <w:szCs w:val="28"/>
              </w:rPr>
              <w:t>19</w:t>
            </w:r>
          </w:p>
        </w:tc>
      </w:tr>
      <w:tr w:rsidR="00247814" w:rsidRPr="009811DF" w:rsidTr="00661F58">
        <w:trPr>
          <w:trHeight w:val="431"/>
        </w:trPr>
        <w:tc>
          <w:tcPr>
            <w:tcW w:w="8400" w:type="dxa"/>
            <w:shd w:val="clear" w:color="auto" w:fill="auto"/>
          </w:tcPr>
          <w:p w:rsidR="00247814" w:rsidRPr="009811DF" w:rsidRDefault="000701F9" w:rsidP="00661F58">
            <w:pPr>
              <w:spacing w:line="360" w:lineRule="auto"/>
              <w:rPr>
                <w:sz w:val="28"/>
                <w:szCs w:val="28"/>
              </w:rPr>
            </w:pPr>
            <w:r>
              <w:rPr>
                <w:sz w:val="28"/>
                <w:szCs w:val="28"/>
              </w:rPr>
              <w:t>Приложения</w:t>
            </w:r>
          </w:p>
        </w:tc>
        <w:tc>
          <w:tcPr>
            <w:tcW w:w="568" w:type="dxa"/>
            <w:shd w:val="clear" w:color="auto" w:fill="auto"/>
          </w:tcPr>
          <w:p w:rsidR="00247814" w:rsidRPr="009811DF" w:rsidRDefault="00BF49EE" w:rsidP="00661F58">
            <w:pPr>
              <w:spacing w:line="360" w:lineRule="auto"/>
              <w:jc w:val="center"/>
              <w:rPr>
                <w:sz w:val="28"/>
                <w:szCs w:val="28"/>
              </w:rPr>
            </w:pPr>
            <w:r>
              <w:rPr>
                <w:sz w:val="28"/>
                <w:szCs w:val="28"/>
              </w:rPr>
              <w:t>20</w:t>
            </w:r>
          </w:p>
        </w:tc>
      </w:tr>
      <w:tr w:rsidR="00247814" w:rsidRPr="009811DF" w:rsidTr="00661F58">
        <w:trPr>
          <w:trHeight w:val="431"/>
        </w:trPr>
        <w:tc>
          <w:tcPr>
            <w:tcW w:w="8400" w:type="dxa"/>
            <w:shd w:val="clear" w:color="auto" w:fill="auto"/>
          </w:tcPr>
          <w:p w:rsidR="00247814" w:rsidRPr="009811DF" w:rsidRDefault="00247814" w:rsidP="00661F58">
            <w:pPr>
              <w:spacing w:line="360" w:lineRule="auto"/>
              <w:rPr>
                <w:bCs/>
                <w:sz w:val="28"/>
                <w:szCs w:val="28"/>
              </w:rPr>
            </w:pPr>
          </w:p>
          <w:p w:rsidR="00247814" w:rsidRPr="009811DF" w:rsidRDefault="00247814" w:rsidP="00661F58">
            <w:pPr>
              <w:spacing w:line="360" w:lineRule="auto"/>
              <w:rPr>
                <w:sz w:val="28"/>
                <w:szCs w:val="28"/>
              </w:rPr>
            </w:pPr>
          </w:p>
        </w:tc>
        <w:tc>
          <w:tcPr>
            <w:tcW w:w="568" w:type="dxa"/>
            <w:shd w:val="clear" w:color="auto" w:fill="auto"/>
          </w:tcPr>
          <w:p w:rsidR="00247814" w:rsidRPr="009811DF" w:rsidRDefault="00247814" w:rsidP="00661F58">
            <w:pPr>
              <w:spacing w:line="360" w:lineRule="auto"/>
              <w:jc w:val="center"/>
              <w:rPr>
                <w:bCs/>
                <w:sz w:val="28"/>
                <w:szCs w:val="28"/>
              </w:rPr>
            </w:pPr>
          </w:p>
        </w:tc>
      </w:tr>
      <w:tr w:rsidR="00247814" w:rsidRPr="009811DF" w:rsidTr="00661F58">
        <w:trPr>
          <w:trHeight w:val="431"/>
        </w:trPr>
        <w:tc>
          <w:tcPr>
            <w:tcW w:w="8400" w:type="dxa"/>
            <w:shd w:val="clear" w:color="auto" w:fill="auto"/>
          </w:tcPr>
          <w:p w:rsidR="00247814" w:rsidRPr="009811DF" w:rsidRDefault="00247814" w:rsidP="00661F58">
            <w:pPr>
              <w:snapToGrid w:val="0"/>
              <w:rPr>
                <w:sz w:val="28"/>
                <w:szCs w:val="28"/>
              </w:rPr>
            </w:pPr>
          </w:p>
        </w:tc>
        <w:tc>
          <w:tcPr>
            <w:tcW w:w="568" w:type="dxa"/>
            <w:shd w:val="clear" w:color="auto" w:fill="auto"/>
          </w:tcPr>
          <w:p w:rsidR="00247814" w:rsidRPr="009811DF" w:rsidRDefault="00247814" w:rsidP="00661F58">
            <w:pPr>
              <w:pStyle w:val="af4"/>
              <w:rPr>
                <w:sz w:val="28"/>
                <w:szCs w:val="28"/>
              </w:rPr>
            </w:pPr>
          </w:p>
        </w:tc>
      </w:tr>
    </w:tbl>
    <w:p w:rsidR="00247814" w:rsidRPr="009811DF" w:rsidRDefault="00247814" w:rsidP="00247814">
      <w:pPr>
        <w:pStyle w:val="ac"/>
        <w:pageBreakBefore/>
        <w:rPr>
          <w:b/>
          <w:sz w:val="28"/>
          <w:szCs w:val="28"/>
        </w:rPr>
      </w:pPr>
      <w:proofErr w:type="spellStart"/>
      <w:r w:rsidRPr="009811DF">
        <w:rPr>
          <w:b/>
          <w:sz w:val="28"/>
          <w:szCs w:val="28"/>
        </w:rPr>
        <w:lastRenderedPageBreak/>
        <w:t>Цел</w:t>
      </w:r>
      <w:proofErr w:type="spellEnd"/>
      <w:r w:rsidRPr="009811DF">
        <w:rPr>
          <w:b/>
          <w:sz w:val="28"/>
          <w:szCs w:val="28"/>
          <w:lang w:val="ru-RU"/>
        </w:rPr>
        <w:t>ь</w:t>
      </w:r>
      <w:r w:rsidRPr="009811DF">
        <w:rPr>
          <w:b/>
          <w:sz w:val="28"/>
          <w:szCs w:val="28"/>
        </w:rPr>
        <w:t xml:space="preserve"> </w:t>
      </w:r>
      <w:proofErr w:type="spellStart"/>
      <w:r w:rsidRPr="009811DF">
        <w:rPr>
          <w:b/>
          <w:sz w:val="28"/>
          <w:szCs w:val="28"/>
        </w:rPr>
        <w:t>методической</w:t>
      </w:r>
      <w:proofErr w:type="spellEnd"/>
      <w:r w:rsidRPr="009811DF">
        <w:rPr>
          <w:b/>
          <w:sz w:val="28"/>
          <w:szCs w:val="28"/>
        </w:rPr>
        <w:t xml:space="preserve"> </w:t>
      </w:r>
      <w:proofErr w:type="spellStart"/>
      <w:r w:rsidRPr="009811DF">
        <w:rPr>
          <w:b/>
          <w:sz w:val="28"/>
          <w:szCs w:val="28"/>
        </w:rPr>
        <w:t>разработки</w:t>
      </w:r>
      <w:proofErr w:type="spellEnd"/>
      <w:r w:rsidRPr="009811DF">
        <w:rPr>
          <w:b/>
          <w:sz w:val="28"/>
          <w:szCs w:val="28"/>
        </w:rPr>
        <w:t xml:space="preserve">: </w:t>
      </w:r>
    </w:p>
    <w:p w:rsidR="00247814" w:rsidRPr="009811DF" w:rsidRDefault="00247814" w:rsidP="00247814">
      <w:pPr>
        <w:pStyle w:val="ac"/>
        <w:rPr>
          <w:b/>
          <w:sz w:val="28"/>
          <w:szCs w:val="28"/>
        </w:rPr>
      </w:pPr>
    </w:p>
    <w:p w:rsidR="00247814" w:rsidRPr="009811DF" w:rsidRDefault="00247814" w:rsidP="00247814">
      <w:pPr>
        <w:spacing w:line="276" w:lineRule="auto"/>
        <w:jc w:val="center"/>
        <w:rPr>
          <w:b/>
          <w:bCs/>
          <w:sz w:val="28"/>
          <w:szCs w:val="28"/>
        </w:rPr>
      </w:pPr>
    </w:p>
    <w:tbl>
      <w:tblPr>
        <w:tblW w:w="0" w:type="auto"/>
        <w:tblLayout w:type="fixed"/>
        <w:tblLook w:val="0000" w:firstRow="0" w:lastRow="0" w:firstColumn="0" w:lastColumn="0" w:noHBand="0" w:noVBand="0"/>
      </w:tblPr>
      <w:tblGrid>
        <w:gridCol w:w="3968"/>
        <w:gridCol w:w="6205"/>
      </w:tblGrid>
      <w:tr w:rsidR="00247814" w:rsidRPr="009811DF" w:rsidTr="00661F58">
        <w:tc>
          <w:tcPr>
            <w:tcW w:w="3968" w:type="dxa"/>
            <w:shd w:val="clear" w:color="auto" w:fill="auto"/>
          </w:tcPr>
          <w:p w:rsidR="00247814" w:rsidRPr="009811DF" w:rsidRDefault="00247814" w:rsidP="00661F58">
            <w:pPr>
              <w:spacing w:line="360" w:lineRule="auto"/>
              <w:rPr>
                <w:sz w:val="28"/>
                <w:szCs w:val="28"/>
              </w:rPr>
            </w:pPr>
            <w:r w:rsidRPr="009811DF">
              <w:rPr>
                <w:b/>
                <w:bCs/>
                <w:sz w:val="28"/>
                <w:szCs w:val="28"/>
              </w:rPr>
              <w:t>Курс, группа:</w:t>
            </w:r>
          </w:p>
        </w:tc>
        <w:tc>
          <w:tcPr>
            <w:tcW w:w="6205" w:type="dxa"/>
            <w:shd w:val="clear" w:color="auto" w:fill="auto"/>
          </w:tcPr>
          <w:p w:rsidR="000701F9" w:rsidRPr="0067130C" w:rsidRDefault="000701F9" w:rsidP="000701F9">
            <w:pPr>
              <w:spacing w:line="360" w:lineRule="auto"/>
              <w:ind w:right="113"/>
              <w:jc w:val="both"/>
              <w:rPr>
                <w:sz w:val="28"/>
                <w:szCs w:val="20"/>
                <w:lang w:eastAsia="ru-RU"/>
              </w:rPr>
            </w:pPr>
            <w:r>
              <w:rPr>
                <w:bCs/>
                <w:sz w:val="28"/>
                <w:szCs w:val="28"/>
              </w:rPr>
              <w:t>Второй, 201-СПЛ</w:t>
            </w:r>
          </w:p>
          <w:p w:rsidR="00247814" w:rsidRPr="009811DF" w:rsidRDefault="00247814" w:rsidP="00661F58">
            <w:pPr>
              <w:spacing w:line="360" w:lineRule="auto"/>
              <w:rPr>
                <w:sz w:val="28"/>
                <w:szCs w:val="28"/>
              </w:rPr>
            </w:pPr>
          </w:p>
        </w:tc>
      </w:tr>
      <w:tr w:rsidR="00247814" w:rsidRPr="009811DF" w:rsidTr="00661F58">
        <w:tc>
          <w:tcPr>
            <w:tcW w:w="3968" w:type="dxa"/>
            <w:shd w:val="clear" w:color="auto" w:fill="auto"/>
          </w:tcPr>
          <w:p w:rsidR="00247814" w:rsidRPr="009811DF" w:rsidRDefault="00247814" w:rsidP="00661F58">
            <w:pPr>
              <w:spacing w:line="360" w:lineRule="auto"/>
              <w:rPr>
                <w:b/>
                <w:bCs/>
                <w:sz w:val="28"/>
                <w:szCs w:val="28"/>
              </w:rPr>
            </w:pPr>
          </w:p>
          <w:p w:rsidR="00247814" w:rsidRPr="009811DF" w:rsidRDefault="00247814" w:rsidP="00661F58">
            <w:pPr>
              <w:spacing w:line="360" w:lineRule="auto"/>
              <w:rPr>
                <w:sz w:val="28"/>
                <w:szCs w:val="28"/>
              </w:rPr>
            </w:pPr>
            <w:r w:rsidRPr="009811DF">
              <w:rPr>
                <w:b/>
                <w:bCs/>
                <w:sz w:val="28"/>
                <w:szCs w:val="28"/>
              </w:rPr>
              <w:t xml:space="preserve">ДИСЦИПЛИНА: </w:t>
            </w:r>
          </w:p>
        </w:tc>
        <w:tc>
          <w:tcPr>
            <w:tcW w:w="6205" w:type="dxa"/>
            <w:shd w:val="clear" w:color="auto" w:fill="auto"/>
          </w:tcPr>
          <w:p w:rsidR="00247814" w:rsidRPr="009811DF" w:rsidRDefault="00247814" w:rsidP="00661F58">
            <w:pPr>
              <w:snapToGrid w:val="0"/>
              <w:spacing w:line="360" w:lineRule="auto"/>
              <w:rPr>
                <w:b/>
                <w:bCs/>
                <w:sz w:val="28"/>
                <w:szCs w:val="28"/>
              </w:rPr>
            </w:pPr>
          </w:p>
          <w:p w:rsidR="00247814" w:rsidRPr="009811DF" w:rsidRDefault="00247814" w:rsidP="00661F58">
            <w:pPr>
              <w:spacing w:line="360" w:lineRule="auto"/>
              <w:rPr>
                <w:sz w:val="28"/>
                <w:szCs w:val="28"/>
              </w:rPr>
            </w:pPr>
            <w:r>
              <w:rPr>
                <w:bCs/>
                <w:sz w:val="28"/>
                <w:szCs w:val="28"/>
              </w:rPr>
              <w:t xml:space="preserve">ОГСЭ. 01 </w:t>
            </w:r>
            <w:r w:rsidRPr="009811DF">
              <w:rPr>
                <w:bCs/>
                <w:sz w:val="28"/>
                <w:szCs w:val="28"/>
              </w:rPr>
              <w:t>«Основы философии»</w:t>
            </w:r>
          </w:p>
        </w:tc>
      </w:tr>
      <w:tr w:rsidR="00247814" w:rsidRPr="009811DF" w:rsidTr="00661F58">
        <w:tc>
          <w:tcPr>
            <w:tcW w:w="3968" w:type="dxa"/>
            <w:shd w:val="clear" w:color="auto" w:fill="auto"/>
          </w:tcPr>
          <w:p w:rsidR="00247814" w:rsidRPr="009811DF" w:rsidRDefault="00247814" w:rsidP="00661F58">
            <w:pPr>
              <w:spacing w:line="360" w:lineRule="auto"/>
              <w:rPr>
                <w:b/>
                <w:bCs/>
                <w:sz w:val="28"/>
                <w:szCs w:val="28"/>
              </w:rPr>
            </w:pPr>
          </w:p>
          <w:p w:rsidR="00247814" w:rsidRPr="009811DF" w:rsidRDefault="00247814" w:rsidP="00661F58">
            <w:pPr>
              <w:spacing w:line="360" w:lineRule="auto"/>
              <w:rPr>
                <w:sz w:val="28"/>
                <w:szCs w:val="28"/>
              </w:rPr>
            </w:pPr>
            <w:r w:rsidRPr="009811DF">
              <w:rPr>
                <w:b/>
                <w:bCs/>
                <w:sz w:val="28"/>
                <w:szCs w:val="28"/>
              </w:rPr>
              <w:t>Специальность:</w:t>
            </w:r>
          </w:p>
        </w:tc>
        <w:tc>
          <w:tcPr>
            <w:tcW w:w="6205" w:type="dxa"/>
            <w:shd w:val="clear" w:color="auto" w:fill="auto"/>
          </w:tcPr>
          <w:p w:rsidR="00247814" w:rsidRPr="009811DF" w:rsidRDefault="00247814" w:rsidP="00661F58">
            <w:pPr>
              <w:spacing w:line="360" w:lineRule="auto"/>
              <w:jc w:val="both"/>
              <w:rPr>
                <w:sz w:val="28"/>
                <w:szCs w:val="28"/>
              </w:rPr>
            </w:pPr>
          </w:p>
          <w:p w:rsidR="000701F9" w:rsidRPr="0067130C" w:rsidRDefault="000701F9" w:rsidP="000701F9">
            <w:pPr>
              <w:spacing w:line="360" w:lineRule="auto"/>
              <w:ind w:right="113"/>
              <w:jc w:val="both"/>
              <w:rPr>
                <w:sz w:val="28"/>
                <w:szCs w:val="20"/>
                <w:lang w:eastAsia="ru-RU"/>
              </w:rPr>
            </w:pPr>
            <w:r>
              <w:rPr>
                <w:sz w:val="28"/>
                <w:szCs w:val="20"/>
                <w:lang w:eastAsia="ru-RU"/>
              </w:rPr>
              <w:t>35.02.12 Садово-парковое и ландшафтное строительство</w:t>
            </w:r>
          </w:p>
          <w:p w:rsidR="00247814" w:rsidRPr="009811DF" w:rsidRDefault="00247814" w:rsidP="00661F58">
            <w:pPr>
              <w:spacing w:line="360" w:lineRule="auto"/>
              <w:rPr>
                <w:sz w:val="28"/>
                <w:szCs w:val="28"/>
              </w:rPr>
            </w:pPr>
          </w:p>
        </w:tc>
      </w:tr>
      <w:tr w:rsidR="00247814" w:rsidRPr="009811DF" w:rsidTr="00661F58">
        <w:tc>
          <w:tcPr>
            <w:tcW w:w="3968" w:type="dxa"/>
            <w:shd w:val="clear" w:color="auto" w:fill="auto"/>
          </w:tcPr>
          <w:p w:rsidR="00247814" w:rsidRPr="009811DF" w:rsidRDefault="00247814" w:rsidP="00661F58">
            <w:pPr>
              <w:spacing w:line="360" w:lineRule="auto"/>
              <w:rPr>
                <w:sz w:val="28"/>
                <w:szCs w:val="28"/>
              </w:rPr>
            </w:pPr>
            <w:r w:rsidRPr="009811DF">
              <w:rPr>
                <w:b/>
                <w:bCs/>
                <w:sz w:val="28"/>
                <w:szCs w:val="28"/>
              </w:rPr>
              <w:t>Тема:</w:t>
            </w:r>
          </w:p>
        </w:tc>
        <w:tc>
          <w:tcPr>
            <w:tcW w:w="6205" w:type="dxa"/>
            <w:shd w:val="clear" w:color="auto" w:fill="auto"/>
          </w:tcPr>
          <w:p w:rsidR="00247814" w:rsidRPr="00642098" w:rsidRDefault="00642098" w:rsidP="00661F58">
            <w:pPr>
              <w:spacing w:line="360" w:lineRule="auto"/>
              <w:rPr>
                <w:sz w:val="28"/>
                <w:szCs w:val="28"/>
              </w:rPr>
            </w:pPr>
            <w:r w:rsidRPr="00642098">
              <w:rPr>
                <w:sz w:val="28"/>
                <w:szCs w:val="28"/>
                <w:lang w:eastAsia="ru-RU"/>
              </w:rPr>
              <w:t>Природа и сущность человека.</w:t>
            </w:r>
          </w:p>
          <w:p w:rsidR="00247814" w:rsidRPr="009811DF" w:rsidRDefault="00247814" w:rsidP="00661F58">
            <w:pPr>
              <w:spacing w:line="360" w:lineRule="auto"/>
              <w:rPr>
                <w:sz w:val="28"/>
                <w:szCs w:val="28"/>
              </w:rPr>
            </w:pPr>
          </w:p>
        </w:tc>
      </w:tr>
      <w:tr w:rsidR="00247814" w:rsidRPr="009811DF" w:rsidTr="00661F58">
        <w:tc>
          <w:tcPr>
            <w:tcW w:w="3968" w:type="dxa"/>
            <w:shd w:val="clear" w:color="auto" w:fill="auto"/>
          </w:tcPr>
          <w:p w:rsidR="00247814" w:rsidRPr="009811DF" w:rsidRDefault="00247814" w:rsidP="00661F58">
            <w:pPr>
              <w:spacing w:line="360" w:lineRule="auto"/>
              <w:rPr>
                <w:sz w:val="28"/>
                <w:szCs w:val="28"/>
              </w:rPr>
            </w:pPr>
          </w:p>
        </w:tc>
        <w:tc>
          <w:tcPr>
            <w:tcW w:w="6205" w:type="dxa"/>
            <w:shd w:val="clear" w:color="auto" w:fill="auto"/>
          </w:tcPr>
          <w:p w:rsidR="00247814" w:rsidRPr="009811DF" w:rsidRDefault="00247814" w:rsidP="00661F58">
            <w:pPr>
              <w:spacing w:line="360" w:lineRule="auto"/>
              <w:rPr>
                <w:sz w:val="28"/>
                <w:szCs w:val="28"/>
              </w:rPr>
            </w:pPr>
          </w:p>
        </w:tc>
      </w:tr>
    </w:tbl>
    <w:p w:rsidR="00247814" w:rsidRPr="00560AF4" w:rsidRDefault="00247814" w:rsidP="00247814">
      <w:pPr>
        <w:rPr>
          <w:sz w:val="28"/>
          <w:szCs w:val="28"/>
        </w:rPr>
      </w:pPr>
      <w:r w:rsidRPr="009811DF">
        <w:rPr>
          <w:b/>
          <w:bCs/>
          <w:sz w:val="28"/>
          <w:szCs w:val="28"/>
        </w:rPr>
        <w:t>Цель урока</w:t>
      </w:r>
      <w:r w:rsidR="00560AF4">
        <w:rPr>
          <w:sz w:val="28"/>
          <w:szCs w:val="28"/>
        </w:rPr>
        <w:t>: показать теории происхождения человека</w:t>
      </w:r>
      <w:r w:rsidR="001333CC">
        <w:rPr>
          <w:sz w:val="28"/>
          <w:szCs w:val="28"/>
        </w:rPr>
        <w:t xml:space="preserve"> и философские представления о нем.</w:t>
      </w:r>
    </w:p>
    <w:p w:rsidR="00D200F1" w:rsidRPr="00560AF4" w:rsidRDefault="00D200F1" w:rsidP="00247814"/>
    <w:p w:rsidR="00247814" w:rsidRPr="009811DF" w:rsidRDefault="00247814" w:rsidP="00247814">
      <w:pPr>
        <w:spacing w:line="360" w:lineRule="auto"/>
        <w:jc w:val="both"/>
        <w:rPr>
          <w:b/>
          <w:color w:val="FF0000"/>
          <w:sz w:val="28"/>
          <w:szCs w:val="28"/>
        </w:rPr>
      </w:pPr>
      <w:r w:rsidRPr="009811DF">
        <w:rPr>
          <w:b/>
          <w:sz w:val="28"/>
          <w:szCs w:val="28"/>
        </w:rPr>
        <w:t xml:space="preserve">Цель методическая: </w:t>
      </w:r>
      <w:r w:rsidRPr="009811DF">
        <w:rPr>
          <w:sz w:val="28"/>
          <w:szCs w:val="28"/>
          <w:highlight w:val="white"/>
        </w:rPr>
        <w:t xml:space="preserve">показать </w:t>
      </w:r>
      <w:r w:rsidRPr="009811DF">
        <w:rPr>
          <w:bCs/>
          <w:iCs/>
          <w:color w:val="000000"/>
          <w:sz w:val="28"/>
          <w:szCs w:val="28"/>
          <w:highlight w:val="white"/>
        </w:rPr>
        <w:t>использование технологии сотрудничества, и различных методов обучения на занятиях.</w:t>
      </w:r>
      <w:r w:rsidRPr="009811DF">
        <w:rPr>
          <w:b/>
          <w:color w:val="FF0000"/>
          <w:sz w:val="28"/>
          <w:szCs w:val="28"/>
        </w:rPr>
        <w:t xml:space="preserve"> </w:t>
      </w:r>
    </w:p>
    <w:p w:rsidR="00247814" w:rsidRPr="009811DF" w:rsidRDefault="00247814" w:rsidP="00247814">
      <w:pPr>
        <w:spacing w:line="360" w:lineRule="auto"/>
        <w:jc w:val="both"/>
        <w:rPr>
          <w:b/>
          <w:color w:val="FF0000"/>
          <w:sz w:val="28"/>
          <w:szCs w:val="28"/>
        </w:rPr>
      </w:pPr>
    </w:p>
    <w:tbl>
      <w:tblPr>
        <w:tblW w:w="0" w:type="auto"/>
        <w:tblLayout w:type="fixed"/>
        <w:tblLook w:val="0000" w:firstRow="0" w:lastRow="0" w:firstColumn="0" w:lastColumn="0" w:noHBand="0" w:noVBand="0"/>
      </w:tblPr>
      <w:tblGrid>
        <w:gridCol w:w="4364"/>
        <w:gridCol w:w="5525"/>
      </w:tblGrid>
      <w:tr w:rsidR="00247814" w:rsidRPr="009811DF" w:rsidTr="00661F58">
        <w:tc>
          <w:tcPr>
            <w:tcW w:w="4364" w:type="dxa"/>
            <w:shd w:val="clear" w:color="auto" w:fill="auto"/>
          </w:tcPr>
          <w:p w:rsidR="005F5608" w:rsidRPr="009811DF" w:rsidRDefault="005F5608" w:rsidP="00661F58">
            <w:pPr>
              <w:snapToGrid w:val="0"/>
              <w:spacing w:line="276" w:lineRule="auto"/>
              <w:rPr>
                <w:bCs/>
                <w:color w:val="FF0000"/>
                <w:sz w:val="28"/>
                <w:szCs w:val="28"/>
              </w:rPr>
            </w:pPr>
          </w:p>
          <w:p w:rsidR="00247814" w:rsidRPr="009811DF" w:rsidRDefault="00247814" w:rsidP="00661F58">
            <w:pPr>
              <w:spacing w:line="276" w:lineRule="auto"/>
              <w:rPr>
                <w:sz w:val="28"/>
                <w:szCs w:val="28"/>
              </w:rPr>
            </w:pPr>
            <w:r w:rsidRPr="009811DF">
              <w:rPr>
                <w:bCs/>
                <w:sz w:val="28"/>
                <w:szCs w:val="28"/>
              </w:rPr>
              <w:t>Вид занятия:</w:t>
            </w:r>
          </w:p>
        </w:tc>
        <w:tc>
          <w:tcPr>
            <w:tcW w:w="5525" w:type="dxa"/>
            <w:shd w:val="clear" w:color="auto" w:fill="auto"/>
          </w:tcPr>
          <w:p w:rsidR="00247814" w:rsidRDefault="005F5608" w:rsidP="00661F58">
            <w:pPr>
              <w:spacing w:line="276" w:lineRule="auto"/>
              <w:ind w:left="-108"/>
              <w:rPr>
                <w:bCs/>
                <w:sz w:val="28"/>
                <w:szCs w:val="28"/>
              </w:rPr>
            </w:pPr>
            <w:r>
              <w:rPr>
                <w:bCs/>
                <w:sz w:val="28"/>
                <w:szCs w:val="28"/>
              </w:rPr>
              <w:t>Комплексного применения знаний и умений</w:t>
            </w:r>
          </w:p>
          <w:p w:rsidR="00F651F5" w:rsidRPr="009811DF" w:rsidRDefault="00F651F5" w:rsidP="00661F58">
            <w:pPr>
              <w:spacing w:line="276" w:lineRule="auto"/>
              <w:ind w:left="-108"/>
              <w:rPr>
                <w:sz w:val="28"/>
                <w:szCs w:val="28"/>
              </w:rPr>
            </w:pPr>
            <w:r>
              <w:rPr>
                <w:bCs/>
                <w:sz w:val="28"/>
                <w:szCs w:val="28"/>
              </w:rPr>
              <w:t>(урок закрепления)</w:t>
            </w:r>
          </w:p>
        </w:tc>
      </w:tr>
      <w:tr w:rsidR="00247814" w:rsidRPr="009811DF" w:rsidTr="00661F58">
        <w:tc>
          <w:tcPr>
            <w:tcW w:w="4364" w:type="dxa"/>
            <w:shd w:val="clear" w:color="auto" w:fill="auto"/>
          </w:tcPr>
          <w:p w:rsidR="00247814" w:rsidRPr="009811DF" w:rsidRDefault="00247814" w:rsidP="00661F58">
            <w:pPr>
              <w:snapToGrid w:val="0"/>
              <w:rPr>
                <w:bCs/>
                <w:sz w:val="28"/>
                <w:szCs w:val="28"/>
              </w:rPr>
            </w:pPr>
          </w:p>
          <w:p w:rsidR="00247814" w:rsidRPr="009811DF" w:rsidRDefault="00247814" w:rsidP="00661F58">
            <w:pPr>
              <w:rPr>
                <w:sz w:val="28"/>
                <w:szCs w:val="28"/>
              </w:rPr>
            </w:pPr>
            <w:r w:rsidRPr="009811DF">
              <w:rPr>
                <w:bCs/>
                <w:sz w:val="28"/>
                <w:szCs w:val="28"/>
              </w:rPr>
              <w:t>Мотивация учебной деятельности</w:t>
            </w:r>
          </w:p>
        </w:tc>
        <w:tc>
          <w:tcPr>
            <w:tcW w:w="5525" w:type="dxa"/>
            <w:shd w:val="clear" w:color="auto" w:fill="auto"/>
          </w:tcPr>
          <w:p w:rsidR="00247814" w:rsidRPr="009811DF" w:rsidRDefault="00247814" w:rsidP="00661F58">
            <w:pPr>
              <w:snapToGrid w:val="0"/>
              <w:ind w:left="-108"/>
              <w:rPr>
                <w:bCs/>
                <w:sz w:val="28"/>
                <w:szCs w:val="28"/>
              </w:rPr>
            </w:pPr>
          </w:p>
          <w:p w:rsidR="00247814" w:rsidRPr="009811DF" w:rsidRDefault="00247814" w:rsidP="00661F58">
            <w:pPr>
              <w:ind w:left="-108"/>
              <w:jc w:val="both"/>
              <w:rPr>
                <w:sz w:val="28"/>
                <w:szCs w:val="28"/>
              </w:rPr>
            </w:pPr>
            <w:r w:rsidRPr="009811DF">
              <w:rPr>
                <w:spacing w:val="4"/>
                <w:sz w:val="28"/>
                <w:szCs w:val="28"/>
              </w:rPr>
              <w:t>Интерес к обучению возн</w:t>
            </w:r>
            <w:r w:rsidRPr="009811DF">
              <w:rPr>
                <w:sz w:val="28"/>
                <w:szCs w:val="28"/>
              </w:rPr>
              <w:t>и</w:t>
            </w:r>
            <w:r w:rsidRPr="009811DF">
              <w:rPr>
                <w:spacing w:val="3"/>
                <w:sz w:val="28"/>
                <w:szCs w:val="28"/>
              </w:rPr>
              <w:t>кает в процессе умственного труда по решению проблемы</w:t>
            </w:r>
            <w:r w:rsidRPr="009811DF">
              <w:rPr>
                <w:sz w:val="28"/>
                <w:szCs w:val="28"/>
              </w:rPr>
              <w:t>,</w:t>
            </w:r>
            <w:r w:rsidRPr="009811DF">
              <w:rPr>
                <w:rStyle w:val="apple-converted-space"/>
                <w:rFonts w:eastAsia="Calibri"/>
                <w:spacing w:val="-6"/>
                <w:sz w:val="28"/>
                <w:szCs w:val="28"/>
              </w:rPr>
              <w:t xml:space="preserve"> </w:t>
            </w:r>
            <w:r w:rsidRPr="009811DF">
              <w:rPr>
                <w:spacing w:val="-6"/>
                <w:sz w:val="28"/>
                <w:szCs w:val="28"/>
              </w:rPr>
              <w:t>поиска новых знаний и новых способов решения</w:t>
            </w:r>
            <w:r w:rsidRPr="009811DF">
              <w:rPr>
                <w:rStyle w:val="apple-converted-space"/>
                <w:rFonts w:eastAsia="Calibri"/>
                <w:spacing w:val="-6"/>
                <w:sz w:val="28"/>
                <w:szCs w:val="28"/>
              </w:rPr>
              <w:t xml:space="preserve"> </w:t>
            </w:r>
            <w:r w:rsidRPr="009811DF">
              <w:rPr>
                <w:sz w:val="28"/>
                <w:szCs w:val="28"/>
              </w:rPr>
              <w:t>проблемной задачи или группы задач.</w:t>
            </w:r>
            <w:r w:rsidRPr="009811DF">
              <w:rPr>
                <w:rStyle w:val="apple-converted-space"/>
                <w:rFonts w:eastAsia="Calibri"/>
                <w:sz w:val="28"/>
                <w:szCs w:val="28"/>
              </w:rPr>
              <w:t xml:space="preserve"> </w:t>
            </w:r>
            <w:r w:rsidRPr="009811DF">
              <w:rPr>
                <w:sz w:val="28"/>
                <w:szCs w:val="28"/>
              </w:rPr>
              <w:t>В этом случае</w:t>
            </w:r>
            <w:r w:rsidRPr="009811DF">
              <w:rPr>
                <w:rStyle w:val="apple-converted-space"/>
                <w:rFonts w:eastAsia="Calibri"/>
                <w:sz w:val="28"/>
                <w:szCs w:val="28"/>
              </w:rPr>
              <w:t xml:space="preserve"> </w:t>
            </w:r>
            <w:r w:rsidRPr="009811DF">
              <w:rPr>
                <w:sz w:val="28"/>
                <w:szCs w:val="28"/>
              </w:rPr>
              <w:t>возникает</w:t>
            </w:r>
            <w:r w:rsidRPr="009811DF">
              <w:rPr>
                <w:rStyle w:val="apple-converted-space"/>
                <w:rFonts w:eastAsia="Calibri"/>
                <w:i/>
                <w:iCs/>
                <w:spacing w:val="-4"/>
                <w:sz w:val="28"/>
                <w:szCs w:val="28"/>
              </w:rPr>
              <w:t xml:space="preserve"> </w:t>
            </w:r>
            <w:r w:rsidRPr="009811DF">
              <w:rPr>
                <w:spacing w:val="-4"/>
                <w:sz w:val="28"/>
                <w:szCs w:val="28"/>
              </w:rPr>
              <w:t>внутренняя заинтересованность ученика, которая</w:t>
            </w:r>
            <w:r w:rsidRPr="009811DF">
              <w:rPr>
                <w:rStyle w:val="apple-converted-space"/>
                <w:rFonts w:eastAsia="Calibri"/>
                <w:spacing w:val="-5"/>
                <w:sz w:val="28"/>
                <w:szCs w:val="28"/>
              </w:rPr>
              <w:t xml:space="preserve"> </w:t>
            </w:r>
            <w:r w:rsidRPr="009811DF">
              <w:rPr>
                <w:spacing w:val="-5"/>
                <w:sz w:val="28"/>
                <w:szCs w:val="28"/>
              </w:rPr>
              <w:t xml:space="preserve">формирует мотивационную среду на учебном занятии. </w:t>
            </w:r>
            <w:r w:rsidRPr="009811DF">
              <w:rPr>
                <w:spacing w:val="-1"/>
                <w:sz w:val="28"/>
                <w:szCs w:val="28"/>
              </w:rPr>
              <w:t>Мотивационная среда воздействует на поведение и</w:t>
            </w:r>
            <w:r w:rsidRPr="009811DF">
              <w:rPr>
                <w:rStyle w:val="apple-converted-space"/>
                <w:rFonts w:eastAsia="Calibri"/>
                <w:spacing w:val="-1"/>
                <w:sz w:val="28"/>
                <w:szCs w:val="28"/>
              </w:rPr>
              <w:t xml:space="preserve"> </w:t>
            </w:r>
            <w:r w:rsidRPr="009811DF">
              <w:rPr>
                <w:spacing w:val="-6"/>
                <w:sz w:val="28"/>
                <w:szCs w:val="28"/>
              </w:rPr>
              <w:t>действия студента в интересах саморазвития и</w:t>
            </w:r>
            <w:r w:rsidRPr="009811DF">
              <w:rPr>
                <w:rStyle w:val="apple-converted-space"/>
                <w:rFonts w:eastAsia="Calibri"/>
                <w:spacing w:val="-6"/>
                <w:sz w:val="28"/>
                <w:szCs w:val="28"/>
              </w:rPr>
              <w:t xml:space="preserve"> </w:t>
            </w:r>
            <w:r w:rsidRPr="009811DF">
              <w:rPr>
                <w:spacing w:val="-5"/>
                <w:sz w:val="28"/>
                <w:szCs w:val="28"/>
              </w:rPr>
              <w:t>самосовершенствования, а не просто стимулирует их на</w:t>
            </w:r>
            <w:r w:rsidRPr="009811DF">
              <w:rPr>
                <w:rStyle w:val="apple-converted-space"/>
                <w:rFonts w:eastAsia="Calibri"/>
                <w:spacing w:val="-5"/>
                <w:sz w:val="28"/>
                <w:szCs w:val="28"/>
              </w:rPr>
              <w:t xml:space="preserve"> </w:t>
            </w:r>
            <w:r w:rsidRPr="009811DF">
              <w:rPr>
                <w:sz w:val="28"/>
                <w:szCs w:val="28"/>
              </w:rPr>
              <w:t>выполнение</w:t>
            </w:r>
            <w:r w:rsidRPr="009811DF">
              <w:rPr>
                <w:rStyle w:val="apple-converted-space"/>
                <w:rFonts w:eastAsia="Calibri"/>
                <w:i/>
                <w:iCs/>
                <w:spacing w:val="-7"/>
                <w:sz w:val="28"/>
                <w:szCs w:val="28"/>
              </w:rPr>
              <w:t xml:space="preserve"> </w:t>
            </w:r>
            <w:r w:rsidRPr="009811DF">
              <w:rPr>
                <w:spacing w:val="-7"/>
                <w:sz w:val="28"/>
                <w:szCs w:val="28"/>
              </w:rPr>
              <w:t>некой обязательной работы.</w:t>
            </w:r>
          </w:p>
          <w:p w:rsidR="00247814" w:rsidRPr="009811DF" w:rsidRDefault="00247814" w:rsidP="00661F58">
            <w:pPr>
              <w:ind w:left="-108"/>
              <w:jc w:val="both"/>
              <w:rPr>
                <w:sz w:val="28"/>
                <w:szCs w:val="28"/>
              </w:rPr>
            </w:pPr>
          </w:p>
        </w:tc>
      </w:tr>
      <w:tr w:rsidR="00247814" w:rsidRPr="009811DF" w:rsidTr="00661F58">
        <w:tc>
          <w:tcPr>
            <w:tcW w:w="4364" w:type="dxa"/>
            <w:shd w:val="clear" w:color="auto" w:fill="auto"/>
          </w:tcPr>
          <w:p w:rsidR="00247814" w:rsidRPr="009811DF" w:rsidRDefault="00247814" w:rsidP="00661F58">
            <w:pPr>
              <w:spacing w:line="276" w:lineRule="auto"/>
              <w:rPr>
                <w:sz w:val="28"/>
                <w:szCs w:val="28"/>
              </w:rPr>
            </w:pPr>
            <w:r w:rsidRPr="009811DF">
              <w:rPr>
                <w:bCs/>
                <w:sz w:val="28"/>
                <w:szCs w:val="28"/>
              </w:rPr>
              <w:lastRenderedPageBreak/>
              <w:t>Методы обучения:</w:t>
            </w:r>
          </w:p>
        </w:tc>
        <w:tc>
          <w:tcPr>
            <w:tcW w:w="5525" w:type="dxa"/>
            <w:shd w:val="clear" w:color="auto" w:fill="auto"/>
          </w:tcPr>
          <w:p w:rsidR="00247814" w:rsidRPr="009811DF" w:rsidRDefault="00247814" w:rsidP="00661F58">
            <w:pPr>
              <w:spacing w:line="276" w:lineRule="auto"/>
              <w:ind w:left="-108"/>
              <w:jc w:val="both"/>
              <w:rPr>
                <w:sz w:val="28"/>
                <w:szCs w:val="28"/>
              </w:rPr>
            </w:pPr>
            <w:r w:rsidRPr="009811DF">
              <w:rPr>
                <w:bCs/>
                <w:sz w:val="28"/>
                <w:szCs w:val="28"/>
              </w:rPr>
              <w:t>проблемное задание, дискуссия, объяснение, эвристическая беседа, рефлексия, анализ, игровые элементы</w:t>
            </w:r>
          </w:p>
          <w:p w:rsidR="00247814" w:rsidRPr="009811DF" w:rsidRDefault="00247814" w:rsidP="00661F58">
            <w:pPr>
              <w:spacing w:line="276" w:lineRule="auto"/>
              <w:ind w:left="-108"/>
              <w:rPr>
                <w:sz w:val="28"/>
                <w:szCs w:val="28"/>
              </w:rPr>
            </w:pPr>
          </w:p>
        </w:tc>
      </w:tr>
      <w:tr w:rsidR="00247814" w:rsidRPr="009811DF" w:rsidTr="00661F58">
        <w:trPr>
          <w:trHeight w:val="803"/>
        </w:trPr>
        <w:tc>
          <w:tcPr>
            <w:tcW w:w="4364" w:type="dxa"/>
            <w:shd w:val="clear" w:color="auto" w:fill="auto"/>
          </w:tcPr>
          <w:p w:rsidR="00247814" w:rsidRPr="009811DF" w:rsidRDefault="00247814" w:rsidP="00661F58">
            <w:pPr>
              <w:spacing w:line="276" w:lineRule="auto"/>
              <w:rPr>
                <w:bCs/>
                <w:sz w:val="28"/>
                <w:szCs w:val="28"/>
              </w:rPr>
            </w:pPr>
            <w:r w:rsidRPr="009811DF">
              <w:rPr>
                <w:bCs/>
                <w:sz w:val="28"/>
                <w:szCs w:val="28"/>
              </w:rPr>
              <w:t xml:space="preserve">Формы учебной </w:t>
            </w:r>
          </w:p>
          <w:p w:rsidR="00247814" w:rsidRPr="009811DF" w:rsidRDefault="00247814" w:rsidP="00661F58">
            <w:pPr>
              <w:spacing w:line="276" w:lineRule="auto"/>
              <w:rPr>
                <w:sz w:val="28"/>
                <w:szCs w:val="28"/>
              </w:rPr>
            </w:pPr>
            <w:r w:rsidRPr="009811DF">
              <w:rPr>
                <w:bCs/>
                <w:sz w:val="28"/>
                <w:szCs w:val="28"/>
              </w:rPr>
              <w:t>работы:</w:t>
            </w:r>
          </w:p>
        </w:tc>
        <w:tc>
          <w:tcPr>
            <w:tcW w:w="5525" w:type="dxa"/>
            <w:shd w:val="clear" w:color="auto" w:fill="auto"/>
          </w:tcPr>
          <w:p w:rsidR="00247814" w:rsidRPr="009811DF" w:rsidRDefault="00247814" w:rsidP="00661F58">
            <w:pPr>
              <w:pStyle w:val="af3"/>
              <w:numPr>
                <w:ilvl w:val="0"/>
                <w:numId w:val="4"/>
              </w:numPr>
              <w:spacing w:line="276" w:lineRule="auto"/>
              <w:jc w:val="left"/>
              <w:rPr>
                <w:rFonts w:ascii="Times New Roman" w:hAnsi="Times New Roman" w:cs="Times New Roman"/>
                <w:bCs/>
                <w:sz w:val="28"/>
                <w:szCs w:val="28"/>
              </w:rPr>
            </w:pPr>
            <w:r w:rsidRPr="009811DF">
              <w:rPr>
                <w:rFonts w:ascii="Times New Roman" w:hAnsi="Times New Roman" w:cs="Times New Roman"/>
                <w:bCs/>
                <w:sz w:val="28"/>
                <w:szCs w:val="28"/>
              </w:rPr>
              <w:t>фронтальная работа;</w:t>
            </w:r>
          </w:p>
          <w:p w:rsidR="00247814" w:rsidRPr="009811DF" w:rsidRDefault="00247814" w:rsidP="00661F58">
            <w:pPr>
              <w:pStyle w:val="af3"/>
              <w:numPr>
                <w:ilvl w:val="0"/>
                <w:numId w:val="4"/>
              </w:numPr>
              <w:spacing w:line="276" w:lineRule="auto"/>
              <w:jc w:val="left"/>
              <w:rPr>
                <w:rFonts w:ascii="Times New Roman" w:hAnsi="Times New Roman" w:cs="Times New Roman"/>
                <w:sz w:val="28"/>
                <w:szCs w:val="28"/>
              </w:rPr>
            </w:pPr>
            <w:r w:rsidRPr="009811DF">
              <w:rPr>
                <w:rFonts w:ascii="Times New Roman" w:hAnsi="Times New Roman" w:cs="Times New Roman"/>
                <w:bCs/>
                <w:sz w:val="28"/>
                <w:szCs w:val="28"/>
              </w:rPr>
              <w:t>индивидуальная работа.</w:t>
            </w:r>
          </w:p>
        </w:tc>
      </w:tr>
      <w:tr w:rsidR="00247814" w:rsidRPr="009811DF" w:rsidTr="00661F58">
        <w:tc>
          <w:tcPr>
            <w:tcW w:w="4364" w:type="dxa"/>
            <w:shd w:val="clear" w:color="auto" w:fill="auto"/>
          </w:tcPr>
          <w:p w:rsidR="00247814" w:rsidRPr="009811DF" w:rsidRDefault="00247814" w:rsidP="00661F58">
            <w:pPr>
              <w:spacing w:line="276" w:lineRule="auto"/>
              <w:rPr>
                <w:sz w:val="28"/>
                <w:szCs w:val="28"/>
              </w:rPr>
            </w:pPr>
            <w:r w:rsidRPr="009811DF">
              <w:rPr>
                <w:bCs/>
                <w:iCs/>
                <w:sz w:val="28"/>
                <w:szCs w:val="28"/>
              </w:rPr>
              <w:t>Приемы обучения:</w:t>
            </w:r>
          </w:p>
        </w:tc>
        <w:tc>
          <w:tcPr>
            <w:tcW w:w="5525" w:type="dxa"/>
            <w:shd w:val="clear" w:color="auto" w:fill="auto"/>
          </w:tcPr>
          <w:p w:rsidR="00247814" w:rsidRPr="009811DF" w:rsidRDefault="00247814" w:rsidP="00661F58">
            <w:pPr>
              <w:pStyle w:val="af3"/>
              <w:numPr>
                <w:ilvl w:val="0"/>
                <w:numId w:val="6"/>
              </w:numPr>
              <w:spacing w:line="276" w:lineRule="auto"/>
              <w:ind w:left="176" w:firstLine="141"/>
              <w:rPr>
                <w:rFonts w:ascii="Times New Roman" w:hAnsi="Times New Roman" w:cs="Times New Roman"/>
                <w:bCs/>
                <w:iCs/>
                <w:sz w:val="28"/>
                <w:szCs w:val="28"/>
              </w:rPr>
            </w:pPr>
            <w:r w:rsidRPr="009811DF">
              <w:rPr>
                <w:rFonts w:ascii="Times New Roman" w:hAnsi="Times New Roman" w:cs="Times New Roman"/>
                <w:bCs/>
                <w:iCs/>
                <w:sz w:val="28"/>
                <w:szCs w:val="28"/>
              </w:rPr>
              <w:t xml:space="preserve">наглядно-визуальный (беседа, слайд-презентация) </w:t>
            </w:r>
          </w:p>
          <w:p w:rsidR="00247814" w:rsidRPr="009811DF" w:rsidRDefault="00247814" w:rsidP="00661F58">
            <w:pPr>
              <w:pStyle w:val="af3"/>
              <w:numPr>
                <w:ilvl w:val="0"/>
                <w:numId w:val="6"/>
              </w:numPr>
              <w:spacing w:line="276" w:lineRule="auto"/>
              <w:ind w:left="176" w:firstLine="141"/>
              <w:rPr>
                <w:rFonts w:ascii="Times New Roman" w:hAnsi="Times New Roman" w:cs="Times New Roman"/>
                <w:sz w:val="28"/>
                <w:szCs w:val="28"/>
              </w:rPr>
            </w:pPr>
            <w:r w:rsidRPr="009811DF">
              <w:rPr>
                <w:rFonts w:ascii="Times New Roman" w:hAnsi="Times New Roman" w:cs="Times New Roman"/>
                <w:bCs/>
                <w:iCs/>
                <w:sz w:val="28"/>
                <w:szCs w:val="28"/>
              </w:rPr>
              <w:t>практический (работа с учебно-</w:t>
            </w:r>
            <w:r w:rsidR="001333CC">
              <w:rPr>
                <w:rFonts w:ascii="Times New Roman" w:hAnsi="Times New Roman" w:cs="Times New Roman"/>
                <w:bCs/>
                <w:iCs/>
                <w:sz w:val="28"/>
                <w:szCs w:val="28"/>
              </w:rPr>
              <w:t xml:space="preserve"> </w:t>
            </w:r>
            <w:r w:rsidRPr="009811DF">
              <w:rPr>
                <w:rFonts w:ascii="Times New Roman" w:hAnsi="Times New Roman" w:cs="Times New Roman"/>
                <w:bCs/>
                <w:iCs/>
                <w:sz w:val="28"/>
                <w:szCs w:val="28"/>
              </w:rPr>
              <w:t>методическим обеспечением)</w:t>
            </w:r>
          </w:p>
        </w:tc>
      </w:tr>
      <w:tr w:rsidR="00247814" w:rsidRPr="009811DF" w:rsidTr="00661F58">
        <w:tc>
          <w:tcPr>
            <w:tcW w:w="4364" w:type="dxa"/>
            <w:shd w:val="clear" w:color="auto" w:fill="auto"/>
          </w:tcPr>
          <w:p w:rsidR="00247814" w:rsidRPr="009811DF" w:rsidRDefault="00247814" w:rsidP="00661F58">
            <w:pPr>
              <w:spacing w:line="276" w:lineRule="auto"/>
              <w:rPr>
                <w:sz w:val="28"/>
                <w:szCs w:val="28"/>
              </w:rPr>
            </w:pPr>
            <w:r w:rsidRPr="009811DF">
              <w:rPr>
                <w:bCs/>
                <w:sz w:val="28"/>
                <w:szCs w:val="28"/>
              </w:rPr>
              <w:t>Средства обучения:</w:t>
            </w:r>
          </w:p>
        </w:tc>
        <w:tc>
          <w:tcPr>
            <w:tcW w:w="5525" w:type="dxa"/>
            <w:shd w:val="clear" w:color="auto" w:fill="auto"/>
          </w:tcPr>
          <w:p w:rsidR="00247814" w:rsidRPr="009811DF" w:rsidRDefault="00247814" w:rsidP="00661F58">
            <w:pPr>
              <w:spacing w:line="276" w:lineRule="auto"/>
              <w:rPr>
                <w:bCs/>
                <w:sz w:val="28"/>
                <w:szCs w:val="28"/>
              </w:rPr>
            </w:pPr>
            <w:r w:rsidRPr="009811DF">
              <w:rPr>
                <w:b/>
                <w:bCs/>
                <w:sz w:val="28"/>
                <w:szCs w:val="28"/>
              </w:rPr>
              <w:t>Дидактические средства:</w:t>
            </w:r>
          </w:p>
          <w:p w:rsidR="00247814" w:rsidRPr="009811DF" w:rsidRDefault="00D200F1" w:rsidP="00661F58">
            <w:pPr>
              <w:spacing w:line="276" w:lineRule="auto"/>
              <w:jc w:val="both"/>
              <w:rPr>
                <w:b/>
                <w:bCs/>
                <w:sz w:val="28"/>
                <w:szCs w:val="28"/>
              </w:rPr>
            </w:pPr>
            <w:r w:rsidRPr="009811DF">
              <w:rPr>
                <w:bCs/>
                <w:sz w:val="28"/>
                <w:szCs w:val="28"/>
              </w:rPr>
              <w:t>С</w:t>
            </w:r>
            <w:r w:rsidR="00247814" w:rsidRPr="009811DF">
              <w:rPr>
                <w:bCs/>
                <w:sz w:val="28"/>
                <w:szCs w:val="28"/>
              </w:rPr>
              <w:t xml:space="preserve">лайд-презентация в программе </w:t>
            </w:r>
            <w:r w:rsidR="00247814" w:rsidRPr="009811DF">
              <w:rPr>
                <w:bCs/>
                <w:sz w:val="28"/>
                <w:szCs w:val="28"/>
                <w:lang w:val="en-US"/>
              </w:rPr>
              <w:t>PowerPoint</w:t>
            </w:r>
            <w:r w:rsidR="00247814" w:rsidRPr="009811DF">
              <w:rPr>
                <w:bCs/>
                <w:sz w:val="28"/>
                <w:szCs w:val="28"/>
              </w:rPr>
              <w:t>, раздаточный материал.</w:t>
            </w:r>
          </w:p>
          <w:p w:rsidR="00247814" w:rsidRPr="009811DF" w:rsidRDefault="00247814" w:rsidP="00661F58">
            <w:pPr>
              <w:spacing w:line="276" w:lineRule="auto"/>
              <w:rPr>
                <w:bCs/>
                <w:sz w:val="28"/>
                <w:szCs w:val="28"/>
              </w:rPr>
            </w:pPr>
            <w:r w:rsidRPr="009811DF">
              <w:rPr>
                <w:b/>
                <w:bCs/>
                <w:sz w:val="28"/>
                <w:szCs w:val="28"/>
              </w:rPr>
              <w:t>Оборудование:</w:t>
            </w:r>
          </w:p>
          <w:p w:rsidR="00247814" w:rsidRPr="009811DF" w:rsidRDefault="00247814" w:rsidP="00661F58">
            <w:pPr>
              <w:spacing w:line="276" w:lineRule="auto"/>
              <w:jc w:val="both"/>
              <w:rPr>
                <w:sz w:val="28"/>
                <w:szCs w:val="28"/>
              </w:rPr>
            </w:pPr>
            <w:r w:rsidRPr="009811DF">
              <w:rPr>
                <w:bCs/>
                <w:sz w:val="28"/>
                <w:szCs w:val="28"/>
              </w:rPr>
              <w:t xml:space="preserve">персональный компьютер; проектор; </w:t>
            </w:r>
          </w:p>
        </w:tc>
      </w:tr>
      <w:tr w:rsidR="00247814" w:rsidRPr="009811DF" w:rsidTr="00661F58">
        <w:trPr>
          <w:trHeight w:val="821"/>
        </w:trPr>
        <w:tc>
          <w:tcPr>
            <w:tcW w:w="4364" w:type="dxa"/>
            <w:shd w:val="clear" w:color="auto" w:fill="auto"/>
          </w:tcPr>
          <w:p w:rsidR="00247814" w:rsidRPr="009811DF" w:rsidRDefault="00D200F1" w:rsidP="00661F58">
            <w:pPr>
              <w:spacing w:line="276" w:lineRule="auto"/>
              <w:rPr>
                <w:sz w:val="28"/>
                <w:szCs w:val="28"/>
              </w:rPr>
            </w:pPr>
            <w:r>
              <w:rPr>
                <w:bCs/>
                <w:sz w:val="28"/>
                <w:szCs w:val="28"/>
              </w:rPr>
              <w:t xml:space="preserve">Внутри дисциплинарные </w:t>
            </w:r>
            <w:r w:rsidR="00247814" w:rsidRPr="009811DF">
              <w:rPr>
                <w:bCs/>
                <w:sz w:val="28"/>
                <w:szCs w:val="28"/>
              </w:rPr>
              <w:t>связи:</w:t>
            </w:r>
          </w:p>
        </w:tc>
        <w:tc>
          <w:tcPr>
            <w:tcW w:w="5525" w:type="dxa"/>
            <w:shd w:val="clear" w:color="auto" w:fill="auto"/>
          </w:tcPr>
          <w:p w:rsidR="00247814" w:rsidRPr="005F5608" w:rsidRDefault="00560AF4" w:rsidP="00661F58">
            <w:pPr>
              <w:spacing w:line="276" w:lineRule="auto"/>
              <w:jc w:val="both"/>
              <w:rPr>
                <w:bCs/>
                <w:sz w:val="28"/>
                <w:szCs w:val="28"/>
              </w:rPr>
            </w:pPr>
            <w:r w:rsidRPr="005F5608">
              <w:rPr>
                <w:bCs/>
                <w:sz w:val="28"/>
                <w:szCs w:val="28"/>
              </w:rPr>
              <w:t>Темы: Исторические типы философии</w:t>
            </w:r>
          </w:p>
          <w:p w:rsidR="005F5608" w:rsidRPr="00642098" w:rsidRDefault="005F5608" w:rsidP="00661F58">
            <w:pPr>
              <w:spacing w:line="276" w:lineRule="auto"/>
              <w:jc w:val="both"/>
              <w:rPr>
                <w:b/>
                <w:sz w:val="28"/>
                <w:szCs w:val="28"/>
              </w:rPr>
            </w:pPr>
            <w:r w:rsidRPr="005F5608">
              <w:rPr>
                <w:bCs/>
                <w:sz w:val="28"/>
                <w:szCs w:val="28"/>
              </w:rPr>
              <w:t>Личность. Свобода. Ценности</w:t>
            </w:r>
          </w:p>
        </w:tc>
      </w:tr>
      <w:tr w:rsidR="00247814" w:rsidRPr="009811DF" w:rsidTr="00661F58">
        <w:tc>
          <w:tcPr>
            <w:tcW w:w="4364" w:type="dxa"/>
            <w:shd w:val="clear" w:color="auto" w:fill="auto"/>
          </w:tcPr>
          <w:p w:rsidR="00247814" w:rsidRPr="009811DF" w:rsidRDefault="00D200F1" w:rsidP="00661F58">
            <w:pPr>
              <w:spacing w:line="276" w:lineRule="auto"/>
              <w:rPr>
                <w:sz w:val="28"/>
                <w:szCs w:val="28"/>
              </w:rPr>
            </w:pPr>
            <w:r>
              <w:rPr>
                <w:bCs/>
                <w:sz w:val="28"/>
                <w:szCs w:val="28"/>
              </w:rPr>
              <w:t xml:space="preserve">Междисциплинарные </w:t>
            </w:r>
            <w:r w:rsidR="00247814" w:rsidRPr="009811DF">
              <w:rPr>
                <w:bCs/>
                <w:sz w:val="28"/>
                <w:szCs w:val="28"/>
              </w:rPr>
              <w:t>связи:</w:t>
            </w:r>
          </w:p>
        </w:tc>
        <w:tc>
          <w:tcPr>
            <w:tcW w:w="5525" w:type="dxa"/>
            <w:shd w:val="clear" w:color="auto" w:fill="auto"/>
          </w:tcPr>
          <w:p w:rsidR="00247814" w:rsidRPr="00642098" w:rsidRDefault="00247814" w:rsidP="00661F58">
            <w:pPr>
              <w:spacing w:line="276" w:lineRule="auto"/>
              <w:rPr>
                <w:b/>
                <w:bCs/>
                <w:iCs/>
                <w:sz w:val="28"/>
                <w:szCs w:val="28"/>
              </w:rPr>
            </w:pPr>
            <w:r w:rsidRPr="00642098">
              <w:rPr>
                <w:b/>
                <w:bCs/>
                <w:iCs/>
                <w:sz w:val="28"/>
                <w:szCs w:val="28"/>
              </w:rPr>
              <w:t>Обеспечивающие дисциплины</w:t>
            </w:r>
          </w:p>
          <w:p w:rsidR="00247814" w:rsidRPr="005F5608" w:rsidRDefault="00661F58" w:rsidP="00661F58">
            <w:pPr>
              <w:spacing w:line="276" w:lineRule="auto"/>
              <w:rPr>
                <w:bCs/>
                <w:i/>
                <w:iCs/>
                <w:sz w:val="28"/>
                <w:szCs w:val="28"/>
              </w:rPr>
            </w:pPr>
            <w:r w:rsidRPr="005F5608">
              <w:rPr>
                <w:bCs/>
                <w:iCs/>
                <w:sz w:val="28"/>
                <w:szCs w:val="28"/>
              </w:rPr>
              <w:t>История</w:t>
            </w:r>
            <w:r w:rsidR="005F5608">
              <w:rPr>
                <w:bCs/>
                <w:iCs/>
                <w:sz w:val="28"/>
                <w:szCs w:val="28"/>
              </w:rPr>
              <w:t>.</w:t>
            </w:r>
            <w:r w:rsidR="00560AF4" w:rsidRPr="005F5608">
              <w:rPr>
                <w:bCs/>
                <w:iCs/>
                <w:sz w:val="28"/>
                <w:szCs w:val="28"/>
              </w:rPr>
              <w:t xml:space="preserve"> Обществознание</w:t>
            </w:r>
            <w:r w:rsidR="005F5608">
              <w:rPr>
                <w:bCs/>
                <w:iCs/>
                <w:sz w:val="28"/>
                <w:szCs w:val="28"/>
              </w:rPr>
              <w:t>. Литература</w:t>
            </w:r>
          </w:p>
          <w:p w:rsidR="00247814" w:rsidRPr="00642098" w:rsidRDefault="00247814" w:rsidP="00661F58">
            <w:pPr>
              <w:pStyle w:val="ConsPlusNormal"/>
              <w:spacing w:line="276" w:lineRule="auto"/>
              <w:rPr>
                <w:rFonts w:ascii="Times New Roman" w:hAnsi="Times New Roman" w:cs="Times New Roman"/>
                <w:b/>
                <w:sz w:val="28"/>
                <w:szCs w:val="28"/>
              </w:rPr>
            </w:pPr>
          </w:p>
          <w:p w:rsidR="00247814" w:rsidRPr="00642098" w:rsidRDefault="00247814" w:rsidP="00661F58">
            <w:pPr>
              <w:pStyle w:val="ConsPlusNormal"/>
              <w:spacing w:line="276" w:lineRule="auto"/>
              <w:rPr>
                <w:rFonts w:ascii="Times New Roman" w:hAnsi="Times New Roman" w:cs="Times New Roman"/>
                <w:b/>
                <w:sz w:val="28"/>
                <w:szCs w:val="28"/>
              </w:rPr>
            </w:pPr>
          </w:p>
        </w:tc>
      </w:tr>
      <w:tr w:rsidR="00247814" w:rsidRPr="009811DF" w:rsidTr="00661F58">
        <w:tc>
          <w:tcPr>
            <w:tcW w:w="4364" w:type="dxa"/>
            <w:shd w:val="clear" w:color="auto" w:fill="auto"/>
          </w:tcPr>
          <w:p w:rsidR="00247814" w:rsidRPr="009811DF" w:rsidRDefault="00247814" w:rsidP="00661F58">
            <w:pPr>
              <w:spacing w:line="276" w:lineRule="auto"/>
              <w:rPr>
                <w:bCs/>
                <w:sz w:val="28"/>
                <w:szCs w:val="28"/>
              </w:rPr>
            </w:pPr>
          </w:p>
        </w:tc>
        <w:tc>
          <w:tcPr>
            <w:tcW w:w="5525" w:type="dxa"/>
            <w:shd w:val="clear" w:color="auto" w:fill="auto"/>
          </w:tcPr>
          <w:p w:rsidR="00247814" w:rsidRPr="009811DF" w:rsidRDefault="00247814" w:rsidP="00661F58">
            <w:pPr>
              <w:spacing w:line="276" w:lineRule="auto"/>
              <w:rPr>
                <w:bCs/>
                <w:i/>
                <w:iCs/>
                <w:sz w:val="28"/>
                <w:szCs w:val="28"/>
              </w:rPr>
            </w:pPr>
          </w:p>
        </w:tc>
      </w:tr>
      <w:tr w:rsidR="00247814" w:rsidRPr="009811DF" w:rsidTr="00661F58">
        <w:tc>
          <w:tcPr>
            <w:tcW w:w="4364" w:type="dxa"/>
            <w:shd w:val="clear" w:color="auto" w:fill="auto"/>
          </w:tcPr>
          <w:p w:rsidR="00247814" w:rsidRPr="009811DF" w:rsidRDefault="00247814" w:rsidP="00661F58">
            <w:pPr>
              <w:spacing w:line="276" w:lineRule="auto"/>
              <w:rPr>
                <w:sz w:val="28"/>
                <w:szCs w:val="28"/>
              </w:rPr>
            </w:pPr>
            <w:r w:rsidRPr="009811DF">
              <w:rPr>
                <w:bCs/>
                <w:sz w:val="28"/>
                <w:szCs w:val="28"/>
              </w:rPr>
              <w:t xml:space="preserve">Целесообразность использования </w:t>
            </w:r>
            <w:proofErr w:type="spellStart"/>
            <w:r w:rsidRPr="009811DF">
              <w:rPr>
                <w:bCs/>
                <w:sz w:val="28"/>
                <w:szCs w:val="28"/>
              </w:rPr>
              <w:t>медиапродукта</w:t>
            </w:r>
            <w:proofErr w:type="spellEnd"/>
            <w:r w:rsidRPr="009811DF">
              <w:rPr>
                <w:bCs/>
                <w:sz w:val="28"/>
                <w:szCs w:val="28"/>
              </w:rPr>
              <w:t xml:space="preserve"> на занятии:</w:t>
            </w:r>
          </w:p>
          <w:p w:rsidR="00247814" w:rsidRPr="009811DF" w:rsidRDefault="00247814" w:rsidP="00661F58">
            <w:pPr>
              <w:spacing w:line="276" w:lineRule="auto"/>
              <w:rPr>
                <w:sz w:val="28"/>
                <w:szCs w:val="28"/>
              </w:rPr>
            </w:pPr>
          </w:p>
        </w:tc>
        <w:tc>
          <w:tcPr>
            <w:tcW w:w="5525" w:type="dxa"/>
            <w:shd w:val="clear" w:color="auto" w:fill="auto"/>
          </w:tcPr>
          <w:p w:rsidR="00D200F1" w:rsidRDefault="00D200F1" w:rsidP="00D200F1">
            <w:pPr>
              <w:pStyle w:val="af3"/>
              <w:spacing w:line="276" w:lineRule="auto"/>
              <w:ind w:left="176"/>
              <w:rPr>
                <w:rFonts w:ascii="Times New Roman" w:hAnsi="Times New Roman" w:cs="Times New Roman"/>
                <w:bCs/>
                <w:iCs/>
                <w:sz w:val="28"/>
                <w:szCs w:val="28"/>
              </w:rPr>
            </w:pPr>
            <w:r>
              <w:rPr>
                <w:rFonts w:ascii="Times New Roman" w:hAnsi="Times New Roman" w:cs="Times New Roman"/>
                <w:bCs/>
                <w:iCs/>
                <w:sz w:val="28"/>
                <w:szCs w:val="28"/>
              </w:rPr>
              <w:t>-</w:t>
            </w:r>
            <w:r w:rsidR="00247814">
              <w:rPr>
                <w:rFonts w:ascii="Times New Roman" w:hAnsi="Times New Roman" w:cs="Times New Roman"/>
                <w:bCs/>
                <w:iCs/>
                <w:sz w:val="28"/>
                <w:szCs w:val="28"/>
              </w:rPr>
              <w:t xml:space="preserve">недостаточное </w:t>
            </w:r>
            <w:r w:rsidR="00247814" w:rsidRPr="009811DF">
              <w:rPr>
                <w:rFonts w:ascii="Times New Roman" w:hAnsi="Times New Roman" w:cs="Times New Roman"/>
                <w:bCs/>
                <w:iCs/>
                <w:sz w:val="28"/>
                <w:szCs w:val="28"/>
              </w:rPr>
              <w:t>количество информационного материала в существующих учебно-методических пособиях (в учебниках нет определенных иллюстраций, схем и т.д.)</w:t>
            </w:r>
          </w:p>
          <w:p w:rsidR="00247814" w:rsidRPr="00D200F1" w:rsidRDefault="00D200F1" w:rsidP="00D200F1">
            <w:pPr>
              <w:pStyle w:val="af3"/>
              <w:spacing w:line="276" w:lineRule="auto"/>
              <w:ind w:left="176"/>
              <w:rPr>
                <w:rFonts w:ascii="Times New Roman" w:hAnsi="Times New Roman" w:cs="Times New Roman"/>
                <w:bCs/>
                <w:iCs/>
                <w:sz w:val="28"/>
                <w:szCs w:val="28"/>
              </w:rPr>
            </w:pPr>
            <w:r>
              <w:rPr>
                <w:rFonts w:ascii="Times New Roman" w:hAnsi="Times New Roman" w:cs="Times New Roman"/>
                <w:bCs/>
                <w:iCs/>
                <w:sz w:val="28"/>
                <w:szCs w:val="28"/>
              </w:rPr>
              <w:t>-</w:t>
            </w:r>
            <w:r w:rsidR="00247814" w:rsidRPr="00D200F1">
              <w:rPr>
                <w:rFonts w:ascii="Times New Roman" w:hAnsi="Times New Roman" w:cs="Times New Roman"/>
                <w:bCs/>
                <w:iCs/>
                <w:sz w:val="28"/>
                <w:szCs w:val="28"/>
              </w:rPr>
              <w:t xml:space="preserve">повышение мотивации и эффективности усвоения учебного материала за счет одновременного изложения учителем необходимых сведений </w:t>
            </w:r>
          </w:p>
          <w:p w:rsidR="00222064" w:rsidRPr="00222064" w:rsidRDefault="00D200F1" w:rsidP="00D200F1">
            <w:pPr>
              <w:pStyle w:val="af3"/>
              <w:spacing w:line="276" w:lineRule="auto"/>
              <w:ind w:left="176"/>
              <w:rPr>
                <w:rFonts w:ascii="Times New Roman" w:hAnsi="Times New Roman" w:cs="Times New Roman"/>
                <w:bCs/>
                <w:iCs/>
                <w:sz w:val="28"/>
                <w:szCs w:val="28"/>
              </w:rPr>
            </w:pPr>
            <w:r>
              <w:rPr>
                <w:rFonts w:ascii="Times New Roman" w:hAnsi="Times New Roman" w:cs="Times New Roman"/>
                <w:bCs/>
                <w:iCs/>
                <w:sz w:val="28"/>
                <w:szCs w:val="28"/>
              </w:rPr>
              <w:t>-</w:t>
            </w:r>
            <w:r w:rsidR="00247814" w:rsidRPr="009811DF">
              <w:rPr>
                <w:rFonts w:ascii="Times New Roman" w:hAnsi="Times New Roman" w:cs="Times New Roman"/>
                <w:bCs/>
                <w:iCs/>
                <w:sz w:val="28"/>
                <w:szCs w:val="28"/>
              </w:rPr>
              <w:t xml:space="preserve">формирование информационной культуры и компетентности учащихся. </w:t>
            </w:r>
          </w:p>
        </w:tc>
      </w:tr>
    </w:tbl>
    <w:p w:rsidR="00B122F3" w:rsidRDefault="00B122F3" w:rsidP="00222064">
      <w:pPr>
        <w:shd w:val="clear" w:color="auto" w:fill="FFFFFF"/>
        <w:spacing w:line="315" w:lineRule="atLeast"/>
        <w:ind w:right="-143"/>
        <w:jc w:val="both"/>
        <w:rPr>
          <w:b/>
          <w:sz w:val="28"/>
          <w:szCs w:val="28"/>
        </w:rPr>
      </w:pPr>
    </w:p>
    <w:p w:rsidR="00B122F3" w:rsidRDefault="00B122F3">
      <w:pPr>
        <w:suppressAutoHyphens w:val="0"/>
        <w:spacing w:after="160" w:line="259" w:lineRule="auto"/>
        <w:rPr>
          <w:b/>
          <w:sz w:val="28"/>
          <w:szCs w:val="28"/>
        </w:rPr>
      </w:pPr>
      <w:r>
        <w:rPr>
          <w:b/>
          <w:sz w:val="28"/>
          <w:szCs w:val="28"/>
        </w:rPr>
        <w:br w:type="page"/>
      </w:r>
    </w:p>
    <w:p w:rsidR="00222064" w:rsidRDefault="00222064" w:rsidP="00222064">
      <w:pPr>
        <w:shd w:val="clear" w:color="auto" w:fill="FFFFFF"/>
        <w:spacing w:line="315" w:lineRule="atLeast"/>
        <w:ind w:right="-143"/>
        <w:jc w:val="both"/>
        <w:rPr>
          <w:b/>
          <w:sz w:val="28"/>
          <w:szCs w:val="28"/>
        </w:rPr>
      </w:pPr>
      <w:r>
        <w:rPr>
          <w:b/>
          <w:sz w:val="28"/>
          <w:szCs w:val="28"/>
        </w:rPr>
        <w:t>Формируемые профессиональные компетенции:</w:t>
      </w:r>
    </w:p>
    <w:p w:rsidR="00222064" w:rsidRPr="001A5387" w:rsidRDefault="00222064" w:rsidP="00222064">
      <w:pPr>
        <w:shd w:val="clear" w:color="auto" w:fill="FFFFFF"/>
        <w:spacing w:line="315" w:lineRule="atLeast"/>
        <w:ind w:right="-143"/>
        <w:jc w:val="both"/>
        <w:rPr>
          <w:sz w:val="28"/>
          <w:szCs w:val="28"/>
          <w:lang w:eastAsia="ru-RU"/>
        </w:rPr>
      </w:pPr>
      <w:r w:rsidRPr="00222064">
        <w:rPr>
          <w:b/>
          <w:bCs/>
          <w:i/>
          <w:iCs/>
          <w:color w:val="002060"/>
          <w:sz w:val="28"/>
          <w:szCs w:val="28"/>
          <w:lang w:eastAsia="ru-RU"/>
        </w:rPr>
        <w:t xml:space="preserve"> </w:t>
      </w:r>
      <w:r w:rsidRPr="00222064">
        <w:rPr>
          <w:sz w:val="28"/>
          <w:szCs w:val="28"/>
          <w:lang w:eastAsia="ru-RU"/>
        </w:rPr>
        <w:t>В процессе занятия формируются </w:t>
      </w:r>
      <w:r w:rsidRPr="00222064">
        <w:rPr>
          <w:b/>
          <w:bCs/>
          <w:sz w:val="28"/>
          <w:szCs w:val="28"/>
          <w:lang w:eastAsia="ru-RU"/>
        </w:rPr>
        <w:t xml:space="preserve">общие </w:t>
      </w:r>
      <w:proofErr w:type="gramStart"/>
      <w:r w:rsidRPr="00222064">
        <w:rPr>
          <w:b/>
          <w:bCs/>
          <w:sz w:val="28"/>
          <w:szCs w:val="28"/>
          <w:lang w:eastAsia="ru-RU"/>
        </w:rPr>
        <w:t>компетенции:</w:t>
      </w:r>
      <w:r w:rsidRPr="00222064">
        <w:rPr>
          <w:sz w:val="28"/>
          <w:szCs w:val="28"/>
          <w:lang w:eastAsia="ru-RU"/>
        </w:rPr>
        <w:br/>
      </w:r>
      <w:r w:rsidRPr="001A5387">
        <w:rPr>
          <w:sz w:val="28"/>
          <w:szCs w:val="28"/>
          <w:lang w:eastAsia="ru-RU"/>
        </w:rPr>
        <w:t>-</w:t>
      </w:r>
      <w:proofErr w:type="gramEnd"/>
      <w:r w:rsidRPr="001A5387">
        <w:rPr>
          <w:sz w:val="28"/>
          <w:szCs w:val="28"/>
          <w:lang w:eastAsia="ru-RU"/>
        </w:rPr>
        <w:t xml:space="preserve"> </w:t>
      </w:r>
      <w:r w:rsidRPr="00222064">
        <w:rPr>
          <w:sz w:val="28"/>
          <w:szCs w:val="28"/>
          <w:lang w:eastAsia="ru-RU"/>
        </w:rPr>
        <w:t xml:space="preserve">ОК 3 - принимать решения в стандартных и нестандартных ситуациях и нести за них ответственность, </w:t>
      </w:r>
    </w:p>
    <w:p w:rsidR="00222064" w:rsidRPr="001A5387" w:rsidRDefault="00222064" w:rsidP="00222064">
      <w:pPr>
        <w:shd w:val="clear" w:color="auto" w:fill="FFFFFF"/>
        <w:suppressAutoHyphens w:val="0"/>
        <w:spacing w:line="315" w:lineRule="atLeast"/>
        <w:ind w:right="-143"/>
        <w:jc w:val="both"/>
        <w:rPr>
          <w:sz w:val="28"/>
          <w:szCs w:val="28"/>
          <w:lang w:eastAsia="ru-RU"/>
        </w:rPr>
      </w:pPr>
      <w:r w:rsidRPr="001A5387">
        <w:rPr>
          <w:sz w:val="28"/>
          <w:szCs w:val="28"/>
          <w:lang w:eastAsia="ru-RU"/>
        </w:rPr>
        <w:t xml:space="preserve">- </w:t>
      </w:r>
      <w:r w:rsidRPr="00222064">
        <w:rPr>
          <w:sz w:val="28"/>
          <w:szCs w:val="28"/>
          <w:lang w:eastAsia="ru-RU"/>
        </w:rPr>
        <w:t xml:space="preserve">ОК 4 -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1A5387" w:rsidRDefault="00222064" w:rsidP="001A5387">
      <w:pPr>
        <w:shd w:val="clear" w:color="auto" w:fill="FFFFFF"/>
        <w:suppressAutoHyphens w:val="0"/>
        <w:spacing w:line="315" w:lineRule="atLeast"/>
        <w:ind w:right="-143"/>
        <w:jc w:val="both"/>
        <w:rPr>
          <w:sz w:val="28"/>
          <w:szCs w:val="28"/>
          <w:lang w:eastAsia="ru-RU"/>
        </w:rPr>
      </w:pPr>
      <w:r w:rsidRPr="001A5387">
        <w:rPr>
          <w:sz w:val="28"/>
          <w:szCs w:val="28"/>
          <w:lang w:eastAsia="ru-RU"/>
        </w:rPr>
        <w:t>-</w:t>
      </w:r>
      <w:r w:rsidR="00900B26">
        <w:rPr>
          <w:sz w:val="28"/>
          <w:szCs w:val="28"/>
          <w:lang w:eastAsia="ru-RU"/>
        </w:rPr>
        <w:t xml:space="preserve"> </w:t>
      </w:r>
      <w:r w:rsidRPr="00222064">
        <w:rPr>
          <w:sz w:val="28"/>
          <w:szCs w:val="28"/>
          <w:lang w:eastAsia="ru-RU"/>
        </w:rPr>
        <w:t>ОК 6 - работать в коллективе и команде, эффективно общ</w:t>
      </w:r>
      <w:r w:rsidR="001A5387">
        <w:rPr>
          <w:sz w:val="28"/>
          <w:szCs w:val="28"/>
          <w:lang w:eastAsia="ru-RU"/>
        </w:rPr>
        <w:t>аться с коллегами, руководством.</w:t>
      </w:r>
    </w:p>
    <w:p w:rsidR="001A5387" w:rsidRDefault="001A5387" w:rsidP="001A5387">
      <w:pPr>
        <w:shd w:val="clear" w:color="auto" w:fill="FFFFFF"/>
        <w:suppressAutoHyphens w:val="0"/>
        <w:spacing w:line="315" w:lineRule="atLeast"/>
        <w:ind w:right="-143"/>
        <w:jc w:val="both"/>
        <w:rPr>
          <w:sz w:val="28"/>
          <w:szCs w:val="28"/>
          <w:lang w:eastAsia="ru-RU"/>
        </w:rPr>
      </w:pPr>
    </w:p>
    <w:p w:rsidR="00247814" w:rsidRPr="009811DF" w:rsidRDefault="00247814" w:rsidP="001A5387">
      <w:pPr>
        <w:shd w:val="clear" w:color="auto" w:fill="FFFFFF"/>
        <w:suppressAutoHyphens w:val="0"/>
        <w:spacing w:line="315" w:lineRule="atLeast"/>
        <w:ind w:right="-143"/>
        <w:jc w:val="both"/>
        <w:rPr>
          <w:b/>
          <w:sz w:val="28"/>
          <w:szCs w:val="28"/>
        </w:rPr>
      </w:pPr>
      <w:r w:rsidRPr="009811DF">
        <w:rPr>
          <w:b/>
          <w:sz w:val="28"/>
          <w:szCs w:val="28"/>
        </w:rPr>
        <w:t>Задачи занятия:</w:t>
      </w:r>
      <w:r w:rsidR="001333CC">
        <w:rPr>
          <w:b/>
          <w:sz w:val="28"/>
          <w:szCs w:val="28"/>
        </w:rPr>
        <w:t xml:space="preserve"> </w:t>
      </w:r>
    </w:p>
    <w:p w:rsidR="00247814" w:rsidRPr="001333CC" w:rsidRDefault="00247814" w:rsidP="00247814">
      <w:pPr>
        <w:numPr>
          <w:ilvl w:val="0"/>
          <w:numId w:val="5"/>
        </w:numPr>
        <w:spacing w:line="276" w:lineRule="auto"/>
        <w:jc w:val="both"/>
        <w:rPr>
          <w:rFonts w:eastAsia="Calibri"/>
          <w:sz w:val="28"/>
          <w:szCs w:val="28"/>
        </w:rPr>
      </w:pPr>
      <w:r w:rsidRPr="009811DF">
        <w:rPr>
          <w:b/>
          <w:sz w:val="28"/>
          <w:szCs w:val="28"/>
        </w:rPr>
        <w:t>Об</w:t>
      </w:r>
      <w:r w:rsidRPr="009811DF">
        <w:rPr>
          <w:b/>
          <w:color w:val="000000"/>
          <w:sz w:val="28"/>
          <w:szCs w:val="28"/>
        </w:rPr>
        <w:t>разовательные:</w:t>
      </w:r>
    </w:p>
    <w:p w:rsidR="001333CC" w:rsidRDefault="001333CC" w:rsidP="001333CC">
      <w:pPr>
        <w:spacing w:line="276" w:lineRule="auto"/>
        <w:ind w:left="786"/>
        <w:jc w:val="both"/>
        <w:rPr>
          <w:color w:val="000000"/>
          <w:sz w:val="28"/>
          <w:szCs w:val="28"/>
        </w:rPr>
      </w:pPr>
      <w:r>
        <w:rPr>
          <w:color w:val="000000"/>
          <w:sz w:val="28"/>
          <w:szCs w:val="28"/>
        </w:rPr>
        <w:t xml:space="preserve">- </w:t>
      </w:r>
      <w:r w:rsidRPr="001333CC">
        <w:rPr>
          <w:color w:val="000000"/>
          <w:sz w:val="28"/>
          <w:szCs w:val="28"/>
        </w:rPr>
        <w:t>формирование</w:t>
      </w:r>
      <w:r>
        <w:rPr>
          <w:color w:val="000000"/>
          <w:sz w:val="28"/>
          <w:szCs w:val="28"/>
        </w:rPr>
        <w:t xml:space="preserve"> у студентов представления о происхождении и сущности человека;</w:t>
      </w:r>
    </w:p>
    <w:p w:rsidR="001333CC" w:rsidRDefault="001333CC" w:rsidP="001333CC">
      <w:pPr>
        <w:spacing w:line="276" w:lineRule="auto"/>
        <w:ind w:left="786"/>
        <w:jc w:val="both"/>
        <w:rPr>
          <w:color w:val="000000"/>
          <w:sz w:val="28"/>
          <w:szCs w:val="28"/>
        </w:rPr>
      </w:pPr>
      <w:r>
        <w:rPr>
          <w:color w:val="000000"/>
          <w:sz w:val="28"/>
          <w:szCs w:val="28"/>
        </w:rPr>
        <w:t>-  раскрыть сущность понятий и терминов: «человек», «индивид», «личность», «философская антропология»</w:t>
      </w:r>
    </w:p>
    <w:p w:rsidR="00247814" w:rsidRPr="00FD701E" w:rsidRDefault="00AF2A82" w:rsidP="00FD701E">
      <w:pPr>
        <w:spacing w:line="276" w:lineRule="auto"/>
        <w:ind w:left="786"/>
        <w:jc w:val="both"/>
        <w:rPr>
          <w:rFonts w:eastAsia="Calibri"/>
          <w:sz w:val="28"/>
          <w:szCs w:val="28"/>
        </w:rPr>
      </w:pPr>
      <w:r>
        <w:rPr>
          <w:color w:val="000000"/>
          <w:sz w:val="28"/>
          <w:szCs w:val="28"/>
        </w:rPr>
        <w:t>- ознакомить с социальной сущностью деятельности человека.</w:t>
      </w:r>
    </w:p>
    <w:p w:rsidR="00247814" w:rsidRPr="00915920" w:rsidRDefault="00247814" w:rsidP="00247814">
      <w:pPr>
        <w:pStyle w:val="af3"/>
        <w:numPr>
          <w:ilvl w:val="0"/>
          <w:numId w:val="5"/>
        </w:numPr>
        <w:spacing w:line="276" w:lineRule="auto"/>
        <w:ind w:hanging="357"/>
        <w:rPr>
          <w:rFonts w:ascii="Times New Roman" w:hAnsi="Times New Roman" w:cs="Times New Roman"/>
          <w:sz w:val="28"/>
          <w:szCs w:val="28"/>
        </w:rPr>
      </w:pPr>
      <w:r w:rsidRPr="009811DF">
        <w:rPr>
          <w:rFonts w:ascii="Times New Roman" w:hAnsi="Times New Roman" w:cs="Times New Roman"/>
          <w:b/>
          <w:sz w:val="28"/>
          <w:szCs w:val="28"/>
        </w:rPr>
        <w:t>Развивающие:</w:t>
      </w:r>
    </w:p>
    <w:p w:rsidR="00915920" w:rsidRPr="00FD701E" w:rsidRDefault="00915920" w:rsidP="00915920">
      <w:pPr>
        <w:pStyle w:val="af3"/>
        <w:shd w:val="clear" w:color="auto" w:fill="FFFFFF"/>
        <w:spacing w:line="315" w:lineRule="atLeast"/>
        <w:ind w:left="786" w:right="-143"/>
        <w:rPr>
          <w:rFonts w:ascii="Times New Roman" w:hAnsi="Times New Roman" w:cs="Times New Roman"/>
          <w:sz w:val="28"/>
          <w:szCs w:val="28"/>
          <w:lang w:eastAsia="ru-RU"/>
        </w:rPr>
      </w:pPr>
      <w:r>
        <w:rPr>
          <w:sz w:val="28"/>
          <w:szCs w:val="28"/>
          <w:lang w:eastAsia="ru-RU"/>
        </w:rPr>
        <w:t xml:space="preserve">- </w:t>
      </w:r>
      <w:r w:rsidRPr="00FD701E">
        <w:rPr>
          <w:rFonts w:ascii="Times New Roman" w:hAnsi="Times New Roman" w:cs="Times New Roman"/>
          <w:sz w:val="28"/>
          <w:szCs w:val="28"/>
          <w:lang w:eastAsia="ru-RU"/>
        </w:rPr>
        <w:t>развивать навыки рабо</w:t>
      </w:r>
      <w:r w:rsidR="00F651F5">
        <w:rPr>
          <w:rFonts w:ascii="Times New Roman" w:hAnsi="Times New Roman" w:cs="Times New Roman"/>
          <w:sz w:val="28"/>
          <w:szCs w:val="28"/>
          <w:lang w:eastAsia="ru-RU"/>
        </w:rPr>
        <w:t>ты с высказываниями философов;</w:t>
      </w:r>
      <w:r w:rsidRPr="00FD701E">
        <w:rPr>
          <w:rFonts w:ascii="Times New Roman" w:hAnsi="Times New Roman" w:cs="Times New Roman"/>
          <w:sz w:val="28"/>
          <w:szCs w:val="28"/>
          <w:lang w:eastAsia="ru-RU"/>
        </w:rPr>
        <w:t> </w:t>
      </w:r>
    </w:p>
    <w:p w:rsidR="00915920" w:rsidRPr="00FD701E" w:rsidRDefault="00FD701E" w:rsidP="00915920">
      <w:pPr>
        <w:pStyle w:val="af3"/>
        <w:shd w:val="clear" w:color="auto" w:fill="FFFFFF"/>
        <w:spacing w:line="315" w:lineRule="atLeast"/>
        <w:ind w:left="786" w:right="-143"/>
        <w:rPr>
          <w:rFonts w:ascii="Times New Roman" w:hAnsi="Times New Roman" w:cs="Times New Roman"/>
          <w:sz w:val="28"/>
          <w:szCs w:val="28"/>
          <w:lang w:eastAsia="ru-RU"/>
        </w:rPr>
      </w:pPr>
      <w:r w:rsidRPr="00FD701E">
        <w:rPr>
          <w:rFonts w:ascii="Times New Roman" w:hAnsi="Times New Roman" w:cs="Times New Roman"/>
          <w:sz w:val="28"/>
          <w:szCs w:val="28"/>
          <w:lang w:eastAsia="ru-RU"/>
        </w:rPr>
        <w:t>-  уметь</w:t>
      </w:r>
      <w:r w:rsidR="00915920" w:rsidRPr="00FD701E">
        <w:rPr>
          <w:rFonts w:ascii="Times New Roman" w:hAnsi="Times New Roman" w:cs="Times New Roman"/>
          <w:sz w:val="28"/>
          <w:szCs w:val="28"/>
          <w:lang w:eastAsia="ru-RU"/>
        </w:rPr>
        <w:t xml:space="preserve"> логически рассуждать, делать выводы и решать познавательные и проблемные задания; </w:t>
      </w:r>
    </w:p>
    <w:p w:rsidR="00915920" w:rsidRPr="00FD701E" w:rsidRDefault="00FD701E" w:rsidP="00FD701E">
      <w:pPr>
        <w:pStyle w:val="af3"/>
        <w:shd w:val="clear" w:color="auto" w:fill="FFFFFF"/>
        <w:spacing w:line="315" w:lineRule="atLeast"/>
        <w:ind w:left="786" w:right="-143"/>
        <w:rPr>
          <w:rFonts w:ascii="Times New Roman" w:hAnsi="Times New Roman" w:cs="Times New Roman"/>
          <w:sz w:val="24"/>
          <w:szCs w:val="24"/>
          <w:lang w:eastAsia="ru-RU"/>
        </w:rPr>
      </w:pPr>
      <w:r w:rsidRPr="00FD701E">
        <w:rPr>
          <w:rFonts w:ascii="Times New Roman" w:hAnsi="Times New Roman" w:cs="Times New Roman"/>
          <w:sz w:val="28"/>
          <w:szCs w:val="28"/>
          <w:lang w:eastAsia="ru-RU"/>
        </w:rPr>
        <w:t xml:space="preserve">-  </w:t>
      </w:r>
      <w:r w:rsidR="00915920" w:rsidRPr="00FD701E">
        <w:rPr>
          <w:rFonts w:ascii="Times New Roman" w:hAnsi="Times New Roman" w:cs="Times New Roman"/>
          <w:sz w:val="28"/>
          <w:szCs w:val="28"/>
          <w:lang w:eastAsia="ru-RU"/>
        </w:rPr>
        <w:t>формировать собственное отношение</w:t>
      </w:r>
      <w:r w:rsidRPr="00FD701E">
        <w:rPr>
          <w:rFonts w:ascii="Times New Roman" w:hAnsi="Times New Roman" w:cs="Times New Roman"/>
          <w:sz w:val="28"/>
          <w:szCs w:val="28"/>
          <w:lang w:eastAsia="ru-RU"/>
        </w:rPr>
        <w:t xml:space="preserve"> к проблемам сущности человека </w:t>
      </w:r>
    </w:p>
    <w:p w:rsidR="00247814" w:rsidRPr="00FD701E" w:rsidRDefault="00247814" w:rsidP="00247814">
      <w:pPr>
        <w:numPr>
          <w:ilvl w:val="0"/>
          <w:numId w:val="5"/>
        </w:numPr>
        <w:spacing w:line="276" w:lineRule="auto"/>
        <w:ind w:hanging="357"/>
        <w:jc w:val="both"/>
        <w:rPr>
          <w:iCs/>
          <w:sz w:val="28"/>
          <w:szCs w:val="28"/>
        </w:rPr>
      </w:pPr>
      <w:r w:rsidRPr="009811DF">
        <w:rPr>
          <w:b/>
          <w:sz w:val="28"/>
          <w:szCs w:val="28"/>
        </w:rPr>
        <w:t>Воспитательные:</w:t>
      </w:r>
    </w:p>
    <w:p w:rsidR="00FD701E" w:rsidRDefault="00FD701E" w:rsidP="00FD701E">
      <w:pPr>
        <w:pStyle w:val="af3"/>
        <w:shd w:val="clear" w:color="auto" w:fill="FFFFFF"/>
        <w:spacing w:line="315" w:lineRule="atLeast"/>
        <w:ind w:left="786" w:right="-143"/>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FD701E">
        <w:rPr>
          <w:rFonts w:ascii="Times New Roman" w:hAnsi="Times New Roman" w:cs="Times New Roman"/>
          <w:sz w:val="28"/>
          <w:szCs w:val="28"/>
          <w:lang w:eastAsia="ru-RU"/>
        </w:rPr>
        <w:t>воспитать любовь к человеку как самому уникально</w:t>
      </w:r>
      <w:r>
        <w:rPr>
          <w:rFonts w:ascii="Times New Roman" w:hAnsi="Times New Roman" w:cs="Times New Roman"/>
          <w:sz w:val="28"/>
          <w:szCs w:val="28"/>
          <w:lang w:eastAsia="ru-RU"/>
        </w:rPr>
        <w:t>му созданию в мире;</w:t>
      </w:r>
      <w:r w:rsidRPr="00FD701E">
        <w:rPr>
          <w:rFonts w:ascii="Times New Roman" w:hAnsi="Times New Roman" w:cs="Times New Roman"/>
          <w:sz w:val="28"/>
          <w:szCs w:val="28"/>
          <w:lang w:eastAsia="ru-RU"/>
        </w:rPr>
        <w:t xml:space="preserve"> </w:t>
      </w:r>
    </w:p>
    <w:p w:rsidR="00FD701E" w:rsidRDefault="00FD701E" w:rsidP="00FD701E">
      <w:pPr>
        <w:pStyle w:val="af3"/>
        <w:shd w:val="clear" w:color="auto" w:fill="FFFFFF"/>
        <w:spacing w:line="315" w:lineRule="atLeast"/>
        <w:ind w:left="786" w:right="-143"/>
        <w:rPr>
          <w:sz w:val="24"/>
          <w:szCs w:val="24"/>
          <w:lang w:eastAsia="ru-RU"/>
        </w:rPr>
      </w:pPr>
      <w:r>
        <w:rPr>
          <w:rFonts w:ascii="Times New Roman" w:hAnsi="Times New Roman" w:cs="Times New Roman"/>
          <w:sz w:val="28"/>
          <w:szCs w:val="28"/>
          <w:lang w:eastAsia="ru-RU"/>
        </w:rPr>
        <w:t xml:space="preserve">- </w:t>
      </w:r>
      <w:r w:rsidRPr="00FD701E">
        <w:rPr>
          <w:rFonts w:ascii="Times New Roman" w:hAnsi="Times New Roman" w:cs="Times New Roman"/>
          <w:sz w:val="28"/>
          <w:szCs w:val="28"/>
          <w:lang w:eastAsia="ru-RU"/>
        </w:rPr>
        <w:t>формировать стремление к самоп</w:t>
      </w:r>
      <w:r>
        <w:rPr>
          <w:rFonts w:ascii="Times New Roman" w:hAnsi="Times New Roman" w:cs="Times New Roman"/>
          <w:sz w:val="28"/>
          <w:szCs w:val="28"/>
          <w:lang w:eastAsia="ru-RU"/>
        </w:rPr>
        <w:t xml:space="preserve">ознанию и </w:t>
      </w:r>
      <w:proofErr w:type="gramStart"/>
      <w:r>
        <w:rPr>
          <w:rFonts w:ascii="Times New Roman" w:hAnsi="Times New Roman" w:cs="Times New Roman"/>
          <w:sz w:val="28"/>
          <w:szCs w:val="28"/>
          <w:lang w:eastAsia="ru-RU"/>
        </w:rPr>
        <w:t>самосовершенствованию;</w:t>
      </w:r>
      <w:r w:rsidRPr="00FD701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proofErr w:type="gramEnd"/>
      <w:r>
        <w:rPr>
          <w:rFonts w:ascii="Times New Roman" w:hAnsi="Times New Roman" w:cs="Times New Roman"/>
          <w:sz w:val="28"/>
          <w:szCs w:val="28"/>
          <w:lang w:eastAsia="ru-RU"/>
        </w:rPr>
        <w:t xml:space="preserve">-  </w:t>
      </w:r>
      <w:r w:rsidRPr="00FD701E">
        <w:rPr>
          <w:rFonts w:ascii="Times New Roman" w:hAnsi="Times New Roman" w:cs="Times New Roman"/>
          <w:sz w:val="28"/>
          <w:szCs w:val="28"/>
          <w:lang w:eastAsia="ru-RU"/>
        </w:rPr>
        <w:t>воспитать активную</w:t>
      </w:r>
      <w:r>
        <w:rPr>
          <w:rFonts w:ascii="Times New Roman" w:hAnsi="Times New Roman" w:cs="Times New Roman"/>
          <w:sz w:val="28"/>
          <w:szCs w:val="28"/>
          <w:lang w:eastAsia="ru-RU"/>
        </w:rPr>
        <w:t xml:space="preserve"> гражданскую позицию  у студентов</w:t>
      </w:r>
      <w:r w:rsidRPr="00FD701E">
        <w:rPr>
          <w:sz w:val="28"/>
          <w:szCs w:val="28"/>
          <w:lang w:eastAsia="ru-RU"/>
        </w:rPr>
        <w:t>.</w:t>
      </w:r>
    </w:p>
    <w:p w:rsidR="00FD701E" w:rsidRDefault="00FD701E" w:rsidP="00FD701E">
      <w:pPr>
        <w:pStyle w:val="af3"/>
        <w:shd w:val="clear" w:color="auto" w:fill="FFFFFF"/>
        <w:spacing w:line="315" w:lineRule="atLeast"/>
        <w:ind w:left="786" w:right="-143"/>
        <w:rPr>
          <w:sz w:val="24"/>
          <w:szCs w:val="24"/>
          <w:lang w:eastAsia="ru-RU"/>
        </w:rPr>
      </w:pPr>
      <w:r>
        <w:rPr>
          <w:rFonts w:ascii="Times New Roman" w:hAnsi="Times New Roman" w:cs="Times New Roman"/>
          <w:iCs/>
          <w:sz w:val="28"/>
          <w:szCs w:val="28"/>
        </w:rPr>
        <w:t xml:space="preserve">-  </w:t>
      </w:r>
      <w:r w:rsidR="00247814" w:rsidRPr="009811DF">
        <w:rPr>
          <w:rFonts w:ascii="Times New Roman" w:hAnsi="Times New Roman" w:cs="Times New Roman"/>
          <w:iCs/>
          <w:sz w:val="28"/>
          <w:szCs w:val="28"/>
        </w:rPr>
        <w:t>воспитание устойчивого интереса к изучению философии;</w:t>
      </w:r>
    </w:p>
    <w:p w:rsidR="00FD701E" w:rsidRDefault="00FD701E" w:rsidP="00FD701E">
      <w:pPr>
        <w:pStyle w:val="af3"/>
        <w:shd w:val="clear" w:color="auto" w:fill="FFFFFF"/>
        <w:spacing w:line="315" w:lineRule="atLeast"/>
        <w:ind w:left="786" w:right="-143"/>
        <w:rPr>
          <w:sz w:val="24"/>
          <w:szCs w:val="24"/>
          <w:lang w:eastAsia="ru-RU"/>
        </w:rPr>
      </w:pPr>
      <w:r>
        <w:rPr>
          <w:rFonts w:ascii="Times New Roman" w:hAnsi="Times New Roman" w:cs="Times New Roman"/>
          <w:sz w:val="28"/>
          <w:szCs w:val="28"/>
        </w:rPr>
        <w:t xml:space="preserve">- </w:t>
      </w:r>
      <w:r w:rsidR="00247814" w:rsidRPr="009811DF">
        <w:rPr>
          <w:rFonts w:ascii="Times New Roman" w:hAnsi="Times New Roman" w:cs="Times New Roman"/>
          <w:sz w:val="28"/>
          <w:szCs w:val="28"/>
        </w:rPr>
        <w:t>воспитание внимания, чувства ответственности, терпимости к суждениям товарищей;</w:t>
      </w:r>
    </w:p>
    <w:p w:rsidR="00FD701E" w:rsidRDefault="00FD701E" w:rsidP="00FD701E">
      <w:pPr>
        <w:pStyle w:val="af3"/>
        <w:shd w:val="clear" w:color="auto" w:fill="FFFFFF"/>
        <w:spacing w:line="315" w:lineRule="atLeast"/>
        <w:ind w:left="786" w:right="-143"/>
        <w:rPr>
          <w:sz w:val="24"/>
          <w:szCs w:val="24"/>
          <w:lang w:eastAsia="ru-RU"/>
        </w:rPr>
      </w:pPr>
      <w:r>
        <w:rPr>
          <w:rFonts w:ascii="Times New Roman" w:hAnsi="Times New Roman" w:cs="Times New Roman"/>
          <w:sz w:val="28"/>
          <w:szCs w:val="28"/>
        </w:rPr>
        <w:t xml:space="preserve">-  </w:t>
      </w:r>
      <w:r w:rsidR="00247814" w:rsidRPr="009811DF">
        <w:rPr>
          <w:rFonts w:ascii="Times New Roman" w:hAnsi="Times New Roman" w:cs="Times New Roman"/>
          <w:sz w:val="28"/>
          <w:szCs w:val="28"/>
        </w:rPr>
        <w:t>умение преодолевать инерцию мышления;</w:t>
      </w:r>
    </w:p>
    <w:p w:rsidR="00247814" w:rsidRPr="00FD701E" w:rsidRDefault="00FD701E" w:rsidP="00FD701E">
      <w:pPr>
        <w:pStyle w:val="af3"/>
        <w:shd w:val="clear" w:color="auto" w:fill="FFFFFF"/>
        <w:spacing w:line="315" w:lineRule="atLeast"/>
        <w:ind w:left="786" w:right="-143"/>
        <w:rPr>
          <w:sz w:val="24"/>
          <w:szCs w:val="24"/>
          <w:lang w:eastAsia="ru-RU"/>
        </w:rPr>
      </w:pPr>
      <w:r>
        <w:rPr>
          <w:rFonts w:ascii="Times New Roman" w:hAnsi="Times New Roman" w:cs="Times New Roman"/>
          <w:iCs/>
          <w:sz w:val="28"/>
          <w:szCs w:val="28"/>
        </w:rPr>
        <w:t xml:space="preserve">-  </w:t>
      </w:r>
      <w:r w:rsidR="00247814" w:rsidRPr="009811DF">
        <w:rPr>
          <w:rFonts w:ascii="Times New Roman" w:hAnsi="Times New Roman" w:cs="Times New Roman"/>
          <w:iCs/>
          <w:sz w:val="28"/>
          <w:szCs w:val="28"/>
        </w:rPr>
        <w:t xml:space="preserve">работать в коллективе, эффективно общаться с преподавателем, друг с другом; </w:t>
      </w:r>
    </w:p>
    <w:p w:rsidR="00247814" w:rsidRPr="009811DF" w:rsidRDefault="00247814" w:rsidP="00247814">
      <w:pPr>
        <w:numPr>
          <w:ilvl w:val="0"/>
          <w:numId w:val="5"/>
        </w:numPr>
        <w:spacing w:line="276" w:lineRule="auto"/>
        <w:ind w:hanging="357"/>
        <w:jc w:val="both"/>
        <w:rPr>
          <w:sz w:val="28"/>
          <w:szCs w:val="28"/>
        </w:rPr>
      </w:pPr>
      <w:r w:rsidRPr="009811DF">
        <w:rPr>
          <w:b/>
          <w:sz w:val="28"/>
          <w:szCs w:val="28"/>
        </w:rPr>
        <w:t>Методическая:</w:t>
      </w:r>
    </w:p>
    <w:p w:rsidR="00247814" w:rsidRPr="00AF2A82" w:rsidRDefault="00FD701E" w:rsidP="00FD701E">
      <w:pPr>
        <w:pStyle w:val="af3"/>
        <w:spacing w:line="276" w:lineRule="auto"/>
        <w:ind w:left="1077"/>
        <w:rPr>
          <w:rFonts w:ascii="Times New Roman" w:hAnsi="Times New Roman" w:cs="Times New Roman"/>
          <w:sz w:val="28"/>
          <w:szCs w:val="28"/>
        </w:rPr>
      </w:pPr>
      <w:r>
        <w:rPr>
          <w:rFonts w:ascii="Times New Roman" w:hAnsi="Times New Roman" w:cs="Times New Roman"/>
          <w:sz w:val="28"/>
          <w:szCs w:val="28"/>
        </w:rPr>
        <w:t xml:space="preserve">- </w:t>
      </w:r>
      <w:r w:rsidR="00247814" w:rsidRPr="009811DF">
        <w:rPr>
          <w:rFonts w:ascii="Times New Roman" w:hAnsi="Times New Roman" w:cs="Times New Roman"/>
          <w:sz w:val="28"/>
          <w:szCs w:val="28"/>
        </w:rPr>
        <w:t>создание условий для усвоения нового материала через продуктивные методы обучения;</w:t>
      </w:r>
    </w:p>
    <w:p w:rsidR="00FD701E" w:rsidRDefault="00247814" w:rsidP="00FD701E">
      <w:pPr>
        <w:pStyle w:val="af3"/>
        <w:numPr>
          <w:ilvl w:val="0"/>
          <w:numId w:val="5"/>
        </w:numPr>
        <w:spacing w:line="276" w:lineRule="auto"/>
        <w:rPr>
          <w:rFonts w:ascii="Times New Roman" w:hAnsi="Times New Roman" w:cs="Times New Roman"/>
          <w:sz w:val="28"/>
          <w:szCs w:val="28"/>
        </w:rPr>
      </w:pPr>
      <w:proofErr w:type="spellStart"/>
      <w:r w:rsidRPr="009811DF">
        <w:rPr>
          <w:rFonts w:ascii="Times New Roman" w:hAnsi="Times New Roman" w:cs="Times New Roman"/>
          <w:b/>
          <w:sz w:val="28"/>
          <w:szCs w:val="28"/>
        </w:rPr>
        <w:t>Деятельностные</w:t>
      </w:r>
      <w:proofErr w:type="spellEnd"/>
      <w:r w:rsidRPr="009811DF">
        <w:rPr>
          <w:rFonts w:ascii="Times New Roman" w:hAnsi="Times New Roman" w:cs="Times New Roman"/>
          <w:b/>
          <w:sz w:val="28"/>
          <w:szCs w:val="28"/>
        </w:rPr>
        <w:t xml:space="preserve">: </w:t>
      </w:r>
    </w:p>
    <w:p w:rsidR="00247814" w:rsidRPr="00FD701E" w:rsidRDefault="00FD701E" w:rsidP="00FD701E">
      <w:pPr>
        <w:pStyle w:val="af3"/>
        <w:spacing w:line="276" w:lineRule="auto"/>
        <w:ind w:left="786"/>
        <w:rPr>
          <w:rFonts w:ascii="Times New Roman" w:hAnsi="Times New Roman" w:cs="Times New Roman"/>
          <w:sz w:val="28"/>
          <w:szCs w:val="28"/>
        </w:rPr>
      </w:pPr>
      <w:r w:rsidRPr="00FD701E">
        <w:rPr>
          <w:rFonts w:ascii="Times New Roman" w:hAnsi="Times New Roman" w:cs="Times New Roman"/>
          <w:sz w:val="28"/>
          <w:szCs w:val="28"/>
        </w:rPr>
        <w:t xml:space="preserve">- </w:t>
      </w:r>
      <w:r w:rsidR="00247814" w:rsidRPr="00FD701E">
        <w:rPr>
          <w:rFonts w:ascii="Times New Roman" w:hAnsi="Times New Roman" w:cs="Times New Roman"/>
          <w:sz w:val="28"/>
          <w:szCs w:val="28"/>
        </w:rPr>
        <w:t>формирование способности классифицировать затраты рабочего времени;</w:t>
      </w:r>
    </w:p>
    <w:p w:rsidR="00247814" w:rsidRPr="009811DF" w:rsidRDefault="00FD701E" w:rsidP="00FD701E">
      <w:pPr>
        <w:pStyle w:val="af3"/>
        <w:spacing w:line="276" w:lineRule="auto"/>
        <w:ind w:left="794"/>
        <w:rPr>
          <w:rFonts w:ascii="Times New Roman" w:hAnsi="Times New Roman" w:cs="Times New Roman"/>
          <w:b/>
          <w:bCs/>
          <w:sz w:val="28"/>
          <w:szCs w:val="28"/>
        </w:rPr>
      </w:pPr>
      <w:r>
        <w:rPr>
          <w:rFonts w:ascii="Times New Roman" w:hAnsi="Times New Roman" w:cs="Times New Roman"/>
          <w:sz w:val="28"/>
          <w:szCs w:val="28"/>
        </w:rPr>
        <w:t xml:space="preserve">-  </w:t>
      </w:r>
      <w:r w:rsidR="00247814" w:rsidRPr="009811DF">
        <w:rPr>
          <w:rFonts w:ascii="Times New Roman" w:hAnsi="Times New Roman" w:cs="Times New Roman"/>
          <w:sz w:val="28"/>
          <w:szCs w:val="28"/>
        </w:rPr>
        <w:t>формирование способности структурировать новый материал.</w:t>
      </w:r>
    </w:p>
    <w:p w:rsidR="00247814" w:rsidRPr="009811DF" w:rsidRDefault="00247814" w:rsidP="00247814">
      <w:pPr>
        <w:spacing w:line="276" w:lineRule="auto"/>
        <w:ind w:left="720"/>
        <w:rPr>
          <w:bCs/>
          <w:sz w:val="28"/>
          <w:szCs w:val="28"/>
        </w:rPr>
      </w:pPr>
    </w:p>
    <w:p w:rsidR="00247814" w:rsidRPr="009811DF" w:rsidRDefault="00F651F5" w:rsidP="00247814">
      <w:pPr>
        <w:spacing w:line="276" w:lineRule="auto"/>
        <w:ind w:left="720"/>
        <w:rPr>
          <w:bCs/>
          <w:sz w:val="28"/>
          <w:szCs w:val="28"/>
        </w:rPr>
      </w:pPr>
      <w:r>
        <w:rPr>
          <w:bCs/>
          <w:sz w:val="28"/>
          <w:szCs w:val="28"/>
        </w:rPr>
        <w:lastRenderedPageBreak/>
        <w:t xml:space="preserve">В </w:t>
      </w:r>
      <w:proofErr w:type="gramStart"/>
      <w:r>
        <w:rPr>
          <w:bCs/>
          <w:sz w:val="28"/>
          <w:szCs w:val="28"/>
        </w:rPr>
        <w:t>процессе  повторения</w:t>
      </w:r>
      <w:proofErr w:type="gramEnd"/>
      <w:r>
        <w:rPr>
          <w:bCs/>
          <w:sz w:val="28"/>
          <w:szCs w:val="28"/>
        </w:rPr>
        <w:t xml:space="preserve"> учебного </w:t>
      </w:r>
      <w:r w:rsidR="00AF2A82">
        <w:rPr>
          <w:bCs/>
          <w:sz w:val="28"/>
          <w:szCs w:val="28"/>
        </w:rPr>
        <w:t xml:space="preserve">материала </w:t>
      </w:r>
      <w:r w:rsidR="00247814" w:rsidRPr="009811DF">
        <w:rPr>
          <w:bCs/>
          <w:sz w:val="28"/>
          <w:szCs w:val="28"/>
        </w:rPr>
        <w:t>исп</w:t>
      </w:r>
      <w:r w:rsidR="00AF2A82">
        <w:rPr>
          <w:bCs/>
          <w:sz w:val="28"/>
          <w:szCs w:val="28"/>
        </w:rPr>
        <w:t>ользуются следующие технологии:</w:t>
      </w:r>
    </w:p>
    <w:p w:rsidR="00247814" w:rsidRPr="009811DF" w:rsidRDefault="00AF2A82" w:rsidP="00247814">
      <w:pPr>
        <w:spacing w:line="276" w:lineRule="auto"/>
        <w:ind w:left="720"/>
        <w:rPr>
          <w:bCs/>
          <w:sz w:val="28"/>
          <w:szCs w:val="28"/>
        </w:rPr>
      </w:pPr>
      <w:r>
        <w:rPr>
          <w:bCs/>
          <w:sz w:val="28"/>
          <w:szCs w:val="28"/>
        </w:rPr>
        <w:t xml:space="preserve">- </w:t>
      </w:r>
      <w:r w:rsidR="00247814" w:rsidRPr="009811DF">
        <w:rPr>
          <w:bCs/>
          <w:sz w:val="28"/>
          <w:szCs w:val="28"/>
        </w:rPr>
        <w:t>Личностно-ориентированные технологии</w:t>
      </w:r>
    </w:p>
    <w:p w:rsidR="00247814" w:rsidRPr="009811DF" w:rsidRDefault="00AF2A82" w:rsidP="00247814">
      <w:pPr>
        <w:spacing w:line="276" w:lineRule="auto"/>
        <w:ind w:left="720"/>
        <w:rPr>
          <w:bCs/>
          <w:sz w:val="28"/>
          <w:szCs w:val="28"/>
        </w:rPr>
      </w:pPr>
      <w:r>
        <w:rPr>
          <w:bCs/>
          <w:sz w:val="28"/>
          <w:szCs w:val="28"/>
        </w:rPr>
        <w:t xml:space="preserve">- </w:t>
      </w:r>
      <w:r w:rsidR="00247814" w:rsidRPr="009811DF">
        <w:rPr>
          <w:bCs/>
          <w:sz w:val="28"/>
          <w:szCs w:val="28"/>
        </w:rPr>
        <w:t xml:space="preserve">Информационно – коммуникационные технологии </w:t>
      </w:r>
    </w:p>
    <w:p w:rsidR="00247814" w:rsidRPr="009811DF" w:rsidRDefault="00AF2A82" w:rsidP="00247814">
      <w:pPr>
        <w:spacing w:line="276" w:lineRule="auto"/>
        <w:ind w:left="720"/>
        <w:rPr>
          <w:bCs/>
          <w:sz w:val="28"/>
          <w:szCs w:val="28"/>
        </w:rPr>
      </w:pPr>
      <w:r>
        <w:rPr>
          <w:bCs/>
          <w:sz w:val="28"/>
          <w:szCs w:val="28"/>
        </w:rPr>
        <w:t xml:space="preserve">- </w:t>
      </w:r>
      <w:r w:rsidR="00247814" w:rsidRPr="009811DF">
        <w:rPr>
          <w:bCs/>
          <w:sz w:val="28"/>
          <w:szCs w:val="28"/>
        </w:rPr>
        <w:t>Игровая учебная деятельность</w:t>
      </w:r>
    </w:p>
    <w:p w:rsidR="00247814" w:rsidRPr="009811DF" w:rsidRDefault="00AF2A82" w:rsidP="00247814">
      <w:pPr>
        <w:spacing w:line="276" w:lineRule="auto"/>
        <w:ind w:left="720"/>
        <w:rPr>
          <w:b/>
          <w:sz w:val="28"/>
          <w:szCs w:val="28"/>
        </w:rPr>
      </w:pPr>
      <w:r>
        <w:rPr>
          <w:bCs/>
          <w:sz w:val="28"/>
          <w:szCs w:val="28"/>
        </w:rPr>
        <w:t xml:space="preserve">- </w:t>
      </w:r>
      <w:r w:rsidR="00247814" w:rsidRPr="009811DF">
        <w:rPr>
          <w:bCs/>
          <w:sz w:val="28"/>
          <w:szCs w:val="28"/>
        </w:rPr>
        <w:t>Технология проблемного обучения</w:t>
      </w:r>
    </w:p>
    <w:p w:rsidR="00247814" w:rsidRPr="009811DF" w:rsidRDefault="00247814" w:rsidP="00247814">
      <w:pPr>
        <w:spacing w:line="276" w:lineRule="auto"/>
        <w:rPr>
          <w:b/>
          <w:sz w:val="28"/>
          <w:szCs w:val="28"/>
        </w:rPr>
      </w:pPr>
    </w:p>
    <w:p w:rsidR="00247814" w:rsidRPr="009811DF" w:rsidRDefault="00247814" w:rsidP="00AF2A82">
      <w:pPr>
        <w:pStyle w:val="af3"/>
        <w:spacing w:line="276" w:lineRule="auto"/>
        <w:ind w:left="0"/>
        <w:jc w:val="left"/>
        <w:rPr>
          <w:sz w:val="28"/>
          <w:szCs w:val="28"/>
        </w:rPr>
      </w:pPr>
      <w:r w:rsidRPr="009811DF">
        <w:rPr>
          <w:rFonts w:ascii="Times New Roman" w:hAnsi="Times New Roman" w:cs="Times New Roman"/>
          <w:b/>
          <w:sz w:val="28"/>
          <w:szCs w:val="28"/>
        </w:rPr>
        <w:t>Продолжительность занятия – 90 мин</w:t>
      </w:r>
      <w:r w:rsidR="00AF2A82">
        <w:rPr>
          <w:rFonts w:ascii="Times New Roman" w:hAnsi="Times New Roman" w:cs="Times New Roman"/>
          <w:b/>
          <w:sz w:val="28"/>
          <w:szCs w:val="28"/>
        </w:rPr>
        <w:t>.</w:t>
      </w:r>
    </w:p>
    <w:p w:rsidR="00247814" w:rsidRPr="00D200F1" w:rsidRDefault="00247814" w:rsidP="00247814">
      <w:pPr>
        <w:pStyle w:val="2"/>
        <w:pageBreakBefore/>
        <w:jc w:val="center"/>
        <w:rPr>
          <w:b/>
          <w:sz w:val="28"/>
          <w:szCs w:val="28"/>
        </w:rPr>
      </w:pPr>
      <w:r w:rsidRPr="009811DF">
        <w:rPr>
          <w:b/>
          <w:bCs/>
          <w:sz w:val="28"/>
          <w:szCs w:val="28"/>
        </w:rPr>
        <w:lastRenderedPageBreak/>
        <w:t>1.</w:t>
      </w:r>
      <w:r w:rsidRPr="009811DF">
        <w:rPr>
          <w:sz w:val="28"/>
          <w:szCs w:val="28"/>
        </w:rPr>
        <w:t xml:space="preserve"> </w:t>
      </w:r>
      <w:r w:rsidRPr="00D200F1">
        <w:rPr>
          <w:b/>
          <w:sz w:val="28"/>
          <w:szCs w:val="28"/>
        </w:rPr>
        <w:t>Ход занятия</w:t>
      </w:r>
    </w:p>
    <w:p w:rsidR="00247814" w:rsidRPr="009811DF" w:rsidRDefault="00247814" w:rsidP="00247814">
      <w:pPr>
        <w:pStyle w:val="af3"/>
        <w:ind w:left="0" w:firstLine="708"/>
        <w:rPr>
          <w:rFonts w:ascii="Times New Roman" w:hAnsi="Times New Roman" w:cs="Times New Roman"/>
          <w:b/>
          <w:bCs/>
          <w:sz w:val="28"/>
          <w:szCs w:val="28"/>
        </w:rPr>
      </w:pPr>
      <w:r w:rsidRPr="009811DF">
        <w:rPr>
          <w:rFonts w:ascii="Times New Roman" w:hAnsi="Times New Roman" w:cs="Times New Roman"/>
          <w:b/>
          <w:bCs/>
          <w:sz w:val="28"/>
          <w:szCs w:val="28"/>
        </w:rPr>
        <w:t>1.Организац</w:t>
      </w:r>
      <w:r w:rsidR="00724AA7">
        <w:rPr>
          <w:rFonts w:ascii="Times New Roman" w:hAnsi="Times New Roman" w:cs="Times New Roman"/>
          <w:b/>
          <w:bCs/>
          <w:sz w:val="28"/>
          <w:szCs w:val="28"/>
        </w:rPr>
        <w:t>ионный этап</w:t>
      </w:r>
      <w:r w:rsidRPr="009811DF">
        <w:rPr>
          <w:rFonts w:ascii="Times New Roman" w:hAnsi="Times New Roman" w:cs="Times New Roman"/>
          <w:b/>
          <w:bCs/>
          <w:sz w:val="28"/>
          <w:szCs w:val="28"/>
        </w:rPr>
        <w:t>. Мотивация к сов</w:t>
      </w:r>
      <w:r>
        <w:rPr>
          <w:rFonts w:ascii="Times New Roman" w:hAnsi="Times New Roman" w:cs="Times New Roman"/>
          <w:b/>
          <w:bCs/>
          <w:sz w:val="28"/>
          <w:szCs w:val="28"/>
        </w:rPr>
        <w:t>ершению учебной деятельности – 3</w:t>
      </w:r>
      <w:r w:rsidRPr="009811DF">
        <w:rPr>
          <w:rFonts w:ascii="Times New Roman" w:hAnsi="Times New Roman" w:cs="Times New Roman"/>
          <w:b/>
          <w:bCs/>
          <w:sz w:val="28"/>
          <w:szCs w:val="28"/>
        </w:rPr>
        <w:t xml:space="preserve"> мин.</w:t>
      </w:r>
    </w:p>
    <w:p w:rsidR="00247814" w:rsidRPr="009811DF" w:rsidRDefault="00247814" w:rsidP="00247814">
      <w:pPr>
        <w:pStyle w:val="af3"/>
        <w:ind w:left="0"/>
        <w:rPr>
          <w:rFonts w:ascii="Times New Roman" w:hAnsi="Times New Roman" w:cs="Times New Roman"/>
          <w:b/>
          <w:bCs/>
          <w:sz w:val="28"/>
          <w:szCs w:val="28"/>
        </w:rPr>
      </w:pPr>
    </w:p>
    <w:p w:rsidR="00247814" w:rsidRPr="009811DF" w:rsidRDefault="00247814" w:rsidP="00247814">
      <w:pPr>
        <w:ind w:firstLine="708"/>
        <w:rPr>
          <w:sz w:val="28"/>
          <w:szCs w:val="28"/>
        </w:rPr>
      </w:pPr>
      <w:r w:rsidRPr="009811DF">
        <w:rPr>
          <w:bCs/>
          <w:i/>
          <w:sz w:val="28"/>
          <w:szCs w:val="28"/>
        </w:rPr>
        <w:t>Цель этапа</w:t>
      </w:r>
      <w:r w:rsidRPr="009811DF">
        <w:rPr>
          <w:bCs/>
          <w:sz w:val="28"/>
          <w:szCs w:val="28"/>
        </w:rPr>
        <w:t>: психологический настрой студентов, проверка готовности к уроку, включение обучающихся в деятельность на личностно-значимом уровне.</w:t>
      </w:r>
    </w:p>
    <w:p w:rsidR="00247814" w:rsidRPr="009811DF" w:rsidRDefault="00247814" w:rsidP="00247814">
      <w:pPr>
        <w:pStyle w:val="af3"/>
        <w:numPr>
          <w:ilvl w:val="0"/>
          <w:numId w:val="2"/>
        </w:numPr>
        <w:rPr>
          <w:rFonts w:ascii="Times New Roman" w:hAnsi="Times New Roman" w:cs="Times New Roman"/>
          <w:sz w:val="28"/>
          <w:szCs w:val="28"/>
        </w:rPr>
      </w:pPr>
      <w:r w:rsidRPr="009811DF">
        <w:rPr>
          <w:rFonts w:ascii="Times New Roman" w:hAnsi="Times New Roman" w:cs="Times New Roman"/>
          <w:sz w:val="28"/>
          <w:szCs w:val="28"/>
        </w:rPr>
        <w:t>проверка наличия студентов на начало урока;</w:t>
      </w:r>
    </w:p>
    <w:p w:rsidR="00247814" w:rsidRPr="009811DF" w:rsidRDefault="00247814" w:rsidP="00247814">
      <w:pPr>
        <w:pStyle w:val="af3"/>
        <w:numPr>
          <w:ilvl w:val="0"/>
          <w:numId w:val="2"/>
        </w:numPr>
        <w:rPr>
          <w:rFonts w:ascii="Times New Roman" w:hAnsi="Times New Roman" w:cs="Times New Roman"/>
          <w:sz w:val="28"/>
          <w:szCs w:val="28"/>
        </w:rPr>
      </w:pPr>
      <w:r w:rsidRPr="009811DF">
        <w:rPr>
          <w:rFonts w:ascii="Times New Roman" w:hAnsi="Times New Roman" w:cs="Times New Roman"/>
          <w:sz w:val="28"/>
          <w:szCs w:val="28"/>
        </w:rPr>
        <w:t>проверка готовности рабочих мест (наличие тетрадей и ручек)</w:t>
      </w:r>
    </w:p>
    <w:p w:rsidR="00247814" w:rsidRPr="009811DF" w:rsidRDefault="00247814" w:rsidP="00247814">
      <w:pPr>
        <w:pStyle w:val="af3"/>
        <w:ind w:left="0"/>
        <w:rPr>
          <w:rFonts w:ascii="Times New Roman" w:hAnsi="Times New Roman" w:cs="Times New Roman"/>
          <w:sz w:val="28"/>
          <w:szCs w:val="28"/>
        </w:rPr>
      </w:pPr>
    </w:p>
    <w:p w:rsidR="00247814" w:rsidRPr="009811DF" w:rsidRDefault="00247814" w:rsidP="00247814">
      <w:pPr>
        <w:pStyle w:val="af3"/>
        <w:ind w:left="0" w:firstLine="708"/>
        <w:rPr>
          <w:rFonts w:ascii="Times New Roman" w:hAnsi="Times New Roman" w:cs="Times New Roman"/>
          <w:b/>
          <w:sz w:val="28"/>
          <w:szCs w:val="28"/>
        </w:rPr>
      </w:pPr>
      <w:r w:rsidRPr="009811DF">
        <w:rPr>
          <w:rFonts w:ascii="Times New Roman" w:hAnsi="Times New Roman" w:cs="Times New Roman"/>
          <w:b/>
          <w:sz w:val="28"/>
          <w:szCs w:val="28"/>
        </w:rPr>
        <w:t>2. Постановка цели и задач урока. Мотивация учебной деят</w:t>
      </w:r>
      <w:r>
        <w:rPr>
          <w:rFonts w:ascii="Times New Roman" w:hAnsi="Times New Roman" w:cs="Times New Roman"/>
          <w:b/>
          <w:sz w:val="28"/>
          <w:szCs w:val="28"/>
        </w:rPr>
        <w:t>ельности учащихся – 6</w:t>
      </w:r>
      <w:r w:rsidRPr="009811DF">
        <w:rPr>
          <w:rFonts w:ascii="Times New Roman" w:hAnsi="Times New Roman" w:cs="Times New Roman"/>
          <w:b/>
          <w:sz w:val="28"/>
          <w:szCs w:val="28"/>
        </w:rPr>
        <w:t xml:space="preserve"> мин.</w:t>
      </w:r>
    </w:p>
    <w:p w:rsidR="00247814" w:rsidRPr="009811DF" w:rsidRDefault="00247814" w:rsidP="00247814">
      <w:pPr>
        <w:pStyle w:val="af3"/>
        <w:ind w:left="0" w:firstLine="360"/>
        <w:rPr>
          <w:rFonts w:ascii="Times New Roman" w:hAnsi="Times New Roman" w:cs="Times New Roman"/>
          <w:b/>
          <w:sz w:val="28"/>
          <w:szCs w:val="28"/>
        </w:rPr>
      </w:pPr>
    </w:p>
    <w:p w:rsidR="00247814" w:rsidRPr="009811DF" w:rsidRDefault="00247814" w:rsidP="00247814">
      <w:pPr>
        <w:pStyle w:val="af3"/>
        <w:ind w:left="0" w:firstLine="708"/>
        <w:rPr>
          <w:rFonts w:ascii="Times New Roman" w:hAnsi="Times New Roman" w:cs="Times New Roman"/>
          <w:bCs/>
          <w:iCs/>
          <w:sz w:val="28"/>
          <w:szCs w:val="28"/>
        </w:rPr>
      </w:pPr>
      <w:r w:rsidRPr="009811DF">
        <w:rPr>
          <w:rFonts w:ascii="Times New Roman" w:hAnsi="Times New Roman" w:cs="Times New Roman"/>
          <w:i/>
          <w:sz w:val="28"/>
          <w:szCs w:val="28"/>
        </w:rPr>
        <w:t>Цель этапа:</w:t>
      </w:r>
      <w:r w:rsidRPr="009811DF">
        <w:rPr>
          <w:rFonts w:ascii="Times New Roman" w:hAnsi="Times New Roman" w:cs="Times New Roman"/>
          <w:sz w:val="28"/>
          <w:szCs w:val="28"/>
        </w:rPr>
        <w:t xml:space="preserve"> сформулировать цели и задачи урока, определить их границы знания и незнания, формирование вопросов, вызова, постановка студентами собственных целей:</w:t>
      </w:r>
    </w:p>
    <w:p w:rsidR="00247814" w:rsidRPr="009811DF" w:rsidRDefault="00247814" w:rsidP="00247814">
      <w:pPr>
        <w:tabs>
          <w:tab w:val="left" w:pos="0"/>
        </w:tabs>
        <w:autoSpaceDE w:val="0"/>
        <w:ind w:left="708"/>
        <w:jc w:val="both"/>
        <w:rPr>
          <w:bCs/>
          <w:iCs/>
          <w:sz w:val="28"/>
          <w:szCs w:val="28"/>
        </w:rPr>
      </w:pPr>
      <w:r w:rsidRPr="009811DF">
        <w:rPr>
          <w:bCs/>
          <w:iCs/>
          <w:sz w:val="28"/>
          <w:szCs w:val="28"/>
        </w:rPr>
        <w:t>1)  происходит совместное формулирование темы урока</w:t>
      </w:r>
    </w:p>
    <w:p w:rsidR="00247814" w:rsidRPr="009811DF" w:rsidRDefault="00247814" w:rsidP="00247814">
      <w:pPr>
        <w:tabs>
          <w:tab w:val="left" w:pos="0"/>
        </w:tabs>
        <w:autoSpaceDE w:val="0"/>
        <w:ind w:left="708"/>
        <w:jc w:val="both"/>
        <w:rPr>
          <w:sz w:val="28"/>
          <w:szCs w:val="28"/>
        </w:rPr>
      </w:pPr>
      <w:r w:rsidRPr="009811DF">
        <w:rPr>
          <w:bCs/>
          <w:iCs/>
          <w:sz w:val="28"/>
          <w:szCs w:val="28"/>
        </w:rPr>
        <w:t>2) происходит совместное формулирование цели и задач занятия.</w:t>
      </w:r>
    </w:p>
    <w:p w:rsidR="00247814" w:rsidRPr="009811DF" w:rsidRDefault="00247814" w:rsidP="00247814">
      <w:pPr>
        <w:pStyle w:val="af3"/>
        <w:ind w:left="0" w:firstLine="708"/>
        <w:rPr>
          <w:rFonts w:ascii="Times New Roman" w:hAnsi="Times New Roman" w:cs="Times New Roman"/>
          <w:sz w:val="28"/>
          <w:szCs w:val="28"/>
        </w:rPr>
      </w:pPr>
      <w:r w:rsidRPr="009811DF">
        <w:rPr>
          <w:rFonts w:ascii="Times New Roman" w:hAnsi="Times New Roman" w:cs="Times New Roman"/>
          <w:sz w:val="28"/>
          <w:szCs w:val="28"/>
        </w:rPr>
        <w:t>На этой фазе образовательного процесса студенты реализуют следующие задачи:</w:t>
      </w:r>
    </w:p>
    <w:p w:rsidR="00247814" w:rsidRPr="009811DF" w:rsidRDefault="00247814" w:rsidP="00247814">
      <w:pPr>
        <w:pStyle w:val="af3"/>
        <w:numPr>
          <w:ilvl w:val="0"/>
          <w:numId w:val="10"/>
        </w:numPr>
        <w:rPr>
          <w:rFonts w:ascii="Times New Roman" w:eastAsia="Times New Roman" w:hAnsi="Times New Roman" w:cs="Times New Roman"/>
          <w:sz w:val="28"/>
          <w:szCs w:val="28"/>
          <w:lang w:eastAsia="ru-RU"/>
        </w:rPr>
      </w:pPr>
      <w:r w:rsidRPr="009811DF">
        <w:rPr>
          <w:rFonts w:ascii="Times New Roman" w:hAnsi="Times New Roman" w:cs="Times New Roman"/>
          <w:sz w:val="28"/>
          <w:szCs w:val="28"/>
        </w:rPr>
        <w:t xml:space="preserve">определяется </w:t>
      </w:r>
      <w:proofErr w:type="gramStart"/>
      <w:r w:rsidRPr="009811DF">
        <w:rPr>
          <w:rFonts w:ascii="Times New Roman" w:hAnsi="Times New Roman" w:cs="Times New Roman"/>
          <w:sz w:val="28"/>
          <w:szCs w:val="28"/>
        </w:rPr>
        <w:t>тем</w:t>
      </w:r>
      <w:r w:rsidR="00724AA7">
        <w:rPr>
          <w:rFonts w:ascii="Times New Roman" w:hAnsi="Times New Roman" w:cs="Times New Roman"/>
          <w:sz w:val="28"/>
          <w:szCs w:val="28"/>
        </w:rPr>
        <w:t xml:space="preserve">а </w:t>
      </w:r>
      <w:r w:rsidRPr="009811DF">
        <w:rPr>
          <w:rFonts w:ascii="Times New Roman" w:hAnsi="Times New Roman" w:cs="Times New Roman"/>
          <w:sz w:val="28"/>
          <w:szCs w:val="28"/>
        </w:rPr>
        <w:t xml:space="preserve"> предстоящего</w:t>
      </w:r>
      <w:proofErr w:type="gramEnd"/>
      <w:r w:rsidRPr="009811DF">
        <w:rPr>
          <w:rFonts w:ascii="Times New Roman" w:hAnsi="Times New Roman" w:cs="Times New Roman"/>
          <w:sz w:val="28"/>
          <w:szCs w:val="28"/>
        </w:rPr>
        <w:t xml:space="preserve"> учебного материала</w:t>
      </w:r>
    </w:p>
    <w:p w:rsidR="00247814" w:rsidRPr="009811DF" w:rsidRDefault="00724AA7" w:rsidP="00247814">
      <w:pPr>
        <w:pStyle w:val="af3"/>
        <w:numPr>
          <w:ilvl w:val="0"/>
          <w:numId w:val="10"/>
        </w:numPr>
        <w:rPr>
          <w:rFonts w:ascii="Times New Roman" w:hAnsi="Times New Roman" w:cs="Times New Roman"/>
          <w:b/>
          <w:bCs/>
          <w:iCs/>
          <w:sz w:val="28"/>
          <w:szCs w:val="28"/>
        </w:rPr>
      </w:pPr>
      <w:r>
        <w:rPr>
          <w:rFonts w:ascii="Times New Roman" w:eastAsia="Times New Roman" w:hAnsi="Times New Roman" w:cs="Times New Roman"/>
          <w:sz w:val="28"/>
          <w:szCs w:val="28"/>
          <w:lang w:eastAsia="ru-RU"/>
        </w:rPr>
        <w:t xml:space="preserve">определяются </w:t>
      </w:r>
      <w:proofErr w:type="gramStart"/>
      <w:r>
        <w:rPr>
          <w:rFonts w:ascii="Times New Roman" w:eastAsia="Times New Roman" w:hAnsi="Times New Roman" w:cs="Times New Roman"/>
          <w:sz w:val="28"/>
          <w:szCs w:val="28"/>
          <w:lang w:eastAsia="ru-RU"/>
        </w:rPr>
        <w:t xml:space="preserve">цели </w:t>
      </w:r>
      <w:r w:rsidR="00247814" w:rsidRPr="009811DF">
        <w:rPr>
          <w:rFonts w:ascii="Times New Roman" w:eastAsia="Times New Roman" w:hAnsi="Times New Roman" w:cs="Times New Roman"/>
          <w:sz w:val="28"/>
          <w:szCs w:val="28"/>
          <w:lang w:eastAsia="ru-RU"/>
        </w:rPr>
        <w:t xml:space="preserve"> предстоящего</w:t>
      </w:r>
      <w:proofErr w:type="gramEnd"/>
      <w:r w:rsidR="00247814" w:rsidRPr="009811DF">
        <w:rPr>
          <w:rFonts w:ascii="Times New Roman" w:eastAsia="Times New Roman" w:hAnsi="Times New Roman" w:cs="Times New Roman"/>
          <w:sz w:val="28"/>
          <w:szCs w:val="28"/>
          <w:lang w:eastAsia="ru-RU"/>
        </w:rPr>
        <w:t xml:space="preserve"> учебного материала.</w:t>
      </w:r>
    </w:p>
    <w:p w:rsidR="00247814" w:rsidRPr="00512F99" w:rsidRDefault="00247814" w:rsidP="00247814">
      <w:pPr>
        <w:ind w:firstLine="708"/>
        <w:jc w:val="both"/>
        <w:rPr>
          <w:b/>
          <w:bCs/>
          <w:iCs/>
          <w:sz w:val="28"/>
          <w:szCs w:val="28"/>
        </w:rPr>
      </w:pPr>
      <w:r w:rsidRPr="009811DF">
        <w:rPr>
          <w:b/>
          <w:bCs/>
          <w:iCs/>
          <w:sz w:val="28"/>
          <w:szCs w:val="28"/>
        </w:rPr>
        <w:t xml:space="preserve">Тема урока: </w:t>
      </w:r>
      <w:r w:rsidR="00AF2A82" w:rsidRPr="00512F99">
        <w:rPr>
          <w:bCs/>
          <w:sz w:val="28"/>
          <w:szCs w:val="28"/>
        </w:rPr>
        <w:t>«</w:t>
      </w:r>
      <w:r w:rsidR="00642098" w:rsidRPr="00512F99">
        <w:rPr>
          <w:sz w:val="28"/>
          <w:szCs w:val="28"/>
          <w:lang w:eastAsia="ru-RU"/>
        </w:rPr>
        <w:t>Природа и сущность человека»</w:t>
      </w:r>
    </w:p>
    <w:p w:rsidR="00247814" w:rsidRPr="009811DF" w:rsidRDefault="00247814" w:rsidP="00247814">
      <w:pPr>
        <w:ind w:firstLine="708"/>
        <w:jc w:val="both"/>
        <w:rPr>
          <w:bCs/>
          <w:sz w:val="28"/>
          <w:szCs w:val="28"/>
        </w:rPr>
      </w:pPr>
      <w:r w:rsidRPr="009811DF">
        <w:rPr>
          <w:b/>
          <w:bCs/>
          <w:iCs/>
          <w:sz w:val="28"/>
          <w:szCs w:val="28"/>
        </w:rPr>
        <w:t>Цель</w:t>
      </w:r>
      <w:r w:rsidR="008430C0">
        <w:rPr>
          <w:b/>
          <w:bCs/>
          <w:iCs/>
          <w:sz w:val="28"/>
          <w:szCs w:val="28"/>
        </w:rPr>
        <w:t xml:space="preserve"> урока: </w:t>
      </w:r>
      <w:r w:rsidR="008430C0">
        <w:rPr>
          <w:bCs/>
          <w:iCs/>
          <w:sz w:val="28"/>
          <w:szCs w:val="28"/>
        </w:rPr>
        <w:t>раскрыть социальную сущность человека</w:t>
      </w:r>
      <w:r w:rsidR="00915920" w:rsidRPr="008430C0">
        <w:rPr>
          <w:sz w:val="28"/>
          <w:szCs w:val="28"/>
        </w:rPr>
        <w:t xml:space="preserve"> </w:t>
      </w:r>
    </w:p>
    <w:p w:rsidR="00247814" w:rsidRPr="009811DF" w:rsidRDefault="00247814" w:rsidP="00247814">
      <w:pPr>
        <w:pStyle w:val="af3"/>
        <w:ind w:left="0" w:firstLine="708"/>
        <w:rPr>
          <w:rFonts w:ascii="Times New Roman" w:hAnsi="Times New Roman" w:cs="Times New Roman"/>
          <w:b/>
          <w:sz w:val="28"/>
          <w:szCs w:val="28"/>
        </w:rPr>
      </w:pPr>
      <w:r>
        <w:rPr>
          <w:rFonts w:ascii="Times New Roman" w:hAnsi="Times New Roman" w:cs="Times New Roman"/>
          <w:b/>
          <w:sz w:val="28"/>
          <w:szCs w:val="28"/>
        </w:rPr>
        <w:t xml:space="preserve"> Актуализация знаний – 15</w:t>
      </w:r>
      <w:r w:rsidRPr="009811DF">
        <w:rPr>
          <w:rFonts w:ascii="Times New Roman" w:hAnsi="Times New Roman" w:cs="Times New Roman"/>
          <w:b/>
          <w:sz w:val="28"/>
          <w:szCs w:val="28"/>
        </w:rPr>
        <w:t>мин</w:t>
      </w:r>
      <w:r>
        <w:rPr>
          <w:rFonts w:ascii="Times New Roman" w:hAnsi="Times New Roman" w:cs="Times New Roman"/>
          <w:b/>
          <w:sz w:val="28"/>
          <w:szCs w:val="28"/>
        </w:rPr>
        <w:t>.</w:t>
      </w:r>
      <w:r w:rsidRPr="009811DF">
        <w:rPr>
          <w:rFonts w:ascii="Times New Roman" w:hAnsi="Times New Roman" w:cs="Times New Roman"/>
          <w:b/>
          <w:sz w:val="28"/>
          <w:szCs w:val="28"/>
        </w:rPr>
        <w:t xml:space="preserve"> </w:t>
      </w:r>
    </w:p>
    <w:p w:rsidR="00247814" w:rsidRPr="009811DF" w:rsidRDefault="00247814" w:rsidP="00247814">
      <w:pPr>
        <w:pStyle w:val="af3"/>
        <w:ind w:left="0" w:firstLine="360"/>
        <w:rPr>
          <w:rFonts w:ascii="Times New Roman" w:hAnsi="Times New Roman" w:cs="Times New Roman"/>
          <w:b/>
          <w:sz w:val="28"/>
          <w:szCs w:val="28"/>
        </w:rPr>
      </w:pPr>
    </w:p>
    <w:p w:rsidR="00247814" w:rsidRPr="009811DF" w:rsidRDefault="00247814" w:rsidP="00247814">
      <w:pPr>
        <w:ind w:firstLine="708"/>
        <w:jc w:val="both"/>
        <w:rPr>
          <w:sz w:val="28"/>
          <w:szCs w:val="28"/>
        </w:rPr>
      </w:pPr>
      <w:r w:rsidRPr="009811DF">
        <w:rPr>
          <w:i/>
          <w:sz w:val="28"/>
          <w:szCs w:val="28"/>
        </w:rPr>
        <w:t>Цель этапа</w:t>
      </w:r>
      <w:r w:rsidRPr="009811DF">
        <w:rPr>
          <w:sz w:val="28"/>
          <w:szCs w:val="28"/>
        </w:rPr>
        <w:t>: повторение изученного материала, выявление затруднений в индивидуальной деятельности каждого обучающегося;</w:t>
      </w:r>
      <w:r w:rsidRPr="009811DF">
        <w:rPr>
          <w:i/>
          <w:sz w:val="28"/>
          <w:szCs w:val="28"/>
        </w:rPr>
        <w:t xml:space="preserve"> </w:t>
      </w:r>
      <w:r w:rsidRPr="009811DF">
        <w:rPr>
          <w:sz w:val="28"/>
          <w:szCs w:val="28"/>
        </w:rPr>
        <w:t xml:space="preserve">повторение изученного материала: </w:t>
      </w:r>
    </w:p>
    <w:p w:rsidR="00247814" w:rsidRPr="009811DF" w:rsidRDefault="00247814" w:rsidP="00247814">
      <w:pPr>
        <w:tabs>
          <w:tab w:val="left" w:pos="0"/>
        </w:tabs>
        <w:autoSpaceDE w:val="0"/>
        <w:ind w:left="708"/>
        <w:jc w:val="both"/>
        <w:rPr>
          <w:sz w:val="28"/>
          <w:szCs w:val="28"/>
        </w:rPr>
      </w:pPr>
      <w:r w:rsidRPr="009811DF">
        <w:rPr>
          <w:sz w:val="28"/>
          <w:szCs w:val="28"/>
        </w:rPr>
        <w:t xml:space="preserve">1) выяснение того, что знают студенты по теме; </w:t>
      </w:r>
    </w:p>
    <w:p w:rsidR="00247814" w:rsidRPr="009811DF" w:rsidRDefault="00247814" w:rsidP="00247814">
      <w:pPr>
        <w:tabs>
          <w:tab w:val="left" w:pos="0"/>
        </w:tabs>
        <w:autoSpaceDE w:val="0"/>
        <w:ind w:left="708"/>
        <w:jc w:val="both"/>
        <w:rPr>
          <w:sz w:val="28"/>
          <w:szCs w:val="28"/>
        </w:rPr>
      </w:pPr>
      <w:r w:rsidRPr="009811DF">
        <w:rPr>
          <w:sz w:val="28"/>
          <w:szCs w:val="28"/>
        </w:rPr>
        <w:t>2) набрасывание идей, предположений по теме;</w:t>
      </w:r>
    </w:p>
    <w:p w:rsidR="00247814" w:rsidRPr="009811DF" w:rsidRDefault="00247814" w:rsidP="00247814">
      <w:pPr>
        <w:tabs>
          <w:tab w:val="left" w:pos="0"/>
        </w:tabs>
        <w:autoSpaceDE w:val="0"/>
        <w:ind w:left="708"/>
        <w:jc w:val="both"/>
        <w:rPr>
          <w:sz w:val="28"/>
          <w:szCs w:val="28"/>
        </w:rPr>
      </w:pPr>
      <w:r w:rsidRPr="009811DF">
        <w:rPr>
          <w:sz w:val="28"/>
          <w:szCs w:val="28"/>
        </w:rPr>
        <w:t>3) активизация имеющихся знаний.</w:t>
      </w:r>
    </w:p>
    <w:p w:rsidR="00247814" w:rsidRPr="009811DF" w:rsidRDefault="00247814" w:rsidP="00247814">
      <w:pPr>
        <w:ind w:firstLine="708"/>
        <w:jc w:val="both"/>
        <w:rPr>
          <w:sz w:val="28"/>
          <w:szCs w:val="28"/>
        </w:rPr>
      </w:pPr>
      <w:r w:rsidRPr="009811DF">
        <w:rPr>
          <w:sz w:val="28"/>
          <w:szCs w:val="28"/>
        </w:rPr>
        <w:t>На этой фазе образовательного процесса студенты реализуют следующие задачи:</w:t>
      </w:r>
    </w:p>
    <w:p w:rsidR="00247814" w:rsidRPr="009811DF" w:rsidRDefault="00247814" w:rsidP="00247814">
      <w:pPr>
        <w:pStyle w:val="af3"/>
        <w:numPr>
          <w:ilvl w:val="0"/>
          <w:numId w:val="10"/>
        </w:numPr>
        <w:rPr>
          <w:rFonts w:ascii="Times New Roman" w:hAnsi="Times New Roman" w:cs="Times New Roman"/>
          <w:b/>
          <w:bCs/>
          <w:iCs/>
          <w:sz w:val="28"/>
          <w:szCs w:val="28"/>
        </w:rPr>
      </w:pPr>
      <w:r w:rsidRPr="009811DF">
        <w:rPr>
          <w:rFonts w:ascii="Times New Roman" w:hAnsi="Times New Roman" w:cs="Times New Roman"/>
          <w:sz w:val="28"/>
          <w:szCs w:val="28"/>
        </w:rPr>
        <w:t xml:space="preserve">самостоятельно актуализируют имеющиеся знания, </w:t>
      </w:r>
      <w:r w:rsidRPr="009811DF">
        <w:rPr>
          <w:rFonts w:ascii="Times New Roman" w:eastAsia="Times New Roman" w:hAnsi="Times New Roman" w:cs="Times New Roman"/>
          <w:sz w:val="28"/>
          <w:szCs w:val="28"/>
          <w:lang w:eastAsia="ru-RU"/>
        </w:rPr>
        <w:t>пробуждается интерес к теме.</w:t>
      </w:r>
    </w:p>
    <w:p w:rsidR="00247814" w:rsidRPr="009811DF" w:rsidRDefault="00247814" w:rsidP="00247814">
      <w:pPr>
        <w:rPr>
          <w:b/>
          <w:bCs/>
          <w:iCs/>
          <w:sz w:val="28"/>
          <w:szCs w:val="28"/>
        </w:rPr>
      </w:pPr>
    </w:p>
    <w:p w:rsidR="00247814" w:rsidRDefault="00724AA7" w:rsidP="00247814">
      <w:pPr>
        <w:ind w:firstLine="708"/>
        <w:rPr>
          <w:b/>
          <w:bCs/>
          <w:iCs/>
          <w:sz w:val="28"/>
          <w:szCs w:val="28"/>
        </w:rPr>
      </w:pPr>
      <w:r>
        <w:rPr>
          <w:b/>
          <w:bCs/>
          <w:iCs/>
          <w:sz w:val="28"/>
          <w:szCs w:val="28"/>
        </w:rPr>
        <w:t>4. Первичное закрепление</w:t>
      </w:r>
      <w:r w:rsidR="00247814">
        <w:rPr>
          <w:b/>
          <w:bCs/>
          <w:iCs/>
          <w:sz w:val="28"/>
          <w:szCs w:val="28"/>
        </w:rPr>
        <w:t xml:space="preserve"> 32</w:t>
      </w:r>
      <w:r w:rsidR="00247814" w:rsidRPr="009811DF">
        <w:rPr>
          <w:b/>
          <w:bCs/>
          <w:iCs/>
          <w:sz w:val="28"/>
          <w:szCs w:val="28"/>
        </w:rPr>
        <w:t xml:space="preserve"> мин</w:t>
      </w:r>
      <w:r w:rsidR="00247814" w:rsidRPr="009811DF">
        <w:rPr>
          <w:b/>
          <w:sz w:val="28"/>
          <w:szCs w:val="28"/>
        </w:rPr>
        <w:t>;</w:t>
      </w:r>
      <w:r w:rsidR="00247814" w:rsidRPr="009811DF">
        <w:rPr>
          <w:b/>
          <w:bCs/>
          <w:iCs/>
          <w:sz w:val="28"/>
          <w:szCs w:val="28"/>
        </w:rPr>
        <w:t xml:space="preserve"> </w:t>
      </w:r>
    </w:p>
    <w:p w:rsidR="00724AA7" w:rsidRPr="001D31EF" w:rsidRDefault="001D31EF" w:rsidP="00247814">
      <w:pPr>
        <w:ind w:firstLine="708"/>
        <w:rPr>
          <w:bCs/>
          <w:iCs/>
          <w:sz w:val="28"/>
          <w:szCs w:val="28"/>
        </w:rPr>
      </w:pPr>
      <w:r>
        <w:rPr>
          <w:bCs/>
          <w:iCs/>
          <w:sz w:val="28"/>
          <w:szCs w:val="28"/>
        </w:rPr>
        <w:t>- в знакомой ситуации (</w:t>
      </w:r>
      <w:r w:rsidRPr="001D31EF">
        <w:rPr>
          <w:bCs/>
          <w:iCs/>
          <w:sz w:val="28"/>
          <w:szCs w:val="28"/>
        </w:rPr>
        <w:t>типовые)</w:t>
      </w:r>
    </w:p>
    <w:p w:rsidR="001D31EF" w:rsidRPr="001D31EF" w:rsidRDefault="001D31EF" w:rsidP="00247814">
      <w:pPr>
        <w:ind w:firstLine="708"/>
        <w:rPr>
          <w:bCs/>
          <w:iCs/>
          <w:sz w:val="28"/>
          <w:szCs w:val="28"/>
        </w:rPr>
      </w:pPr>
      <w:r>
        <w:rPr>
          <w:bCs/>
          <w:iCs/>
          <w:sz w:val="28"/>
          <w:szCs w:val="28"/>
        </w:rPr>
        <w:t>- в измененной ситуации (</w:t>
      </w:r>
      <w:r w:rsidRPr="001D31EF">
        <w:rPr>
          <w:bCs/>
          <w:iCs/>
          <w:sz w:val="28"/>
          <w:szCs w:val="28"/>
        </w:rPr>
        <w:t>конструктивные)</w:t>
      </w:r>
    </w:p>
    <w:p w:rsidR="00247814" w:rsidRPr="009811DF" w:rsidRDefault="00247814" w:rsidP="00247814">
      <w:pPr>
        <w:ind w:firstLine="708"/>
        <w:rPr>
          <w:b/>
          <w:bCs/>
          <w:iCs/>
          <w:sz w:val="28"/>
          <w:szCs w:val="28"/>
        </w:rPr>
      </w:pPr>
    </w:p>
    <w:p w:rsidR="00247814" w:rsidRPr="009811DF" w:rsidRDefault="00247814" w:rsidP="00247814">
      <w:pPr>
        <w:ind w:firstLine="708"/>
        <w:jc w:val="both"/>
        <w:rPr>
          <w:sz w:val="28"/>
          <w:szCs w:val="28"/>
        </w:rPr>
      </w:pPr>
      <w:r w:rsidRPr="009811DF">
        <w:rPr>
          <w:i/>
          <w:sz w:val="28"/>
          <w:szCs w:val="28"/>
        </w:rPr>
        <w:t>Цель этапа</w:t>
      </w:r>
      <w:r w:rsidR="00724AA7">
        <w:rPr>
          <w:sz w:val="28"/>
          <w:szCs w:val="28"/>
        </w:rPr>
        <w:t xml:space="preserve">: Последовательное закрепление </w:t>
      </w:r>
      <w:r w:rsidRPr="009811DF">
        <w:rPr>
          <w:sz w:val="28"/>
          <w:szCs w:val="28"/>
        </w:rPr>
        <w:t xml:space="preserve">учебного материала по намеченному плану и организация работы студентов по его осмыслению и усвоению. </w:t>
      </w:r>
    </w:p>
    <w:p w:rsidR="00247814" w:rsidRPr="009811DF" w:rsidRDefault="00247814" w:rsidP="00247814">
      <w:pPr>
        <w:ind w:left="708"/>
        <w:jc w:val="both"/>
        <w:rPr>
          <w:sz w:val="28"/>
          <w:szCs w:val="28"/>
        </w:rPr>
      </w:pPr>
      <w:r w:rsidRPr="009811DF">
        <w:rPr>
          <w:sz w:val="28"/>
          <w:szCs w:val="28"/>
        </w:rPr>
        <w:lastRenderedPageBreak/>
        <w:t xml:space="preserve">1) работа со слайд – презентацией; </w:t>
      </w:r>
    </w:p>
    <w:p w:rsidR="00247814" w:rsidRPr="009811DF" w:rsidRDefault="00247814" w:rsidP="00247814">
      <w:pPr>
        <w:jc w:val="both"/>
        <w:rPr>
          <w:sz w:val="28"/>
          <w:szCs w:val="28"/>
        </w:rPr>
      </w:pPr>
    </w:p>
    <w:p w:rsidR="00247814" w:rsidRPr="009811DF" w:rsidRDefault="00247814" w:rsidP="00247814">
      <w:pPr>
        <w:ind w:firstLine="708"/>
        <w:jc w:val="both"/>
        <w:rPr>
          <w:bCs/>
          <w:i/>
          <w:sz w:val="28"/>
          <w:szCs w:val="28"/>
        </w:rPr>
      </w:pPr>
      <w:r w:rsidRPr="009811DF">
        <w:rPr>
          <w:b/>
          <w:sz w:val="28"/>
          <w:szCs w:val="28"/>
        </w:rPr>
        <w:t>5.</w:t>
      </w:r>
      <w:r w:rsidRPr="009811DF">
        <w:rPr>
          <w:sz w:val="28"/>
          <w:szCs w:val="28"/>
        </w:rPr>
        <w:t xml:space="preserve"> </w:t>
      </w:r>
      <w:r w:rsidR="001D31EF">
        <w:rPr>
          <w:b/>
          <w:sz w:val="28"/>
          <w:szCs w:val="28"/>
        </w:rPr>
        <w:t>Творческое применение и добывание знаний в новой ситуации</w:t>
      </w:r>
      <w:r>
        <w:rPr>
          <w:b/>
          <w:sz w:val="28"/>
          <w:szCs w:val="28"/>
        </w:rPr>
        <w:t xml:space="preserve"> –</w:t>
      </w:r>
      <w:r w:rsidR="001D31EF">
        <w:rPr>
          <w:b/>
          <w:sz w:val="28"/>
          <w:szCs w:val="28"/>
        </w:rPr>
        <w:t xml:space="preserve"> (проблемные </w:t>
      </w:r>
      <w:proofErr w:type="gramStart"/>
      <w:r w:rsidR="001D31EF">
        <w:rPr>
          <w:b/>
          <w:sz w:val="28"/>
          <w:szCs w:val="28"/>
        </w:rPr>
        <w:t>задания)</w:t>
      </w:r>
      <w:r>
        <w:rPr>
          <w:b/>
          <w:sz w:val="28"/>
          <w:szCs w:val="28"/>
        </w:rPr>
        <w:t xml:space="preserve"> </w:t>
      </w:r>
      <w:r w:rsidR="001D31EF">
        <w:rPr>
          <w:b/>
          <w:sz w:val="28"/>
          <w:szCs w:val="28"/>
        </w:rPr>
        <w:t xml:space="preserve">  </w:t>
      </w:r>
      <w:proofErr w:type="gramEnd"/>
      <w:r w:rsidR="001D31EF">
        <w:rPr>
          <w:b/>
          <w:sz w:val="28"/>
          <w:szCs w:val="28"/>
        </w:rPr>
        <w:t>24</w:t>
      </w:r>
      <w:r w:rsidRPr="009811DF">
        <w:rPr>
          <w:b/>
          <w:sz w:val="28"/>
          <w:szCs w:val="28"/>
        </w:rPr>
        <w:t xml:space="preserve"> мин.</w:t>
      </w:r>
    </w:p>
    <w:p w:rsidR="00247814" w:rsidRPr="009811DF" w:rsidRDefault="00247814" w:rsidP="00247814">
      <w:pPr>
        <w:ind w:firstLine="708"/>
        <w:jc w:val="both"/>
        <w:rPr>
          <w:bCs/>
          <w:sz w:val="28"/>
          <w:szCs w:val="28"/>
        </w:rPr>
      </w:pPr>
      <w:r w:rsidRPr="009811DF">
        <w:rPr>
          <w:bCs/>
          <w:i/>
          <w:sz w:val="28"/>
          <w:szCs w:val="28"/>
        </w:rPr>
        <w:t>Цель этапа</w:t>
      </w:r>
      <w:r w:rsidRPr="009811DF">
        <w:rPr>
          <w:bCs/>
          <w:sz w:val="28"/>
          <w:szCs w:val="28"/>
        </w:rPr>
        <w:t xml:space="preserve">: </w:t>
      </w:r>
      <w:r w:rsidRPr="009811DF">
        <w:rPr>
          <w:sz w:val="28"/>
          <w:szCs w:val="28"/>
        </w:rPr>
        <w:t>Прим</w:t>
      </w:r>
      <w:r w:rsidR="00642098">
        <w:rPr>
          <w:sz w:val="28"/>
          <w:szCs w:val="28"/>
        </w:rPr>
        <w:t xml:space="preserve">енение и первичное закрепление </w:t>
      </w:r>
      <w:r w:rsidRPr="009811DF">
        <w:rPr>
          <w:sz w:val="28"/>
          <w:szCs w:val="28"/>
        </w:rPr>
        <w:t>полученных знаний, выработка у студентов умений и навыков</w:t>
      </w:r>
    </w:p>
    <w:p w:rsidR="00247814" w:rsidRPr="009811DF" w:rsidRDefault="00642098" w:rsidP="00247814">
      <w:pPr>
        <w:numPr>
          <w:ilvl w:val="0"/>
          <w:numId w:val="7"/>
        </w:numPr>
        <w:jc w:val="both"/>
        <w:rPr>
          <w:b/>
          <w:sz w:val="28"/>
          <w:szCs w:val="28"/>
        </w:rPr>
      </w:pPr>
      <w:r>
        <w:rPr>
          <w:bCs/>
          <w:sz w:val="28"/>
          <w:szCs w:val="28"/>
        </w:rPr>
        <w:t xml:space="preserve">систематизация, </w:t>
      </w:r>
      <w:r w:rsidR="00247814" w:rsidRPr="009811DF">
        <w:rPr>
          <w:bCs/>
          <w:sz w:val="28"/>
          <w:szCs w:val="28"/>
        </w:rPr>
        <w:t>обобщение и контроль знаний, умений и навыков.</w:t>
      </w:r>
    </w:p>
    <w:p w:rsidR="00247814" w:rsidRPr="009811DF" w:rsidRDefault="00247814" w:rsidP="00247814">
      <w:pPr>
        <w:pStyle w:val="af3"/>
        <w:tabs>
          <w:tab w:val="left" w:pos="567"/>
        </w:tabs>
        <w:ind w:left="0"/>
        <w:rPr>
          <w:rFonts w:ascii="Times New Roman" w:hAnsi="Times New Roman" w:cs="Times New Roman"/>
          <w:b/>
          <w:sz w:val="28"/>
          <w:szCs w:val="28"/>
        </w:rPr>
      </w:pPr>
    </w:p>
    <w:p w:rsidR="00247814" w:rsidRPr="009811DF" w:rsidRDefault="00247814" w:rsidP="00247814">
      <w:pPr>
        <w:pStyle w:val="af3"/>
        <w:ind w:left="0" w:firstLine="708"/>
        <w:rPr>
          <w:rFonts w:ascii="Times New Roman" w:hAnsi="Times New Roman" w:cs="Times New Roman"/>
          <w:b/>
          <w:bCs/>
          <w:sz w:val="28"/>
          <w:szCs w:val="28"/>
        </w:rPr>
      </w:pPr>
      <w:r w:rsidRPr="009811DF">
        <w:rPr>
          <w:rFonts w:ascii="Times New Roman" w:hAnsi="Times New Roman" w:cs="Times New Roman"/>
          <w:b/>
          <w:bCs/>
          <w:sz w:val="28"/>
          <w:szCs w:val="28"/>
        </w:rPr>
        <w:t xml:space="preserve">6. </w:t>
      </w:r>
      <w:r w:rsidR="001D31EF">
        <w:rPr>
          <w:rFonts w:ascii="Times New Roman" w:hAnsi="Times New Roman" w:cs="Times New Roman"/>
          <w:b/>
          <w:bCs/>
          <w:sz w:val="28"/>
          <w:szCs w:val="28"/>
        </w:rPr>
        <w:t>Информация о домашнем задании, инструктаж по его выполнению-3 мин.</w:t>
      </w:r>
    </w:p>
    <w:p w:rsidR="00247814" w:rsidRPr="009811DF" w:rsidRDefault="00247814" w:rsidP="00247814">
      <w:pPr>
        <w:ind w:firstLine="708"/>
        <w:jc w:val="both"/>
        <w:rPr>
          <w:color w:val="FF0000"/>
          <w:sz w:val="28"/>
          <w:szCs w:val="28"/>
        </w:rPr>
      </w:pPr>
      <w:r w:rsidRPr="009811DF">
        <w:rPr>
          <w:bCs/>
          <w:i/>
          <w:sz w:val="28"/>
          <w:szCs w:val="28"/>
        </w:rPr>
        <w:t>Цель этапа</w:t>
      </w:r>
      <w:r w:rsidRPr="009811DF">
        <w:rPr>
          <w:bCs/>
          <w:sz w:val="28"/>
          <w:szCs w:val="28"/>
        </w:rPr>
        <w:t>: Подведение итогов учебного занятия с выставлением оценок отдельным студентам за работу на протяжении всего занятия</w:t>
      </w:r>
    </w:p>
    <w:p w:rsidR="00247814" w:rsidRPr="009811DF" w:rsidRDefault="00247814" w:rsidP="00247814">
      <w:pPr>
        <w:ind w:firstLine="600"/>
        <w:jc w:val="both"/>
        <w:rPr>
          <w:sz w:val="28"/>
          <w:szCs w:val="28"/>
        </w:rPr>
      </w:pPr>
      <w:r w:rsidRPr="009811DF">
        <w:rPr>
          <w:sz w:val="28"/>
          <w:szCs w:val="28"/>
        </w:rPr>
        <w:t>Определение стиля руководства по коротким фрагментам из видеофильмов.</w:t>
      </w:r>
    </w:p>
    <w:p w:rsidR="00247814" w:rsidRPr="009811DF" w:rsidRDefault="00247814" w:rsidP="00247814">
      <w:pPr>
        <w:ind w:firstLine="600"/>
        <w:jc w:val="both"/>
        <w:rPr>
          <w:sz w:val="28"/>
          <w:szCs w:val="28"/>
        </w:rPr>
      </w:pPr>
    </w:p>
    <w:p w:rsidR="00247814" w:rsidRPr="009811DF" w:rsidRDefault="00247814" w:rsidP="001D31EF">
      <w:pPr>
        <w:pStyle w:val="af3"/>
        <w:ind w:left="0" w:firstLine="708"/>
        <w:rPr>
          <w:rFonts w:ascii="Times New Roman" w:hAnsi="Times New Roman" w:cs="Times New Roman"/>
          <w:b/>
          <w:bCs/>
          <w:sz w:val="28"/>
          <w:szCs w:val="28"/>
        </w:rPr>
      </w:pPr>
      <w:r w:rsidRPr="009811DF">
        <w:rPr>
          <w:rFonts w:ascii="Times New Roman" w:hAnsi="Times New Roman" w:cs="Times New Roman"/>
          <w:b/>
          <w:bCs/>
          <w:sz w:val="28"/>
          <w:szCs w:val="28"/>
        </w:rPr>
        <w:t xml:space="preserve">7. </w:t>
      </w:r>
      <w:r w:rsidR="001D31EF">
        <w:rPr>
          <w:rFonts w:ascii="Times New Roman" w:hAnsi="Times New Roman" w:cs="Times New Roman"/>
          <w:b/>
          <w:bCs/>
          <w:sz w:val="28"/>
          <w:szCs w:val="28"/>
        </w:rPr>
        <w:t xml:space="preserve">Рефлексия </w:t>
      </w:r>
      <w:proofErr w:type="gramStart"/>
      <w:r w:rsidR="001D31EF">
        <w:rPr>
          <w:rFonts w:ascii="Times New Roman" w:hAnsi="Times New Roman" w:cs="Times New Roman"/>
          <w:b/>
          <w:bCs/>
          <w:sz w:val="28"/>
          <w:szCs w:val="28"/>
        </w:rPr>
        <w:t>( подведение</w:t>
      </w:r>
      <w:proofErr w:type="gramEnd"/>
      <w:r w:rsidR="001D31EF">
        <w:rPr>
          <w:rFonts w:ascii="Times New Roman" w:hAnsi="Times New Roman" w:cs="Times New Roman"/>
          <w:b/>
          <w:bCs/>
          <w:sz w:val="28"/>
          <w:szCs w:val="28"/>
        </w:rPr>
        <w:t xml:space="preserve"> итогов занятия) 3 мин.</w:t>
      </w:r>
    </w:p>
    <w:p w:rsidR="00247814" w:rsidRPr="009811DF" w:rsidRDefault="00247814" w:rsidP="00247814">
      <w:pPr>
        <w:pStyle w:val="af3"/>
        <w:ind w:left="0"/>
        <w:rPr>
          <w:rFonts w:ascii="Times New Roman" w:hAnsi="Times New Roman" w:cs="Times New Roman"/>
          <w:b/>
          <w:bCs/>
          <w:sz w:val="28"/>
          <w:szCs w:val="28"/>
        </w:rPr>
      </w:pPr>
    </w:p>
    <w:p w:rsidR="00247814" w:rsidRPr="009811DF" w:rsidRDefault="00247814" w:rsidP="00247814">
      <w:pPr>
        <w:jc w:val="both"/>
        <w:rPr>
          <w:b/>
          <w:bCs/>
          <w:sz w:val="28"/>
          <w:szCs w:val="28"/>
        </w:rPr>
      </w:pPr>
      <w:r w:rsidRPr="009811DF">
        <w:rPr>
          <w:bCs/>
          <w:i/>
          <w:sz w:val="28"/>
          <w:szCs w:val="28"/>
        </w:rPr>
        <w:tab/>
        <w:t>Цель этапа: осознание своей учебной деятельности, самооценка результатов деятельности своей и группы. Помочь учащимся самостоятельно определить направления в дальнейшем изучении материала.</w:t>
      </w:r>
    </w:p>
    <w:p w:rsidR="00247814" w:rsidRPr="009811DF" w:rsidRDefault="00247814" w:rsidP="00247814">
      <w:pPr>
        <w:jc w:val="both"/>
        <w:rPr>
          <w:b/>
          <w:bCs/>
          <w:sz w:val="28"/>
          <w:szCs w:val="28"/>
        </w:rPr>
      </w:pPr>
      <w:r w:rsidRPr="009811DF">
        <w:rPr>
          <w:b/>
          <w:bCs/>
          <w:sz w:val="28"/>
          <w:szCs w:val="28"/>
        </w:rPr>
        <w:tab/>
      </w:r>
      <w:r w:rsidRPr="009811DF">
        <w:rPr>
          <w:bCs/>
          <w:sz w:val="28"/>
          <w:szCs w:val="28"/>
        </w:rPr>
        <w:t xml:space="preserve">В процессе рефлексии та информация, которая была новой, становится присвоенной, превращается в собственное знание. Анализируя функции двух первых фаз – вызова и осмысления – технологии развития критического мышления, можно сделать вывод о том, что рефлексивный анализ и оценка пронизывают все этапы работы. </w:t>
      </w:r>
    </w:p>
    <w:p w:rsidR="00B122F3" w:rsidRDefault="00B122F3">
      <w:pPr>
        <w:suppressAutoHyphens w:val="0"/>
        <w:spacing w:after="160" w:line="259" w:lineRule="auto"/>
        <w:rPr>
          <w:b/>
          <w:bCs/>
          <w:sz w:val="28"/>
          <w:szCs w:val="28"/>
        </w:rPr>
      </w:pPr>
      <w:r>
        <w:rPr>
          <w:b/>
          <w:bCs/>
          <w:sz w:val="28"/>
          <w:szCs w:val="28"/>
        </w:rPr>
        <w:br w:type="page"/>
      </w:r>
    </w:p>
    <w:p w:rsidR="00AE4030" w:rsidRPr="00AE4030" w:rsidRDefault="00AE4030" w:rsidP="00AE4030">
      <w:pPr>
        <w:jc w:val="center"/>
        <w:rPr>
          <w:b/>
          <w:sz w:val="28"/>
          <w:szCs w:val="28"/>
        </w:rPr>
      </w:pPr>
      <w:r w:rsidRPr="00AE4030">
        <w:rPr>
          <w:b/>
          <w:sz w:val="28"/>
          <w:szCs w:val="28"/>
        </w:rPr>
        <w:t>Сценарий занятия</w:t>
      </w:r>
    </w:p>
    <w:p w:rsidR="00AE4030" w:rsidRPr="00AE4030" w:rsidRDefault="00AE4030" w:rsidP="00AE4030">
      <w:pPr>
        <w:jc w:val="center"/>
        <w:rPr>
          <w:sz w:val="28"/>
          <w:szCs w:val="28"/>
        </w:rPr>
      </w:pPr>
    </w:p>
    <w:p w:rsidR="00AE4030" w:rsidRPr="00AE4030" w:rsidRDefault="00AE4030" w:rsidP="00AE4030">
      <w:pPr>
        <w:ind w:firstLine="708"/>
        <w:contextualSpacing/>
        <w:jc w:val="both"/>
        <w:rPr>
          <w:rFonts w:eastAsia="Calibri"/>
          <w:b/>
          <w:bCs/>
          <w:sz w:val="28"/>
          <w:szCs w:val="28"/>
        </w:rPr>
      </w:pPr>
      <w:r w:rsidRPr="00AE4030">
        <w:rPr>
          <w:rFonts w:eastAsia="Calibri"/>
          <w:b/>
          <w:bCs/>
          <w:sz w:val="28"/>
          <w:szCs w:val="28"/>
        </w:rPr>
        <w:t>1.Организационный момент. Мотивация к совершению учебной деятельности – 3 мин.</w:t>
      </w:r>
    </w:p>
    <w:p w:rsidR="00AE4030" w:rsidRPr="00AE4030" w:rsidRDefault="00AE4030" w:rsidP="00AE4030">
      <w:pPr>
        <w:rPr>
          <w:bCs/>
          <w:sz w:val="28"/>
          <w:szCs w:val="28"/>
        </w:rPr>
      </w:pPr>
    </w:p>
    <w:p w:rsidR="00AE4030" w:rsidRPr="00AE4030" w:rsidRDefault="00AE4030" w:rsidP="00AE4030">
      <w:pPr>
        <w:spacing w:line="276" w:lineRule="auto"/>
        <w:ind w:firstLine="708"/>
        <w:jc w:val="both"/>
        <w:rPr>
          <w:bCs/>
          <w:i/>
          <w:sz w:val="28"/>
          <w:szCs w:val="28"/>
        </w:rPr>
      </w:pPr>
      <w:r w:rsidRPr="00AE4030">
        <w:rPr>
          <w:b/>
          <w:bCs/>
          <w:i/>
          <w:iCs/>
          <w:sz w:val="28"/>
          <w:szCs w:val="28"/>
        </w:rPr>
        <w:t>Преподаватель</w:t>
      </w:r>
      <w:r w:rsidRPr="00AE4030">
        <w:rPr>
          <w:b/>
          <w:bCs/>
          <w:sz w:val="28"/>
          <w:szCs w:val="28"/>
        </w:rPr>
        <w:t xml:space="preserve">: </w:t>
      </w:r>
      <w:r w:rsidRPr="00AE4030">
        <w:rPr>
          <w:bCs/>
          <w:sz w:val="28"/>
          <w:szCs w:val="28"/>
        </w:rPr>
        <w:t>Здравствуйте ребята! Сегодня у нас открытый урок, и к нам пришли гости.</w:t>
      </w:r>
    </w:p>
    <w:p w:rsidR="00AE4030" w:rsidRPr="00AE4030" w:rsidRDefault="00AE4030" w:rsidP="00AE4030">
      <w:pPr>
        <w:jc w:val="both"/>
        <w:rPr>
          <w:bCs/>
          <w:sz w:val="28"/>
          <w:szCs w:val="28"/>
        </w:rPr>
      </w:pPr>
      <w:r>
        <w:rPr>
          <w:bCs/>
          <w:i/>
          <w:sz w:val="28"/>
          <w:szCs w:val="28"/>
        </w:rPr>
        <w:t>(</w:t>
      </w:r>
      <w:proofErr w:type="gramStart"/>
      <w:r>
        <w:rPr>
          <w:bCs/>
          <w:i/>
          <w:sz w:val="28"/>
          <w:szCs w:val="28"/>
        </w:rPr>
        <w:t xml:space="preserve">проверка </w:t>
      </w:r>
      <w:r w:rsidRPr="00AE4030">
        <w:rPr>
          <w:bCs/>
          <w:i/>
          <w:sz w:val="28"/>
          <w:szCs w:val="28"/>
        </w:rPr>
        <w:t xml:space="preserve"> отсутствующих</w:t>
      </w:r>
      <w:proofErr w:type="gramEnd"/>
      <w:r w:rsidRPr="00AE4030">
        <w:rPr>
          <w:bCs/>
          <w:i/>
          <w:sz w:val="28"/>
          <w:szCs w:val="28"/>
        </w:rPr>
        <w:t>,  проверка готовности студентов к занятию)</w:t>
      </w:r>
    </w:p>
    <w:p w:rsidR="00AE4030" w:rsidRPr="00AE4030" w:rsidRDefault="00AE4030" w:rsidP="00AE4030">
      <w:pPr>
        <w:jc w:val="both"/>
        <w:rPr>
          <w:b/>
          <w:sz w:val="28"/>
          <w:szCs w:val="28"/>
        </w:rPr>
      </w:pPr>
      <w:r w:rsidRPr="00AE4030">
        <w:rPr>
          <w:bCs/>
          <w:sz w:val="28"/>
          <w:szCs w:val="28"/>
        </w:rPr>
        <w:tab/>
      </w:r>
    </w:p>
    <w:p w:rsidR="00AE4030" w:rsidRPr="00AE4030" w:rsidRDefault="00AE4030" w:rsidP="00AE4030">
      <w:pPr>
        <w:ind w:firstLine="708"/>
        <w:contextualSpacing/>
        <w:jc w:val="both"/>
        <w:rPr>
          <w:rFonts w:eastAsia="Calibri"/>
          <w:b/>
          <w:sz w:val="28"/>
          <w:szCs w:val="28"/>
        </w:rPr>
      </w:pPr>
      <w:r w:rsidRPr="00AE4030">
        <w:rPr>
          <w:rFonts w:eastAsia="Calibri"/>
          <w:b/>
          <w:sz w:val="28"/>
          <w:szCs w:val="28"/>
        </w:rPr>
        <w:t>2. Постановка цели и задач урока. Мотивация учебной деятельности учащихся – 6 мин.</w:t>
      </w:r>
    </w:p>
    <w:p w:rsidR="00AE4030" w:rsidRPr="00AE4030" w:rsidRDefault="00AE4030" w:rsidP="00AE4030">
      <w:pPr>
        <w:ind w:firstLine="708"/>
        <w:contextualSpacing/>
        <w:jc w:val="both"/>
        <w:rPr>
          <w:rFonts w:eastAsia="Calibri"/>
          <w:b/>
          <w:sz w:val="28"/>
          <w:szCs w:val="28"/>
        </w:rPr>
      </w:pPr>
      <w:r w:rsidRPr="00AE4030">
        <w:rPr>
          <w:rFonts w:eastAsia="Calibri"/>
          <w:b/>
          <w:sz w:val="28"/>
          <w:szCs w:val="28"/>
        </w:rPr>
        <w:t>Преподаватель</w:t>
      </w:r>
      <w:r w:rsidRPr="00AE4030">
        <w:rPr>
          <w:rFonts w:eastAsia="Calibri"/>
          <w:sz w:val="28"/>
          <w:szCs w:val="28"/>
        </w:rPr>
        <w:t xml:space="preserve">: Ребята, в последнее время, кинорежиссеры стали использовать сюжет, когда герой из нашего времени чудесным образом оказывается в чужой для него эпохе.  Я рекомендую вам посмотреть фильм </w:t>
      </w:r>
      <w:r w:rsidRPr="00AE4030">
        <w:rPr>
          <w:rFonts w:ascii="Calibri" w:eastAsia="Calibri" w:hAnsi="Calibri" w:cs="Calibri"/>
          <w:b/>
          <w:bCs/>
          <w:sz w:val="28"/>
          <w:szCs w:val="28"/>
          <w:lang w:eastAsia="ru-RU"/>
        </w:rPr>
        <w:t xml:space="preserve">«Человек с земли» Ричарда </w:t>
      </w:r>
      <w:proofErr w:type="spellStart"/>
      <w:r w:rsidRPr="00AE4030">
        <w:rPr>
          <w:rFonts w:ascii="Calibri" w:eastAsia="Calibri" w:hAnsi="Calibri" w:cs="Calibri"/>
          <w:b/>
          <w:bCs/>
          <w:sz w:val="28"/>
          <w:szCs w:val="28"/>
          <w:lang w:eastAsia="ru-RU"/>
        </w:rPr>
        <w:t>Шейкмана</w:t>
      </w:r>
      <w:proofErr w:type="spellEnd"/>
      <w:r w:rsidRPr="00AE4030">
        <w:rPr>
          <w:rFonts w:ascii="Calibri" w:eastAsia="Calibri" w:hAnsi="Calibri" w:cs="Calibri"/>
          <w:b/>
          <w:bCs/>
          <w:sz w:val="28"/>
          <w:szCs w:val="28"/>
          <w:lang w:eastAsia="ru-RU"/>
        </w:rPr>
        <w:t>.</w:t>
      </w:r>
      <w:r w:rsidRPr="00AE4030">
        <w:rPr>
          <w:rFonts w:ascii="Calibri" w:eastAsia="Calibri" w:hAnsi="Calibri" w:cs="Calibri"/>
          <w:bCs/>
          <w:sz w:val="28"/>
          <w:szCs w:val="28"/>
          <w:lang w:eastAsia="ru-RU"/>
        </w:rPr>
        <w:t xml:space="preserve"> Если бы герой этого фильма из позднего палеолита смог дожить до наших дней как бы он выглядел? Каким бы был? Сколько жил? </w:t>
      </w:r>
      <w:r w:rsidRPr="00AE4030">
        <w:rPr>
          <w:rFonts w:ascii="Calibri" w:eastAsia="Calibri" w:hAnsi="Calibri" w:cs="Calibri"/>
          <w:sz w:val="28"/>
          <w:szCs w:val="28"/>
          <w:lang w:eastAsia="ru-RU"/>
        </w:rPr>
        <w:t xml:space="preserve">Какая проблема волнует главного героя фильма? </w:t>
      </w:r>
    </w:p>
    <w:p w:rsidR="00AE4030" w:rsidRPr="00AE4030" w:rsidRDefault="00AE4030" w:rsidP="00AE4030">
      <w:pPr>
        <w:shd w:val="clear" w:color="auto" w:fill="FFFFFF"/>
        <w:spacing w:line="315" w:lineRule="atLeast"/>
        <w:ind w:right="-143"/>
        <w:jc w:val="both"/>
        <w:rPr>
          <w:sz w:val="28"/>
          <w:szCs w:val="28"/>
          <w:lang w:eastAsia="ru-RU"/>
        </w:rPr>
      </w:pPr>
      <w:r w:rsidRPr="00AE4030">
        <w:rPr>
          <w:b/>
          <w:bCs/>
          <w:color w:val="002060"/>
          <w:sz w:val="28"/>
          <w:szCs w:val="28"/>
          <w:lang w:eastAsia="ru-RU"/>
        </w:rPr>
        <w:t> - </w:t>
      </w:r>
      <w:r w:rsidRPr="00AE4030">
        <w:rPr>
          <w:b/>
          <w:sz w:val="28"/>
          <w:szCs w:val="28"/>
        </w:rPr>
        <w:t xml:space="preserve"> </w:t>
      </w:r>
      <w:r w:rsidRPr="00AE4030">
        <w:rPr>
          <w:sz w:val="28"/>
          <w:szCs w:val="28"/>
          <w:lang w:eastAsia="ru-RU"/>
        </w:rPr>
        <w:t>Какие ответы он услышал? (Уставшим, диким, внешне как мы,)</w:t>
      </w:r>
    </w:p>
    <w:p w:rsidR="00AE4030" w:rsidRPr="00AE4030" w:rsidRDefault="00AE4030" w:rsidP="00AE4030">
      <w:pPr>
        <w:shd w:val="clear" w:color="auto" w:fill="FFFFFF"/>
        <w:spacing w:line="315" w:lineRule="atLeast"/>
        <w:ind w:right="-143"/>
        <w:jc w:val="both"/>
        <w:rPr>
          <w:sz w:val="28"/>
          <w:szCs w:val="28"/>
          <w:lang w:eastAsia="ru-RU"/>
        </w:rPr>
      </w:pPr>
      <w:r w:rsidRPr="00AE4030">
        <w:rPr>
          <w:sz w:val="28"/>
          <w:szCs w:val="28"/>
          <w:lang w:eastAsia="ru-RU"/>
        </w:rPr>
        <w:t>Какую основную проблему поднимает главный герой? (Проблему человека, его происхождения, сущности, жизненного потенциала, он пытается понять тайну человека).</w:t>
      </w:r>
    </w:p>
    <w:p w:rsidR="00AE4030" w:rsidRPr="00AE4030" w:rsidRDefault="00AE4030" w:rsidP="00AE4030">
      <w:pPr>
        <w:shd w:val="clear" w:color="auto" w:fill="FFFFFF"/>
        <w:spacing w:line="315" w:lineRule="atLeast"/>
        <w:ind w:right="-143"/>
        <w:jc w:val="both"/>
        <w:rPr>
          <w:sz w:val="28"/>
          <w:szCs w:val="28"/>
          <w:lang w:eastAsia="ru-RU"/>
        </w:rPr>
      </w:pPr>
      <w:r w:rsidRPr="00AE4030">
        <w:rPr>
          <w:sz w:val="28"/>
          <w:szCs w:val="28"/>
          <w:lang w:eastAsia="ru-RU"/>
        </w:rPr>
        <w:t xml:space="preserve">А теперь представим, что к нам на урок пришли древние греки –Диоген со своим учеником </w:t>
      </w:r>
      <w:proofErr w:type="spellStart"/>
      <w:r w:rsidRPr="00AE4030">
        <w:rPr>
          <w:sz w:val="28"/>
          <w:szCs w:val="28"/>
          <w:lang w:eastAsia="ru-RU"/>
        </w:rPr>
        <w:t>Стребом</w:t>
      </w:r>
      <w:proofErr w:type="spellEnd"/>
      <w:r w:rsidRPr="00AE4030">
        <w:rPr>
          <w:sz w:val="28"/>
          <w:szCs w:val="28"/>
          <w:lang w:eastAsia="ru-RU"/>
        </w:rPr>
        <w:t xml:space="preserve"> и </w:t>
      </w:r>
      <w:proofErr w:type="gramStart"/>
      <w:r w:rsidRPr="00AE4030">
        <w:rPr>
          <w:sz w:val="28"/>
          <w:szCs w:val="28"/>
          <w:lang w:eastAsia="ru-RU"/>
        </w:rPr>
        <w:t>послушаем</w:t>
      </w:r>
      <w:proofErr w:type="gramEnd"/>
      <w:r w:rsidRPr="00AE4030">
        <w:rPr>
          <w:sz w:val="28"/>
          <w:szCs w:val="28"/>
          <w:lang w:eastAsia="ru-RU"/>
        </w:rPr>
        <w:t xml:space="preserve"> о чем они говорят.</w:t>
      </w:r>
    </w:p>
    <w:p w:rsidR="00AE4030" w:rsidRPr="00AE4030" w:rsidRDefault="00AE4030" w:rsidP="00AE4030">
      <w:pPr>
        <w:shd w:val="clear" w:color="auto" w:fill="FFFFFF"/>
        <w:spacing w:line="315" w:lineRule="atLeast"/>
        <w:ind w:right="-143"/>
        <w:jc w:val="both"/>
        <w:rPr>
          <w:sz w:val="28"/>
          <w:szCs w:val="28"/>
          <w:lang w:eastAsia="ru-RU"/>
        </w:rPr>
      </w:pPr>
      <w:r w:rsidRPr="00AE4030">
        <w:rPr>
          <w:b/>
          <w:sz w:val="28"/>
          <w:szCs w:val="28"/>
          <w:lang w:eastAsia="ru-RU"/>
        </w:rPr>
        <w:t>Входят переодетые студенты. Звучит тихо музыка «Сиртаки»</w:t>
      </w:r>
      <w:r>
        <w:rPr>
          <w:b/>
          <w:sz w:val="28"/>
          <w:szCs w:val="28"/>
          <w:lang w:eastAsia="ru-RU"/>
        </w:rPr>
        <w:t xml:space="preserve"> Инсценировка.</w:t>
      </w:r>
    </w:p>
    <w:p w:rsidR="00AE4030" w:rsidRPr="00AE4030" w:rsidRDefault="00AE4030" w:rsidP="00AE4030">
      <w:pPr>
        <w:shd w:val="clear" w:color="auto" w:fill="FFFFFF"/>
        <w:spacing w:line="315" w:lineRule="atLeast"/>
        <w:ind w:right="-143"/>
        <w:jc w:val="both"/>
        <w:rPr>
          <w:sz w:val="28"/>
          <w:szCs w:val="28"/>
          <w:lang w:eastAsia="ru-RU"/>
        </w:rPr>
      </w:pPr>
      <w:r>
        <w:rPr>
          <w:sz w:val="28"/>
          <w:szCs w:val="28"/>
          <w:lang w:eastAsia="ru-RU"/>
        </w:rPr>
        <w:tab/>
      </w:r>
      <w:r w:rsidRPr="00AE4030">
        <w:rPr>
          <w:sz w:val="28"/>
          <w:szCs w:val="28"/>
          <w:lang w:eastAsia="ru-RU"/>
        </w:rPr>
        <w:t xml:space="preserve"> </w:t>
      </w:r>
      <w:r w:rsidRPr="00AE4030">
        <w:rPr>
          <w:b/>
          <w:sz w:val="28"/>
          <w:szCs w:val="28"/>
          <w:lang w:eastAsia="ru-RU"/>
        </w:rPr>
        <w:t>Преподаватель:</w:t>
      </w:r>
      <w:r w:rsidRPr="00AE4030">
        <w:rPr>
          <w:sz w:val="28"/>
          <w:szCs w:val="28"/>
          <w:lang w:eastAsia="ru-RU"/>
        </w:rPr>
        <w:t xml:space="preserve"> </w:t>
      </w:r>
    </w:p>
    <w:p w:rsidR="00AE4030" w:rsidRPr="00AE4030" w:rsidRDefault="00AE4030" w:rsidP="00AE4030">
      <w:pPr>
        <w:shd w:val="clear" w:color="auto" w:fill="FFFFFF"/>
        <w:spacing w:line="315" w:lineRule="atLeast"/>
        <w:ind w:right="-143"/>
        <w:jc w:val="both"/>
        <w:rPr>
          <w:lang w:eastAsia="ru-RU"/>
        </w:rPr>
      </w:pPr>
      <w:r>
        <w:rPr>
          <w:sz w:val="28"/>
          <w:szCs w:val="28"/>
          <w:lang w:eastAsia="ru-RU"/>
        </w:rPr>
        <w:tab/>
      </w:r>
      <w:r w:rsidRPr="00AE4030">
        <w:rPr>
          <w:sz w:val="28"/>
          <w:szCs w:val="28"/>
          <w:lang w:eastAsia="ru-RU"/>
        </w:rPr>
        <w:t>А теперь посмотрите на этот рисунок. Рассмотрите и попробуйте прокомментировать, что здесь изображено и о чем у нас пойдет разговор?</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(Студенты определяют тему   урока: «Что такое человек» (слайд 1)</w:t>
      </w:r>
    </w:p>
    <w:p w:rsidR="00AE4030" w:rsidRPr="00AE4030" w:rsidRDefault="00AE4030" w:rsidP="00AE4030">
      <w:pPr>
        <w:shd w:val="clear" w:color="auto" w:fill="FFFFFF"/>
        <w:suppressAutoHyphens w:val="0"/>
        <w:spacing w:line="315" w:lineRule="atLeast"/>
        <w:ind w:right="-143"/>
        <w:jc w:val="both"/>
        <w:rPr>
          <w:sz w:val="28"/>
          <w:szCs w:val="28"/>
          <w:lang w:eastAsia="ru-RU"/>
        </w:rPr>
      </w:pPr>
      <w:r>
        <w:rPr>
          <w:b/>
          <w:bCs/>
          <w:sz w:val="28"/>
          <w:szCs w:val="28"/>
          <w:lang w:eastAsia="ru-RU"/>
        </w:rPr>
        <w:tab/>
      </w:r>
      <w:r w:rsidRPr="00AE4030">
        <w:rPr>
          <w:b/>
          <w:bCs/>
          <w:sz w:val="28"/>
          <w:szCs w:val="28"/>
          <w:lang w:eastAsia="ru-RU"/>
        </w:rPr>
        <w:t>Преподаватель: </w:t>
      </w:r>
      <w:r w:rsidRPr="00AE4030">
        <w:rPr>
          <w:sz w:val="28"/>
          <w:szCs w:val="28"/>
          <w:lang w:eastAsia="ru-RU"/>
        </w:rPr>
        <w:t>Правильно, наша тема: Человек, его сущность и происхождение. Определим цели нашего урока.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 - </w:t>
      </w:r>
      <w:r w:rsidRPr="00AE4030">
        <w:rPr>
          <w:sz w:val="28"/>
          <w:szCs w:val="28"/>
          <w:lang w:eastAsia="ru-RU"/>
        </w:rPr>
        <w:t>Я сделала подборку монументальных памятников и строений, созданных руками и разумом человека, легко узнаваемых каждым человеком</w:t>
      </w:r>
    </w:p>
    <w:p w:rsidR="00AE4030" w:rsidRPr="00AE4030" w:rsidRDefault="00AE4030" w:rsidP="00AE4030">
      <w:pPr>
        <w:shd w:val="clear" w:color="auto" w:fill="FFFFFF"/>
        <w:suppressAutoHyphens w:val="0"/>
        <w:spacing w:line="315" w:lineRule="atLeast"/>
        <w:ind w:right="-143"/>
        <w:jc w:val="both"/>
        <w:rPr>
          <w:b/>
          <w:sz w:val="28"/>
          <w:szCs w:val="28"/>
        </w:rPr>
      </w:pPr>
      <w:r w:rsidRPr="00AE4030">
        <w:rPr>
          <w:b/>
          <w:bCs/>
          <w:sz w:val="28"/>
          <w:szCs w:val="28"/>
          <w:lang w:eastAsia="ru-RU"/>
        </w:rPr>
        <w:t>(Звучит «Адажио» </w:t>
      </w:r>
      <w:r w:rsidRPr="00AE4030">
        <w:rPr>
          <w:sz w:val="28"/>
          <w:szCs w:val="28"/>
          <w:lang w:eastAsia="ru-RU"/>
        </w:rPr>
        <w:t>Моцарта и на экране появляется </w:t>
      </w:r>
      <w:r w:rsidRPr="00AE4030">
        <w:rPr>
          <w:b/>
          <w:bCs/>
          <w:sz w:val="28"/>
          <w:szCs w:val="28"/>
          <w:lang w:eastAsia="ru-RU"/>
        </w:rPr>
        <w:t>Слайд 2</w:t>
      </w:r>
      <w:r>
        <w:rPr>
          <w:b/>
          <w:bCs/>
          <w:sz w:val="28"/>
          <w:szCs w:val="28"/>
          <w:lang w:eastAsia="ru-RU"/>
        </w:rPr>
        <w:t>,3</w:t>
      </w:r>
      <w:r w:rsidRPr="00AE4030">
        <w:rPr>
          <w:sz w:val="28"/>
          <w:szCs w:val="28"/>
          <w:lang w:eastAsia="ru-RU"/>
        </w:rPr>
        <w:t> презентации</w:t>
      </w:r>
    </w:p>
    <w:p w:rsidR="00AE4030" w:rsidRPr="00AE4030" w:rsidRDefault="00AE4030" w:rsidP="00AE4030">
      <w:pPr>
        <w:ind w:firstLine="360"/>
        <w:contextualSpacing/>
        <w:jc w:val="both"/>
        <w:rPr>
          <w:bCs/>
          <w:sz w:val="28"/>
          <w:szCs w:val="28"/>
          <w:lang w:eastAsia="ru-RU"/>
        </w:rPr>
      </w:pPr>
      <w:r w:rsidRPr="00AE4030">
        <w:rPr>
          <w:bCs/>
          <w:sz w:val="28"/>
          <w:szCs w:val="28"/>
          <w:lang w:eastAsia="ru-RU"/>
        </w:rPr>
        <w:t xml:space="preserve">Мыслитель (Роден), Дискобол </w:t>
      </w:r>
      <w:r>
        <w:rPr>
          <w:bCs/>
          <w:sz w:val="28"/>
          <w:szCs w:val="28"/>
          <w:lang w:eastAsia="ru-RU"/>
        </w:rPr>
        <w:t xml:space="preserve">(Мирон), Пирамиды (мексиканские, </w:t>
      </w:r>
      <w:r w:rsidRPr="00AE4030">
        <w:rPr>
          <w:bCs/>
          <w:sz w:val="28"/>
          <w:szCs w:val="28"/>
          <w:lang w:eastAsia="ru-RU"/>
        </w:rPr>
        <w:t>пирамиды майя), Эйфелева Башня, Мост в Сан-Франциско (Висячий), Статуя Свободы - великие творения человека.</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color w:val="002060"/>
          <w:sz w:val="28"/>
          <w:szCs w:val="28"/>
          <w:lang w:eastAsia="ru-RU"/>
        </w:rPr>
        <w:t>- </w:t>
      </w:r>
      <w:r w:rsidRPr="00AE4030">
        <w:rPr>
          <w:sz w:val="28"/>
          <w:szCs w:val="28"/>
          <w:lang w:eastAsia="ru-RU"/>
        </w:rPr>
        <w:t>Посмотрите на «Мыслителя» Родена: Человек у него - атлетический, мышечный, связан с природой, поза показывает – пытается придумать лучшее для себя. </w:t>
      </w:r>
      <w:r w:rsidRPr="00AE4030">
        <w:rPr>
          <w:b/>
          <w:bCs/>
          <w:sz w:val="28"/>
          <w:szCs w:val="28"/>
          <w:lang w:eastAsia="ru-RU"/>
        </w:rPr>
        <w:t>«Человек – мера всех вещей» говорил Протагор </w:t>
      </w:r>
      <w:r w:rsidRPr="00AE4030">
        <w:rPr>
          <w:sz w:val="28"/>
          <w:szCs w:val="28"/>
          <w:lang w:eastAsia="ru-RU"/>
        </w:rPr>
        <w:t>(огонь, колесо, алфавит…придумал человек, для чего? Чтобы увековечить свое имя и свои дела?!)</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lastRenderedPageBreak/>
        <w:t>-Мысль позволила создать все эти строения архитектуры. Человек – верх творения и высшая ступень эволюции?</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-Каковы цели нашего урока?</w:t>
      </w:r>
    </w:p>
    <w:p w:rsidR="00AE4030" w:rsidRPr="00AE4030" w:rsidRDefault="00AE4030" w:rsidP="00AE4030">
      <w:pPr>
        <w:shd w:val="clear" w:color="auto" w:fill="FFFFFF"/>
        <w:suppressAutoHyphens w:val="0"/>
        <w:spacing w:line="315" w:lineRule="atLeast"/>
        <w:ind w:right="-143"/>
        <w:jc w:val="both"/>
        <w:rPr>
          <w:sz w:val="21"/>
          <w:szCs w:val="21"/>
          <w:lang w:eastAsia="ru-RU"/>
        </w:rPr>
      </w:pP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Студенты:</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-раскрыть сущность человека</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-показать, что человек существо разумное, обладающее речью и сознанием</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-показать теории происхождения человека</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-выяснить отличия человека от других живых существ</w:t>
      </w:r>
    </w:p>
    <w:p w:rsidR="00AE4030" w:rsidRPr="00AE4030" w:rsidRDefault="00AE4030" w:rsidP="00AE4030">
      <w:pPr>
        <w:shd w:val="clear" w:color="auto" w:fill="FFFFFF"/>
        <w:suppressAutoHyphens w:val="0"/>
        <w:spacing w:line="315" w:lineRule="atLeast"/>
        <w:ind w:right="-143"/>
        <w:jc w:val="both"/>
        <w:rPr>
          <w:sz w:val="28"/>
          <w:szCs w:val="28"/>
          <w:lang w:eastAsia="ru-RU"/>
        </w:rPr>
      </w:pPr>
    </w:p>
    <w:p w:rsidR="00AE4030" w:rsidRPr="00AE4030" w:rsidRDefault="00AE4030" w:rsidP="00AE4030">
      <w:pPr>
        <w:shd w:val="clear" w:color="auto" w:fill="FFFFFF"/>
        <w:suppressAutoHyphens w:val="0"/>
        <w:spacing w:line="315" w:lineRule="atLeast"/>
        <w:ind w:right="-143"/>
        <w:jc w:val="both"/>
        <w:rPr>
          <w:lang w:eastAsia="ru-RU"/>
        </w:rPr>
      </w:pPr>
      <w:r>
        <w:rPr>
          <w:b/>
          <w:bCs/>
          <w:sz w:val="28"/>
          <w:szCs w:val="28"/>
          <w:lang w:eastAsia="ru-RU"/>
        </w:rPr>
        <w:tab/>
      </w:r>
      <w:r w:rsidRPr="00AE4030">
        <w:rPr>
          <w:b/>
          <w:bCs/>
          <w:sz w:val="28"/>
          <w:szCs w:val="28"/>
          <w:lang w:eastAsia="ru-RU"/>
        </w:rPr>
        <w:t>Преподаватель</w:t>
      </w:r>
      <w:r w:rsidRPr="00AE4030">
        <w:rPr>
          <w:bCs/>
          <w:sz w:val="28"/>
          <w:szCs w:val="28"/>
          <w:lang w:eastAsia="ru-RU"/>
        </w:rPr>
        <w:t xml:space="preserve">: </w:t>
      </w:r>
      <w:r w:rsidRPr="00AE4030">
        <w:rPr>
          <w:sz w:val="28"/>
          <w:szCs w:val="28"/>
          <w:lang w:eastAsia="ru-RU"/>
        </w:rPr>
        <w:t>Главная цель нашего урока: разгадать тайну человека. На доске эпиграф к уроку (</w:t>
      </w:r>
      <w:r w:rsidRPr="00AE4030">
        <w:rPr>
          <w:b/>
          <w:bCs/>
          <w:sz w:val="28"/>
          <w:szCs w:val="28"/>
          <w:lang w:eastAsia="ru-RU"/>
        </w:rPr>
        <w:t xml:space="preserve">цитата Ф. </w:t>
      </w:r>
      <w:proofErr w:type="gramStart"/>
      <w:r w:rsidRPr="00AE4030">
        <w:rPr>
          <w:b/>
          <w:bCs/>
          <w:sz w:val="28"/>
          <w:szCs w:val="28"/>
          <w:lang w:eastAsia="ru-RU"/>
        </w:rPr>
        <w:t>Достоевского</w:t>
      </w:r>
      <w:r w:rsidRPr="00AE4030">
        <w:rPr>
          <w:sz w:val="28"/>
          <w:szCs w:val="28"/>
          <w:lang w:eastAsia="ru-RU"/>
        </w:rPr>
        <w:t>  «</w:t>
      </w:r>
      <w:proofErr w:type="gramEnd"/>
      <w:r w:rsidRPr="00AE4030">
        <w:rPr>
          <w:sz w:val="28"/>
          <w:szCs w:val="28"/>
          <w:lang w:eastAsia="ru-RU"/>
        </w:rPr>
        <w:t>Человек есть тайна. Ее надо разгадать, и ежели будешь ее разгадывать всю жизнь, то не говори, что потерял время; я занимаюсь этой тайной, ибо хочу быть человеком.»)</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 человек представляет сложную многомерную систему, поэтому является объектом изучения более 200 наук.</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Одни науки исследуют природную составляющую человека (</w:t>
      </w:r>
      <w:r w:rsidRPr="00AE4030">
        <w:rPr>
          <w:b/>
          <w:sz w:val="28"/>
          <w:szCs w:val="28"/>
          <w:lang w:eastAsia="ru-RU"/>
        </w:rPr>
        <w:t>Какие это науки?)</w:t>
      </w:r>
      <w:r w:rsidRPr="00AE4030">
        <w:rPr>
          <w:sz w:val="28"/>
          <w:szCs w:val="28"/>
          <w:lang w:eastAsia="ru-RU"/>
        </w:rPr>
        <w:t xml:space="preserve"> – биология, генетика, антропология, другие – его социальную сущность (</w:t>
      </w:r>
      <w:r w:rsidRPr="00AE4030">
        <w:rPr>
          <w:b/>
          <w:sz w:val="28"/>
          <w:szCs w:val="28"/>
          <w:lang w:eastAsia="ru-RU"/>
        </w:rPr>
        <w:t>Назовите мне их</w:t>
      </w:r>
      <w:r w:rsidRPr="00AE4030">
        <w:rPr>
          <w:sz w:val="28"/>
          <w:szCs w:val="28"/>
          <w:lang w:eastAsia="ru-RU"/>
        </w:rPr>
        <w:t>) социология, политология и другие. Из социальных дисциплин наиболее глубоко проблему человека рассматривает философия. Среди философов нет единого мнения по вопросу: </w:t>
      </w:r>
      <w:r w:rsidRPr="00AE4030">
        <w:rPr>
          <w:b/>
          <w:bCs/>
          <w:sz w:val="28"/>
          <w:szCs w:val="28"/>
          <w:lang w:eastAsia="ru-RU"/>
        </w:rPr>
        <w:t>Что такое человек? </w:t>
      </w:r>
      <w:r w:rsidRPr="00AE4030">
        <w:rPr>
          <w:sz w:val="28"/>
          <w:szCs w:val="28"/>
          <w:lang w:eastAsia="ru-RU"/>
        </w:rPr>
        <w:t xml:space="preserve">Даже в </w:t>
      </w:r>
      <w:r w:rsidRPr="00AE4030">
        <w:rPr>
          <w:sz w:val="28"/>
          <w:szCs w:val="28"/>
          <w:lang w:val="en-US" w:eastAsia="ru-RU"/>
        </w:rPr>
        <w:t>XXI</w:t>
      </w:r>
      <w:r w:rsidRPr="00AE4030">
        <w:rPr>
          <w:sz w:val="28"/>
          <w:szCs w:val="28"/>
          <w:lang w:eastAsia="ru-RU"/>
        </w:rPr>
        <w:t xml:space="preserve"> веке </w:t>
      </w:r>
      <w:r w:rsidRPr="00AE4030">
        <w:rPr>
          <w:b/>
          <w:bCs/>
          <w:sz w:val="28"/>
          <w:szCs w:val="28"/>
          <w:lang w:eastAsia="ru-RU"/>
        </w:rPr>
        <w:t>человек – это тайна, загадка. (Платон и Диоген</w:t>
      </w:r>
      <w:proofErr w:type="gramStart"/>
      <w:r w:rsidRPr="00AE4030">
        <w:rPr>
          <w:b/>
          <w:bCs/>
          <w:sz w:val="28"/>
          <w:szCs w:val="28"/>
          <w:lang w:eastAsia="ru-RU"/>
        </w:rPr>
        <w:t>-</w:t>
      </w:r>
      <w:r w:rsidRPr="00AE4030">
        <w:rPr>
          <w:sz w:val="28"/>
          <w:szCs w:val="28"/>
          <w:lang w:eastAsia="ru-RU"/>
        </w:rPr>
        <w:t>« Человек</w:t>
      </w:r>
      <w:proofErr w:type="gramEnd"/>
      <w:r w:rsidRPr="00AE4030">
        <w:rPr>
          <w:sz w:val="28"/>
          <w:szCs w:val="28"/>
          <w:lang w:eastAsia="ru-RU"/>
        </w:rPr>
        <w:t xml:space="preserve"> – двуногое животное без перьев…»</w:t>
      </w:r>
      <w:r w:rsidRPr="00AE4030">
        <w:rPr>
          <w:b/>
          <w:bCs/>
          <w:sz w:val="28"/>
          <w:szCs w:val="28"/>
          <w:lang w:eastAsia="ru-RU"/>
        </w:rPr>
        <w:t>) –Слайд 4, Слайд 6 ( Абеляр, Шекспир)</w:t>
      </w:r>
    </w:p>
    <w:p w:rsidR="00AE4030" w:rsidRPr="00AE4030" w:rsidRDefault="00AE4030" w:rsidP="00AE4030">
      <w:pPr>
        <w:shd w:val="clear" w:color="auto" w:fill="FFFFFF"/>
        <w:spacing w:line="315" w:lineRule="atLeast"/>
        <w:ind w:right="-143"/>
        <w:jc w:val="both"/>
        <w:rPr>
          <w:sz w:val="28"/>
          <w:szCs w:val="28"/>
          <w:lang w:eastAsia="ru-RU"/>
        </w:rPr>
      </w:pPr>
      <w:r w:rsidRPr="00AE4030">
        <w:rPr>
          <w:b/>
          <w:bCs/>
          <w:sz w:val="28"/>
          <w:szCs w:val="28"/>
          <w:lang w:eastAsia="ru-RU"/>
        </w:rPr>
        <w:t>Немецкий философ И. Кант </w:t>
      </w:r>
      <w:r w:rsidRPr="00AE4030">
        <w:rPr>
          <w:sz w:val="28"/>
          <w:szCs w:val="28"/>
          <w:lang w:eastAsia="ru-RU"/>
        </w:rPr>
        <w:t>считал, что философия обязана ответить человечеству, по крайней мере на четыре вопроса Назовите мне их. </w:t>
      </w:r>
      <w:r w:rsidRPr="00AE4030">
        <w:rPr>
          <w:b/>
          <w:bCs/>
          <w:sz w:val="28"/>
          <w:szCs w:val="28"/>
          <w:lang w:eastAsia="ru-RU"/>
        </w:rPr>
        <w:t>(Слайд 7):</w:t>
      </w:r>
      <w:r w:rsidRPr="00AE4030">
        <w:rPr>
          <w:sz w:val="28"/>
          <w:szCs w:val="28"/>
          <w:lang w:eastAsia="ru-RU"/>
        </w:rPr>
        <w:t xml:space="preserve"> </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w:t>
      </w:r>
      <w:hyperlink r:id="rId8" w:tgtFrame="_blank" w:history="1">
        <w:r w:rsidRPr="00AE4030">
          <w:rPr>
            <w:sz w:val="28"/>
            <w:szCs w:val="28"/>
            <w:lang w:eastAsia="ru-RU"/>
          </w:rPr>
          <w:t xml:space="preserve">Что я могу </w:t>
        </w:r>
        <w:proofErr w:type="gramStart"/>
        <w:r w:rsidRPr="00AE4030">
          <w:rPr>
            <w:sz w:val="28"/>
            <w:szCs w:val="28"/>
            <w:lang w:eastAsia="ru-RU"/>
          </w:rPr>
          <w:t>знать?</w:t>
        </w:r>
      </w:hyperlink>
      <w:r w:rsidRPr="00AE4030">
        <w:rPr>
          <w:sz w:val="28"/>
          <w:szCs w:val="28"/>
          <w:lang w:eastAsia="ru-RU"/>
        </w:rPr>
        <w:t>-</w:t>
      </w:r>
      <w:proofErr w:type="gramEnd"/>
      <w:r w:rsidRPr="00AE4030">
        <w:rPr>
          <w:sz w:val="28"/>
          <w:szCs w:val="28"/>
          <w:lang w:eastAsia="ru-RU"/>
        </w:rPr>
        <w:t xml:space="preserve"> Раздел гносеологии, </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w:t>
      </w:r>
      <w:hyperlink r:id="rId9" w:tgtFrame="_blank" w:history="1">
        <w:r w:rsidRPr="00AE4030">
          <w:rPr>
            <w:sz w:val="28"/>
            <w:szCs w:val="28"/>
            <w:lang w:eastAsia="ru-RU"/>
          </w:rPr>
          <w:t>Что я должен делать?</w:t>
        </w:r>
      </w:hyperlink>
      <w:r w:rsidRPr="00AE4030">
        <w:rPr>
          <w:sz w:val="28"/>
          <w:szCs w:val="28"/>
          <w:lang w:eastAsia="ru-RU"/>
        </w:rPr>
        <w:t xml:space="preserve"> Праксиологии</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w:t>
      </w:r>
      <w:hyperlink r:id="rId10" w:tgtFrame="_blank" w:history="1">
        <w:r w:rsidRPr="00AE4030">
          <w:rPr>
            <w:sz w:val="28"/>
            <w:szCs w:val="28"/>
            <w:lang w:eastAsia="ru-RU"/>
          </w:rPr>
          <w:t>На что я могу   надеяться?</w:t>
        </w:r>
      </w:hyperlink>
      <w:r w:rsidRPr="00AE4030">
        <w:rPr>
          <w:sz w:val="28"/>
          <w:szCs w:val="28"/>
          <w:lang w:eastAsia="ru-RU"/>
        </w:rPr>
        <w:t xml:space="preserve"> Религии</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-Что такое человек? Философии</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 Много есть чудес на свете, человек их всех чудесней– говорил Софокл.</w:t>
      </w:r>
    </w:p>
    <w:p w:rsidR="00AE4030" w:rsidRPr="00AE4030" w:rsidRDefault="00AE4030" w:rsidP="00AE4030">
      <w:pPr>
        <w:shd w:val="clear" w:color="auto" w:fill="FFFFFF"/>
        <w:suppressAutoHyphens w:val="0"/>
        <w:spacing w:line="315" w:lineRule="atLeast"/>
        <w:ind w:right="-143"/>
        <w:jc w:val="both"/>
        <w:rPr>
          <w:bCs/>
          <w:sz w:val="28"/>
          <w:szCs w:val="28"/>
          <w:lang w:eastAsia="ru-RU"/>
        </w:rPr>
      </w:pPr>
      <w:r w:rsidRPr="00AE4030">
        <w:rPr>
          <w:bCs/>
          <w:sz w:val="28"/>
          <w:szCs w:val="28"/>
          <w:lang w:eastAsia="ru-RU"/>
        </w:rPr>
        <w:t>Сколько бы наук не изучали человека, но человек остается загадкой, его антропогенез (происхождение) в деталях не ясен. Существует несколько подходов к решению вопроса о происхождении человека. Назовите мне самые распространенные теории происхождения человека.</w:t>
      </w:r>
    </w:p>
    <w:p w:rsidR="00AE4030" w:rsidRPr="00AE4030" w:rsidRDefault="00AE4030" w:rsidP="00AE4030">
      <w:pPr>
        <w:shd w:val="clear" w:color="auto" w:fill="FFFFFF"/>
        <w:suppressAutoHyphens w:val="0"/>
        <w:spacing w:line="315" w:lineRule="atLeast"/>
        <w:ind w:right="-143"/>
        <w:jc w:val="both"/>
        <w:rPr>
          <w:bCs/>
          <w:sz w:val="28"/>
          <w:szCs w:val="28"/>
          <w:lang w:eastAsia="ru-RU"/>
        </w:rPr>
      </w:pPr>
      <w:r w:rsidRPr="00AE4030">
        <w:rPr>
          <w:b/>
          <w:bCs/>
          <w:sz w:val="28"/>
          <w:szCs w:val="28"/>
          <w:lang w:eastAsia="ru-RU"/>
        </w:rPr>
        <w:t>Студенты отвечают</w:t>
      </w:r>
      <w:r w:rsidRPr="00AE4030">
        <w:rPr>
          <w:bCs/>
          <w:sz w:val="28"/>
          <w:szCs w:val="28"/>
          <w:lang w:eastAsia="ru-RU"/>
        </w:rPr>
        <w:t xml:space="preserve"> </w:t>
      </w:r>
      <w:r w:rsidRPr="00AE4030">
        <w:rPr>
          <w:b/>
          <w:bCs/>
          <w:sz w:val="28"/>
          <w:szCs w:val="28"/>
          <w:lang w:eastAsia="ru-RU"/>
        </w:rPr>
        <w:t>(Эволюционная, трудовая, внеземная</w:t>
      </w:r>
      <w:r w:rsidRPr="00AE4030">
        <w:rPr>
          <w:bCs/>
          <w:sz w:val="28"/>
          <w:szCs w:val="28"/>
          <w:lang w:eastAsia="ru-RU"/>
        </w:rPr>
        <w:t>)</w:t>
      </w:r>
    </w:p>
    <w:p w:rsidR="00AE4030" w:rsidRPr="00AE4030" w:rsidRDefault="00AE4030" w:rsidP="00AE4030">
      <w:pPr>
        <w:shd w:val="clear" w:color="auto" w:fill="FFFFFF"/>
        <w:suppressAutoHyphens w:val="0"/>
        <w:spacing w:after="75" w:line="315" w:lineRule="atLeast"/>
        <w:ind w:right="-143"/>
        <w:jc w:val="both"/>
        <w:rPr>
          <w:sz w:val="28"/>
          <w:szCs w:val="28"/>
          <w:lang w:eastAsia="ru-RU"/>
        </w:rPr>
      </w:pPr>
      <w:r w:rsidRPr="00AE4030">
        <w:rPr>
          <w:sz w:val="28"/>
          <w:szCs w:val="28"/>
          <w:lang w:eastAsia="ru-RU"/>
        </w:rPr>
        <w:t>Ни одна из существующих теорий происхождения человека не является строго доказанной. В конечном счете, критерием выбора для каждого индивидуума является вера в ту или иную теорию.</w:t>
      </w:r>
    </w:p>
    <w:p w:rsidR="00AE4030" w:rsidRPr="00AE4030" w:rsidRDefault="00AE4030" w:rsidP="00AE4030">
      <w:pPr>
        <w:shd w:val="clear" w:color="auto" w:fill="FFFFFF"/>
        <w:suppressAutoHyphens w:val="0"/>
        <w:spacing w:line="315" w:lineRule="atLeast"/>
        <w:ind w:right="-143"/>
        <w:jc w:val="both"/>
        <w:rPr>
          <w:sz w:val="28"/>
          <w:szCs w:val="28"/>
          <w:lang w:eastAsia="ru-RU"/>
        </w:rPr>
      </w:pPr>
      <w:proofErr w:type="gramStart"/>
      <w:r w:rsidRPr="00AE4030">
        <w:rPr>
          <w:b/>
          <w:bCs/>
          <w:sz w:val="28"/>
          <w:szCs w:val="28"/>
          <w:lang w:eastAsia="ru-RU"/>
        </w:rPr>
        <w:t>Теории  происхождения</w:t>
      </w:r>
      <w:proofErr w:type="gramEnd"/>
      <w:r w:rsidRPr="00AE4030">
        <w:rPr>
          <w:b/>
          <w:bCs/>
          <w:sz w:val="28"/>
          <w:szCs w:val="28"/>
          <w:lang w:eastAsia="ru-RU"/>
        </w:rPr>
        <w:t xml:space="preserve"> человека: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1.Религиозная (человека создал Бог)</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2.Эволюционная (теория Дарвина)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3.Трудовая Ф. Энгельс «Роль труда в процессе превращения обезьяны в человека»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lastRenderedPageBreak/>
        <w:t xml:space="preserve">4.Теория </w:t>
      </w:r>
      <w:proofErr w:type="spellStart"/>
      <w:r w:rsidRPr="00AE4030">
        <w:rPr>
          <w:sz w:val="28"/>
          <w:szCs w:val="28"/>
          <w:lang w:eastAsia="ru-RU"/>
        </w:rPr>
        <w:t>палеовизита</w:t>
      </w:r>
      <w:proofErr w:type="spellEnd"/>
      <w:r w:rsidRPr="00AE4030">
        <w:rPr>
          <w:sz w:val="28"/>
          <w:szCs w:val="28"/>
          <w:lang w:eastAsia="ru-RU"/>
        </w:rPr>
        <w:t xml:space="preserve"> (пришельцы из космоса)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5.Философская (5основных факторов: природная пластичность к развитию, труд, орудийная деятельность, формирующий сознание язык, воспроизводящее хозяйство, нравственность общественной жизни)</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Основные вехи философии человека.</w:t>
      </w:r>
    </w:p>
    <w:p w:rsidR="00AE4030" w:rsidRPr="00AE4030" w:rsidRDefault="00CD3A0F" w:rsidP="00AE4030">
      <w:pPr>
        <w:shd w:val="clear" w:color="auto" w:fill="FFFFFF"/>
        <w:suppressAutoHyphens w:val="0"/>
        <w:spacing w:line="315" w:lineRule="atLeast"/>
        <w:ind w:right="-143"/>
        <w:jc w:val="both"/>
        <w:rPr>
          <w:sz w:val="28"/>
          <w:szCs w:val="28"/>
          <w:lang w:eastAsia="ru-RU"/>
        </w:rPr>
      </w:pPr>
      <w:r>
        <w:rPr>
          <w:b/>
          <w:bCs/>
          <w:sz w:val="28"/>
          <w:szCs w:val="28"/>
          <w:lang w:eastAsia="ru-RU"/>
        </w:rPr>
        <w:tab/>
      </w:r>
      <w:r w:rsidR="00AE4030" w:rsidRPr="00AE4030">
        <w:rPr>
          <w:b/>
          <w:bCs/>
          <w:sz w:val="28"/>
          <w:szCs w:val="28"/>
          <w:lang w:eastAsia="ru-RU"/>
        </w:rPr>
        <w:t>Преподаватель: </w:t>
      </w:r>
      <w:proofErr w:type="gramStart"/>
      <w:r w:rsidR="00AE4030" w:rsidRPr="00AE4030">
        <w:rPr>
          <w:sz w:val="28"/>
          <w:szCs w:val="28"/>
          <w:lang w:eastAsia="ru-RU"/>
        </w:rPr>
        <w:t>В</w:t>
      </w:r>
      <w:proofErr w:type="gramEnd"/>
      <w:r w:rsidR="00AE4030" w:rsidRPr="00AE4030">
        <w:rPr>
          <w:sz w:val="28"/>
          <w:szCs w:val="28"/>
          <w:lang w:eastAsia="ru-RU"/>
        </w:rPr>
        <w:t xml:space="preserve"> центре философского мировоззрения находится проблема человека. У вас на столах есть </w:t>
      </w:r>
      <w:r w:rsidR="00AE4030" w:rsidRPr="00AE4030">
        <w:rPr>
          <w:b/>
          <w:bCs/>
          <w:sz w:val="28"/>
          <w:szCs w:val="28"/>
          <w:lang w:eastAsia="ru-RU"/>
        </w:rPr>
        <w:t>Рабочий лист № 1</w:t>
      </w:r>
      <w:r w:rsidR="00AE4030" w:rsidRPr="00AE4030">
        <w:rPr>
          <w:sz w:val="28"/>
          <w:szCs w:val="28"/>
          <w:lang w:eastAsia="ru-RU"/>
        </w:rPr>
        <w:t xml:space="preserve">. В разные исторические эпохи мыслители пытались проникнуть в тайну человека. Рассмотрим проблему человека в философии, основные вехи философии человека. (студенты раскрывают как в разные исторические периоды понимали человека по информации в листах и определяют основную проблему человека в указанный </w:t>
      </w:r>
      <w:proofErr w:type="gramStart"/>
      <w:r w:rsidR="00AE4030" w:rsidRPr="00AE4030">
        <w:rPr>
          <w:sz w:val="28"/>
          <w:szCs w:val="28"/>
          <w:lang w:eastAsia="ru-RU"/>
        </w:rPr>
        <w:t>период )</w:t>
      </w:r>
      <w:proofErr w:type="gramEnd"/>
    </w:p>
    <w:p w:rsidR="00AE4030" w:rsidRPr="00AE4030" w:rsidRDefault="00CD3A0F" w:rsidP="00AE4030">
      <w:pPr>
        <w:shd w:val="clear" w:color="auto" w:fill="FFFFFF"/>
        <w:suppressAutoHyphens w:val="0"/>
        <w:spacing w:line="315" w:lineRule="atLeast"/>
        <w:ind w:right="-143"/>
        <w:jc w:val="both"/>
        <w:rPr>
          <w:b/>
          <w:bCs/>
          <w:sz w:val="28"/>
          <w:szCs w:val="28"/>
          <w:lang w:eastAsia="ru-RU"/>
        </w:rPr>
      </w:pPr>
      <w:r>
        <w:rPr>
          <w:b/>
          <w:bCs/>
          <w:sz w:val="28"/>
          <w:szCs w:val="28"/>
          <w:lang w:eastAsia="ru-RU"/>
        </w:rPr>
        <w:tab/>
      </w:r>
      <w:r w:rsidR="00AE4030" w:rsidRPr="00AE4030">
        <w:rPr>
          <w:b/>
          <w:bCs/>
          <w:sz w:val="28"/>
          <w:szCs w:val="28"/>
          <w:lang w:eastAsia="ru-RU"/>
        </w:rPr>
        <w:t>Преподаватель:</w:t>
      </w:r>
      <w:r w:rsidR="00AE4030" w:rsidRPr="00AE4030">
        <w:rPr>
          <w:bCs/>
          <w:sz w:val="28"/>
          <w:szCs w:val="28"/>
          <w:lang w:eastAsia="ru-RU"/>
        </w:rPr>
        <w:t xml:space="preserve"> Кто мне ответит, как соотносятся в человеке природное и социальное? (</w:t>
      </w:r>
      <w:r w:rsidR="00AE4030" w:rsidRPr="00AE4030">
        <w:rPr>
          <w:b/>
          <w:bCs/>
          <w:sz w:val="28"/>
          <w:szCs w:val="28"/>
          <w:lang w:eastAsia="ru-RU"/>
        </w:rPr>
        <w:t>Схема природное и социальное начало) Приведите примеры.</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Преподаватель: Распределите признаки. (Задание на внимательность)</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sz w:val="28"/>
          <w:szCs w:val="28"/>
          <w:lang w:eastAsia="ru-RU"/>
        </w:rPr>
        <w:t xml:space="preserve">Преподаватель: </w:t>
      </w:r>
      <w:r w:rsidRPr="00AE4030">
        <w:rPr>
          <w:sz w:val="28"/>
          <w:szCs w:val="28"/>
          <w:lang w:eastAsia="ru-RU"/>
        </w:rPr>
        <w:t>Еще одно задание на скорость. Составьте предложение из рассыпавшихся слов.</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sz w:val="28"/>
          <w:szCs w:val="28"/>
          <w:lang w:eastAsia="ru-RU"/>
        </w:rPr>
        <w:t>Студент</w:t>
      </w:r>
      <w:r w:rsidRPr="00AE4030">
        <w:rPr>
          <w:sz w:val="28"/>
          <w:szCs w:val="28"/>
          <w:lang w:eastAsia="ru-RU"/>
        </w:rPr>
        <w:t xml:space="preserve">: Человек рождается как существо биологическое, развивается </w:t>
      </w:r>
      <w:proofErr w:type="gramStart"/>
      <w:r w:rsidRPr="00AE4030">
        <w:rPr>
          <w:sz w:val="28"/>
          <w:szCs w:val="28"/>
          <w:lang w:eastAsia="ru-RU"/>
        </w:rPr>
        <w:t>как  социальное</w:t>
      </w:r>
      <w:proofErr w:type="gramEnd"/>
      <w:r w:rsidRPr="00AE4030">
        <w:rPr>
          <w:sz w:val="28"/>
          <w:szCs w:val="28"/>
          <w:lang w:eastAsia="ru-RU"/>
        </w:rPr>
        <w:t>.</w:t>
      </w:r>
    </w:p>
    <w:p w:rsidR="00AE4030" w:rsidRPr="00AE4030" w:rsidRDefault="00CD3A0F" w:rsidP="00AE4030">
      <w:pPr>
        <w:shd w:val="clear" w:color="auto" w:fill="FFFFFF"/>
        <w:suppressAutoHyphens w:val="0"/>
        <w:spacing w:line="315" w:lineRule="atLeast"/>
        <w:ind w:right="-143"/>
        <w:jc w:val="both"/>
        <w:rPr>
          <w:sz w:val="28"/>
          <w:szCs w:val="28"/>
          <w:lang w:eastAsia="ru-RU"/>
        </w:rPr>
      </w:pPr>
      <w:r>
        <w:rPr>
          <w:b/>
          <w:sz w:val="28"/>
          <w:szCs w:val="28"/>
          <w:lang w:eastAsia="ru-RU"/>
        </w:rPr>
        <w:tab/>
      </w:r>
      <w:r w:rsidR="00AE4030" w:rsidRPr="00AE4030">
        <w:rPr>
          <w:b/>
          <w:sz w:val="28"/>
          <w:szCs w:val="28"/>
          <w:lang w:eastAsia="ru-RU"/>
        </w:rPr>
        <w:t xml:space="preserve">Преподаватель: </w:t>
      </w:r>
      <w:r w:rsidR="00AE4030" w:rsidRPr="00AE4030">
        <w:rPr>
          <w:sz w:val="28"/>
          <w:szCs w:val="28"/>
          <w:lang w:eastAsia="ru-RU"/>
        </w:rPr>
        <w:t>Какие факторы повлияли на возникновение человека? (слайд Природные факторы. Человек)</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Рассмотрим отличие человека от животного (д</w:t>
      </w:r>
      <w:r w:rsidRPr="00AE4030">
        <w:rPr>
          <w:b/>
          <w:sz w:val="28"/>
          <w:szCs w:val="28"/>
          <w:lang w:eastAsia="ru-RU"/>
        </w:rPr>
        <w:t>емонстрация слайдов</w:t>
      </w:r>
      <w:r w:rsidRPr="00AE4030">
        <w:rPr>
          <w:sz w:val="28"/>
          <w:szCs w:val="28"/>
          <w:lang w:eastAsia="ru-RU"/>
        </w:rPr>
        <w:t xml:space="preserve">) </w:t>
      </w:r>
      <w:proofErr w:type="gramStart"/>
      <w:r w:rsidRPr="00AE4030">
        <w:rPr>
          <w:sz w:val="28"/>
          <w:szCs w:val="28"/>
          <w:lang w:eastAsia="ru-RU"/>
        </w:rPr>
        <w:t>В</w:t>
      </w:r>
      <w:proofErr w:type="gramEnd"/>
      <w:r w:rsidRPr="00AE4030">
        <w:rPr>
          <w:sz w:val="28"/>
          <w:szCs w:val="28"/>
          <w:lang w:eastAsia="ru-RU"/>
        </w:rPr>
        <w:t xml:space="preserve"> чем же заключается феномен человека? Посмотрите на таблицу. Определите начальное звено в этой цепи. Правильно: сначала индивид, индивидуальность, личность,</w:t>
      </w:r>
      <w:r w:rsidR="00CD3A0F">
        <w:rPr>
          <w:sz w:val="28"/>
          <w:szCs w:val="28"/>
          <w:lang w:eastAsia="ru-RU"/>
        </w:rPr>
        <w:t xml:space="preserve"> </w:t>
      </w:r>
      <w:r w:rsidRPr="00AE4030">
        <w:rPr>
          <w:sz w:val="28"/>
          <w:szCs w:val="28"/>
          <w:lang w:eastAsia="ru-RU"/>
        </w:rPr>
        <w:t>человек.</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 xml:space="preserve">Работа с понятиями: </w:t>
      </w:r>
      <w:proofErr w:type="gramStart"/>
      <w:r w:rsidRPr="00AE4030">
        <w:rPr>
          <w:b/>
          <w:bCs/>
          <w:sz w:val="28"/>
          <w:szCs w:val="28"/>
          <w:lang w:eastAsia="ru-RU"/>
        </w:rPr>
        <w:t>Слайд  -</w:t>
      </w:r>
      <w:proofErr w:type="gramEnd"/>
      <w:r w:rsidRPr="00AE4030">
        <w:rPr>
          <w:b/>
          <w:bCs/>
          <w:sz w:val="28"/>
          <w:szCs w:val="28"/>
          <w:lang w:eastAsia="ru-RU"/>
        </w:rPr>
        <w:t xml:space="preserve"> проблемные ситуации и определение понятий индивид, личность, индивидуальность для характеристики человека</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 индивид – это кто?</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 каковы различия индивида и индивидуальности? Приведите пример своей индивидуальности.</w:t>
      </w:r>
    </w:p>
    <w:p w:rsidR="00AE4030" w:rsidRPr="00AE4030" w:rsidRDefault="00AE4030" w:rsidP="00AE4030">
      <w:pPr>
        <w:shd w:val="clear" w:color="auto" w:fill="FFFFFF"/>
        <w:suppressAutoHyphens w:val="0"/>
        <w:spacing w:line="315" w:lineRule="atLeast"/>
        <w:ind w:right="-143"/>
        <w:jc w:val="both"/>
        <w:rPr>
          <w:bCs/>
          <w:sz w:val="28"/>
          <w:szCs w:val="28"/>
          <w:lang w:eastAsia="ru-RU"/>
        </w:rPr>
      </w:pPr>
      <w:r w:rsidRPr="00AE4030">
        <w:rPr>
          <w:b/>
          <w:bCs/>
          <w:sz w:val="28"/>
          <w:szCs w:val="28"/>
          <w:lang w:eastAsia="ru-RU"/>
        </w:rPr>
        <w:t>- можно ли считать личностью бомжа, наркомана (</w:t>
      </w:r>
      <w:proofErr w:type="gramStart"/>
      <w:r w:rsidR="00CD3A0F">
        <w:rPr>
          <w:bCs/>
          <w:sz w:val="28"/>
          <w:szCs w:val="28"/>
          <w:lang w:eastAsia="ru-RU"/>
        </w:rPr>
        <w:t>А</w:t>
      </w:r>
      <w:proofErr w:type="gramEnd"/>
      <w:r w:rsidRPr="00AE4030">
        <w:rPr>
          <w:bCs/>
          <w:sz w:val="28"/>
          <w:szCs w:val="28"/>
          <w:lang w:eastAsia="ru-RU"/>
        </w:rPr>
        <w:t xml:space="preserve"> почему же? Он утратил свои социальные качества: отказался от призвания, отверг социальные нормы, забыл культурные традиции. Он, условно говоря, выпал из общества.</w:t>
      </w:r>
    </w:p>
    <w:p w:rsidR="00AE4030" w:rsidRPr="00AE4030" w:rsidRDefault="00AE4030" w:rsidP="00AE4030">
      <w:pPr>
        <w:shd w:val="clear" w:color="auto" w:fill="FFFFFF"/>
        <w:suppressAutoHyphens w:val="0"/>
        <w:spacing w:line="315" w:lineRule="atLeast"/>
        <w:ind w:right="-143"/>
        <w:jc w:val="both"/>
        <w:rPr>
          <w:bCs/>
          <w:sz w:val="28"/>
          <w:szCs w:val="28"/>
          <w:lang w:eastAsia="ru-RU"/>
        </w:rPr>
      </w:pPr>
      <w:r w:rsidRPr="00AE4030">
        <w:rPr>
          <w:bCs/>
          <w:sz w:val="28"/>
          <w:szCs w:val="28"/>
          <w:lang w:eastAsia="ru-RU"/>
        </w:rPr>
        <w:t>-</w:t>
      </w:r>
      <w:r w:rsidRPr="00AE4030">
        <w:rPr>
          <w:b/>
          <w:bCs/>
          <w:sz w:val="28"/>
          <w:szCs w:val="28"/>
          <w:lang w:eastAsia="ru-RU"/>
        </w:rPr>
        <w:t xml:space="preserve"> можно ли преступника считать личностью? (</w:t>
      </w:r>
      <w:r w:rsidR="00CD3A0F">
        <w:rPr>
          <w:bCs/>
          <w:sz w:val="28"/>
          <w:szCs w:val="28"/>
          <w:lang w:eastAsia="ru-RU"/>
        </w:rPr>
        <w:t xml:space="preserve">они </w:t>
      </w:r>
      <w:r w:rsidRPr="00AE4030">
        <w:rPr>
          <w:bCs/>
          <w:sz w:val="28"/>
          <w:szCs w:val="28"/>
          <w:lang w:eastAsia="ru-RU"/>
        </w:rPr>
        <w:t xml:space="preserve">себя называют асоциальными личностями. Но такое словосочетание кажется парадоксальным, это все равно, что сказать: благородный разбойник, скупой кутила, добродетельная куртизанка. Конечно, в истории такие персонажи были. Убийца становился святым, но ведь он прекращал убивать… Писатели тоже создавали таких героев. Вот, скажем Робин Гуд.  Он грабил состоятельных людей, но богатство отдавал бедным. Его благородство проявлялось вовсе не в том, что он грабил, а в том, что помогал бедным. Но «разбой» и «благородство» - разные вещи. </w:t>
      </w:r>
    </w:p>
    <w:p w:rsidR="00AE4030" w:rsidRDefault="00AE4030" w:rsidP="00AE4030">
      <w:pPr>
        <w:shd w:val="clear" w:color="auto" w:fill="FFFFFF"/>
        <w:suppressAutoHyphens w:val="0"/>
        <w:spacing w:line="315" w:lineRule="atLeast"/>
        <w:ind w:right="-143"/>
        <w:jc w:val="both"/>
        <w:rPr>
          <w:bCs/>
          <w:sz w:val="28"/>
          <w:szCs w:val="28"/>
          <w:lang w:eastAsia="ru-RU"/>
        </w:rPr>
      </w:pPr>
      <w:r w:rsidRPr="00AE4030">
        <w:rPr>
          <w:bCs/>
          <w:sz w:val="28"/>
          <w:szCs w:val="28"/>
          <w:lang w:eastAsia="ru-RU"/>
        </w:rPr>
        <w:lastRenderedPageBreak/>
        <w:tab/>
        <w:t>Теперь обратимся к фигуре преступника. Это личность? Кое-кто скажет: а как же? Смотрите, какой он смелый, предприимчивый и даже необычный. О каком-то преступнике, наверное, можно сказать, что это индивидуальность. Но личностью назвать его весьма спорно. Ведь он преступил человеческие нормы, выстроил себя по меркам криминального мира. Тогда может быть уместно сказать личность, но плохая? Дело не только в дурных поступках, а в определенной узости человека, у которого многие человеческие черты (нравственность, сострадание, мудрость) отсутствуют.</w:t>
      </w:r>
    </w:p>
    <w:p w:rsidR="007C6C29" w:rsidRPr="00AE4030" w:rsidRDefault="007C6C29" w:rsidP="00AE4030">
      <w:pPr>
        <w:shd w:val="clear" w:color="auto" w:fill="FFFFFF"/>
        <w:suppressAutoHyphens w:val="0"/>
        <w:spacing w:line="315" w:lineRule="atLeast"/>
        <w:ind w:right="-143"/>
        <w:jc w:val="both"/>
        <w:rPr>
          <w:bCs/>
          <w:sz w:val="28"/>
          <w:szCs w:val="28"/>
          <w:lang w:eastAsia="ru-RU"/>
        </w:rPr>
      </w:pPr>
      <w:r>
        <w:rPr>
          <w:bCs/>
          <w:sz w:val="28"/>
          <w:szCs w:val="28"/>
          <w:lang w:eastAsia="ru-RU"/>
        </w:rPr>
        <w:t>Человек едва ли не единственное на свете создание, которое уничтожает себе подобных. Два оленя сшибаются рогами. Но если один повернется боком к другому, тот никогда не ударит его, а дождется, когда соперник опять станет к нему лоб в лоб. Волк, признав поражение, подставляет победителю жизненно важную артерию: губи, мол, твоя взяла. Однако природный инстинкт подсказывает разгоряченному триумфатору: остановись,</w:t>
      </w:r>
      <w:r w:rsidR="00926261">
        <w:rPr>
          <w:bCs/>
          <w:sz w:val="28"/>
          <w:szCs w:val="28"/>
          <w:lang w:eastAsia="ru-RU"/>
        </w:rPr>
        <w:t xml:space="preserve"> не посягай на жизнь. И только л</w:t>
      </w:r>
      <w:r>
        <w:rPr>
          <w:bCs/>
          <w:sz w:val="28"/>
          <w:szCs w:val="28"/>
          <w:lang w:eastAsia="ru-RU"/>
        </w:rPr>
        <w:t>юди способны стрелять в тех, кто поднял белый флаг или руки, опустился на колени</w:t>
      </w:r>
      <w:r w:rsidR="00926261">
        <w:rPr>
          <w:bCs/>
          <w:sz w:val="28"/>
          <w:szCs w:val="28"/>
          <w:lang w:eastAsia="ru-RU"/>
        </w:rPr>
        <w:t>, стрелять в спину, бить лежачего. За примером не надо далеко идти. События на Украине: показательный расстрел наших раненых пленных и демонстр</w:t>
      </w:r>
      <w:r w:rsidR="006A7B7A">
        <w:rPr>
          <w:bCs/>
          <w:sz w:val="28"/>
          <w:szCs w:val="28"/>
          <w:lang w:eastAsia="ru-RU"/>
        </w:rPr>
        <w:t xml:space="preserve">ация этих кадров </w:t>
      </w:r>
      <w:r w:rsidR="00926261">
        <w:rPr>
          <w:bCs/>
          <w:sz w:val="28"/>
          <w:szCs w:val="28"/>
          <w:lang w:eastAsia="ru-RU"/>
        </w:rPr>
        <w:t>всему миру</w:t>
      </w:r>
      <w:r w:rsidR="006A7B7A">
        <w:rPr>
          <w:bCs/>
          <w:sz w:val="28"/>
          <w:szCs w:val="28"/>
          <w:lang w:eastAsia="ru-RU"/>
        </w:rPr>
        <w:t>.</w:t>
      </w:r>
      <w:r w:rsidR="00926261">
        <w:rPr>
          <w:bCs/>
          <w:sz w:val="28"/>
          <w:szCs w:val="28"/>
          <w:lang w:eastAsia="ru-RU"/>
        </w:rPr>
        <w:t xml:space="preserve"> Философы</w:t>
      </w:r>
      <w:r w:rsidR="006A7B7A">
        <w:rPr>
          <w:bCs/>
          <w:sz w:val="28"/>
          <w:szCs w:val="28"/>
          <w:lang w:eastAsia="ru-RU"/>
        </w:rPr>
        <w:t xml:space="preserve"> полагали, что этот синдром жестокости в человеке можно изжить, если цивилизация будет развиваться. Однако история </w:t>
      </w:r>
      <w:r w:rsidR="006849AD">
        <w:rPr>
          <w:bCs/>
          <w:sz w:val="28"/>
          <w:szCs w:val="28"/>
          <w:lang w:eastAsia="ru-RU"/>
        </w:rPr>
        <w:t xml:space="preserve">  </w:t>
      </w:r>
      <w:r w:rsidR="006A7B7A">
        <w:rPr>
          <w:bCs/>
          <w:sz w:val="28"/>
          <w:szCs w:val="28"/>
          <w:lang w:eastAsia="ru-RU"/>
        </w:rPr>
        <w:t>постоянно развеивала эти иллюзии.</w:t>
      </w:r>
    </w:p>
    <w:p w:rsidR="00AE4030" w:rsidRPr="00CC2CA3" w:rsidRDefault="00AE4030" w:rsidP="00AE4030">
      <w:pPr>
        <w:shd w:val="clear" w:color="auto" w:fill="FFFFFF"/>
        <w:suppressAutoHyphens w:val="0"/>
        <w:spacing w:line="315" w:lineRule="atLeast"/>
        <w:ind w:right="-143"/>
        <w:jc w:val="both"/>
        <w:rPr>
          <w:b/>
          <w:bCs/>
          <w:sz w:val="28"/>
          <w:szCs w:val="28"/>
          <w:lang w:eastAsia="ru-RU"/>
        </w:rPr>
      </w:pPr>
      <w:r w:rsidRPr="00AE4030">
        <w:rPr>
          <w:bCs/>
          <w:sz w:val="28"/>
          <w:szCs w:val="28"/>
          <w:lang w:eastAsia="ru-RU"/>
        </w:rPr>
        <w:t>-</w:t>
      </w:r>
      <w:r w:rsidRPr="00AE4030">
        <w:rPr>
          <w:b/>
          <w:bCs/>
          <w:sz w:val="28"/>
          <w:szCs w:val="28"/>
          <w:lang w:eastAsia="ru-RU"/>
        </w:rPr>
        <w:t xml:space="preserve"> как вы считаете, можно ли стать личностью, живя среди высокоразвитых животных? (</w:t>
      </w:r>
      <w:r w:rsidRPr="00AE4030">
        <w:rPr>
          <w:bCs/>
          <w:sz w:val="28"/>
          <w:szCs w:val="28"/>
          <w:lang w:eastAsia="ru-RU"/>
        </w:rPr>
        <w:t xml:space="preserve">индийские девочки </w:t>
      </w:r>
      <w:proofErr w:type="spellStart"/>
      <w:r w:rsidRPr="00AE4030">
        <w:rPr>
          <w:bCs/>
          <w:sz w:val="28"/>
          <w:szCs w:val="28"/>
          <w:lang w:eastAsia="ru-RU"/>
        </w:rPr>
        <w:t>Камала</w:t>
      </w:r>
      <w:proofErr w:type="spellEnd"/>
      <w:r w:rsidRPr="00AE4030">
        <w:rPr>
          <w:bCs/>
          <w:sz w:val="28"/>
          <w:szCs w:val="28"/>
          <w:lang w:eastAsia="ru-RU"/>
        </w:rPr>
        <w:t xml:space="preserve"> и </w:t>
      </w:r>
      <w:proofErr w:type="spellStart"/>
      <w:r w:rsidRPr="00AE4030">
        <w:rPr>
          <w:bCs/>
          <w:sz w:val="28"/>
          <w:szCs w:val="28"/>
          <w:lang w:eastAsia="ru-RU"/>
        </w:rPr>
        <w:t>Амала</w:t>
      </w:r>
      <w:proofErr w:type="spellEnd"/>
      <w:r w:rsidRPr="00AE4030">
        <w:rPr>
          <w:bCs/>
          <w:sz w:val="28"/>
          <w:szCs w:val="28"/>
          <w:lang w:eastAsia="ru-RU"/>
        </w:rPr>
        <w:t xml:space="preserve"> жили среди волков, а также герой Киплинга «</w:t>
      </w:r>
      <w:proofErr w:type="spellStart"/>
      <w:r w:rsidRPr="00AE4030">
        <w:rPr>
          <w:bCs/>
          <w:sz w:val="28"/>
          <w:szCs w:val="28"/>
          <w:lang w:eastAsia="ru-RU"/>
        </w:rPr>
        <w:t>Маугли</w:t>
      </w:r>
      <w:proofErr w:type="spellEnd"/>
      <w:r w:rsidRPr="00AE4030">
        <w:rPr>
          <w:bCs/>
          <w:sz w:val="28"/>
          <w:szCs w:val="28"/>
          <w:lang w:eastAsia="ru-RU"/>
        </w:rPr>
        <w:t>»?)</w:t>
      </w:r>
      <w:r w:rsidR="00CC2CA3">
        <w:rPr>
          <w:bCs/>
          <w:sz w:val="28"/>
          <w:szCs w:val="28"/>
          <w:lang w:eastAsia="ru-RU"/>
        </w:rPr>
        <w:t xml:space="preserve"> </w:t>
      </w:r>
      <w:r w:rsidR="00CC2CA3" w:rsidRPr="00CC2CA3">
        <w:rPr>
          <w:b/>
          <w:bCs/>
          <w:sz w:val="28"/>
          <w:szCs w:val="28"/>
          <w:lang w:eastAsia="ru-RU"/>
        </w:rPr>
        <w:t>Слайд.</w:t>
      </w:r>
    </w:p>
    <w:p w:rsidR="00CD3A0F" w:rsidRPr="00AE4030" w:rsidRDefault="00CD3A0F" w:rsidP="00AE4030">
      <w:pPr>
        <w:shd w:val="clear" w:color="auto" w:fill="FFFFFF"/>
        <w:suppressAutoHyphens w:val="0"/>
        <w:spacing w:line="315" w:lineRule="atLeast"/>
        <w:ind w:right="-143"/>
        <w:jc w:val="both"/>
        <w:rPr>
          <w:bCs/>
          <w:sz w:val="28"/>
          <w:szCs w:val="28"/>
          <w:lang w:eastAsia="ru-RU"/>
        </w:rPr>
      </w:pPr>
      <w:r w:rsidRPr="00CD3A0F">
        <w:rPr>
          <w:b/>
          <w:bCs/>
          <w:sz w:val="28"/>
          <w:szCs w:val="28"/>
          <w:lang w:eastAsia="ru-RU"/>
        </w:rPr>
        <w:t>Преподаватель:</w:t>
      </w:r>
      <w:r>
        <w:rPr>
          <w:b/>
          <w:bCs/>
          <w:sz w:val="28"/>
          <w:szCs w:val="28"/>
          <w:lang w:eastAsia="ru-RU"/>
        </w:rPr>
        <w:t xml:space="preserve"> </w:t>
      </w:r>
      <w:r w:rsidRPr="00CD3A0F">
        <w:rPr>
          <w:bCs/>
          <w:sz w:val="28"/>
          <w:szCs w:val="28"/>
          <w:lang w:eastAsia="ru-RU"/>
        </w:rPr>
        <w:t>В ХХ в. науке были известны</w:t>
      </w:r>
      <w:r>
        <w:rPr>
          <w:bCs/>
          <w:sz w:val="28"/>
          <w:szCs w:val="28"/>
          <w:lang w:eastAsia="ru-RU"/>
        </w:rPr>
        <w:t xml:space="preserve"> около 70 случаев людей </w:t>
      </w:r>
      <w:r w:rsidR="00EF07E9">
        <w:rPr>
          <w:bCs/>
          <w:sz w:val="28"/>
          <w:szCs w:val="28"/>
          <w:lang w:eastAsia="ru-RU"/>
        </w:rPr>
        <w:t xml:space="preserve">– </w:t>
      </w:r>
      <w:proofErr w:type="spellStart"/>
      <w:r>
        <w:rPr>
          <w:bCs/>
          <w:sz w:val="28"/>
          <w:szCs w:val="28"/>
          <w:lang w:eastAsia="ru-RU"/>
        </w:rPr>
        <w:t>маугли</w:t>
      </w:r>
      <w:proofErr w:type="spellEnd"/>
      <w:r w:rsidR="00EF07E9">
        <w:rPr>
          <w:bCs/>
          <w:sz w:val="28"/>
          <w:szCs w:val="28"/>
          <w:lang w:eastAsia="ru-RU"/>
        </w:rPr>
        <w:t xml:space="preserve">. Оказавшись среди людей, они так и не смогли вписаться в общество. Они сохранили повадки тех животных, которые их выкормили. Какой вывод напрашивается? Чтобы ребенок стал личностью, его нужно не только кормить и одевать, но еще и развивать. Вам как будущим </w:t>
      </w:r>
      <w:proofErr w:type="gramStart"/>
      <w:r w:rsidR="00EF07E9">
        <w:rPr>
          <w:bCs/>
          <w:sz w:val="28"/>
          <w:szCs w:val="28"/>
          <w:lang w:eastAsia="ru-RU"/>
        </w:rPr>
        <w:t>родителям  это</w:t>
      </w:r>
      <w:proofErr w:type="gramEnd"/>
      <w:r w:rsidR="00EF07E9">
        <w:rPr>
          <w:bCs/>
          <w:sz w:val="28"/>
          <w:szCs w:val="28"/>
          <w:lang w:eastAsia="ru-RU"/>
        </w:rPr>
        <w:t xml:space="preserve"> надо помнить.</w:t>
      </w:r>
    </w:p>
    <w:p w:rsidR="00AE4030" w:rsidRPr="00AE4030" w:rsidRDefault="00AE4030" w:rsidP="00AE4030">
      <w:pPr>
        <w:shd w:val="clear" w:color="auto" w:fill="FFFFFF"/>
        <w:suppressAutoHyphens w:val="0"/>
        <w:spacing w:line="315" w:lineRule="atLeast"/>
        <w:ind w:right="-143"/>
        <w:jc w:val="both"/>
        <w:rPr>
          <w:bCs/>
          <w:sz w:val="28"/>
          <w:szCs w:val="28"/>
          <w:lang w:eastAsia="ru-RU"/>
        </w:rPr>
      </w:pPr>
      <w:proofErr w:type="gramStart"/>
      <w:r w:rsidRPr="00AE4030">
        <w:rPr>
          <w:b/>
          <w:bCs/>
          <w:sz w:val="28"/>
          <w:szCs w:val="28"/>
          <w:lang w:eastAsia="ru-RU"/>
        </w:rPr>
        <w:t>Слайд  (</w:t>
      </w:r>
      <w:proofErr w:type="gramEnd"/>
      <w:r w:rsidRPr="00AE4030">
        <w:rPr>
          <w:bCs/>
          <w:sz w:val="28"/>
          <w:szCs w:val="28"/>
          <w:lang w:eastAsia="ru-RU"/>
        </w:rPr>
        <w:t>Факторы формирующие личность, Социальная среда. Уровни развития личности. Человек венец природы: за и против,)</w:t>
      </w:r>
    </w:p>
    <w:p w:rsidR="00AE4030" w:rsidRPr="00AE4030" w:rsidRDefault="00AE4030" w:rsidP="00AE4030">
      <w:pPr>
        <w:shd w:val="clear" w:color="auto" w:fill="FFFFFF"/>
        <w:suppressAutoHyphens w:val="0"/>
        <w:spacing w:line="315" w:lineRule="atLeast"/>
        <w:ind w:right="-143"/>
        <w:jc w:val="both"/>
        <w:rPr>
          <w:bCs/>
          <w:sz w:val="28"/>
          <w:szCs w:val="28"/>
          <w:lang w:eastAsia="ru-RU"/>
        </w:rPr>
      </w:pPr>
      <w:r w:rsidRPr="00AE4030">
        <w:rPr>
          <w:bCs/>
          <w:sz w:val="28"/>
          <w:szCs w:val="28"/>
          <w:lang w:eastAsia="ru-RU"/>
        </w:rPr>
        <w:t>По словам Н.А. Бердяева – личность есть прорыв в духовную сферу. «Человек может иметь яркую индивидуальность и не иметь личности. Есть одаренные люди, очень своеобразные, которые вместе с тем безличны, но способны к тому сопротивлению, к тому усилию, которое требует реализации личности».</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Человек - биосоциальная система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Преподаватель:</w:t>
      </w:r>
      <w:r w:rsidRPr="00AE4030">
        <w:rPr>
          <w:sz w:val="28"/>
          <w:szCs w:val="28"/>
          <w:lang w:eastAsia="ru-RU"/>
        </w:rPr>
        <w:t> «Человек - самое сложное и загадочное существо во всей Вселенной», - так говорили мудрецы. Единого мнения не существует. Есть различные подходы к определению сущности человека.  Вокруг этой проблемы существовали разные и даже противоположные взгляды – философы о сущности человека см. </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Рабочий лист №2</w:t>
      </w:r>
      <w:r w:rsidRPr="00AE4030">
        <w:rPr>
          <w:sz w:val="28"/>
          <w:szCs w:val="28"/>
          <w:lang w:eastAsia="ru-RU"/>
        </w:rPr>
        <w:t> «Великая тайна - человек»</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i/>
          <w:iCs/>
          <w:sz w:val="28"/>
          <w:szCs w:val="28"/>
          <w:lang w:eastAsia="ru-RU"/>
        </w:rPr>
        <w:t>-Определить и оценить высказывания мыслителей прошлого о природе и сущности человека…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lastRenderedPageBreak/>
        <w:t>Преподаватель: </w:t>
      </w:r>
      <w:r w:rsidRPr="00AE4030">
        <w:rPr>
          <w:sz w:val="28"/>
          <w:szCs w:val="28"/>
          <w:lang w:eastAsia="ru-RU"/>
        </w:rPr>
        <w:t>Сегодня мы хорошо осознаем, что </w:t>
      </w:r>
      <w:r w:rsidRPr="00AE4030">
        <w:rPr>
          <w:i/>
          <w:iCs/>
          <w:sz w:val="28"/>
          <w:szCs w:val="28"/>
          <w:lang w:eastAsia="ru-RU"/>
        </w:rPr>
        <w:t>сущность человека состоит в единстве природного и социального начал</w:t>
      </w:r>
    </w:p>
    <w:p w:rsidR="00AE4030" w:rsidRPr="00AE4030" w:rsidRDefault="00AE4030" w:rsidP="00AE4030">
      <w:pPr>
        <w:shd w:val="clear" w:color="auto" w:fill="FFFFFF"/>
        <w:suppressAutoHyphens w:val="0"/>
        <w:spacing w:line="315" w:lineRule="atLeast"/>
        <w:ind w:right="-143"/>
        <w:jc w:val="both"/>
        <w:rPr>
          <w:b/>
          <w:bCs/>
          <w:sz w:val="28"/>
          <w:szCs w:val="28"/>
          <w:lang w:eastAsia="ru-RU"/>
        </w:rPr>
      </w:pPr>
      <w:r w:rsidRPr="00AE4030">
        <w:rPr>
          <w:b/>
          <w:bCs/>
          <w:sz w:val="28"/>
          <w:szCs w:val="28"/>
          <w:lang w:eastAsia="ru-RU"/>
        </w:rPr>
        <w:t>Преподаватель:</w:t>
      </w:r>
      <w:r w:rsidRPr="00AE4030">
        <w:rPr>
          <w:sz w:val="28"/>
          <w:szCs w:val="28"/>
          <w:lang w:eastAsia="ru-RU"/>
        </w:rPr>
        <w:t xml:space="preserve"> Мне кажется, очень точно природное и социальное единство человека передал в своем </w:t>
      </w:r>
      <w:proofErr w:type="spellStart"/>
      <w:proofErr w:type="gramStart"/>
      <w:r w:rsidRPr="00AE4030">
        <w:rPr>
          <w:sz w:val="28"/>
          <w:szCs w:val="28"/>
          <w:lang w:eastAsia="ru-RU"/>
        </w:rPr>
        <w:t>рубаи</w:t>
      </w:r>
      <w:proofErr w:type="spellEnd"/>
      <w:r w:rsidRPr="00AE4030">
        <w:rPr>
          <w:sz w:val="28"/>
          <w:szCs w:val="28"/>
          <w:lang w:eastAsia="ru-RU"/>
        </w:rPr>
        <w:t xml:space="preserve">  Омар</w:t>
      </w:r>
      <w:proofErr w:type="gramEnd"/>
      <w:r w:rsidRPr="00AE4030">
        <w:rPr>
          <w:sz w:val="28"/>
          <w:szCs w:val="28"/>
          <w:lang w:eastAsia="ru-RU"/>
        </w:rPr>
        <w:t xml:space="preserve"> Хайям  - </w:t>
      </w:r>
      <w:r w:rsidRPr="00AE4030">
        <w:rPr>
          <w:b/>
          <w:bCs/>
          <w:sz w:val="28"/>
          <w:szCs w:val="28"/>
          <w:lang w:eastAsia="ru-RU"/>
        </w:rPr>
        <w:t>дискуссия</w:t>
      </w:r>
    </w:p>
    <w:p w:rsidR="00AE4030" w:rsidRPr="00AE4030" w:rsidRDefault="00AE4030" w:rsidP="00AE4030">
      <w:pPr>
        <w:suppressAutoHyphens w:val="0"/>
        <w:spacing w:before="154"/>
        <w:ind w:left="547" w:hanging="547"/>
        <w:rPr>
          <w:sz w:val="28"/>
          <w:szCs w:val="28"/>
          <w:lang w:eastAsia="ru-RU"/>
        </w:rPr>
      </w:pPr>
      <w:r w:rsidRPr="00AE4030">
        <w:rPr>
          <w:rFonts w:eastAsiaTheme="minorEastAsia"/>
          <w:color w:val="000000" w:themeColor="text1"/>
          <w:kern w:val="24"/>
          <w:sz w:val="28"/>
          <w:szCs w:val="28"/>
          <w:lang w:eastAsia="ru-RU"/>
        </w:rPr>
        <w:t>Мы источник веселья — и скорби рудник,</w:t>
      </w:r>
    </w:p>
    <w:p w:rsidR="00AE4030" w:rsidRPr="00AE4030" w:rsidRDefault="00AE4030" w:rsidP="00AE4030">
      <w:pPr>
        <w:suppressAutoHyphens w:val="0"/>
        <w:spacing w:before="154"/>
        <w:ind w:left="547" w:hanging="547"/>
        <w:rPr>
          <w:sz w:val="28"/>
          <w:szCs w:val="28"/>
          <w:lang w:eastAsia="ru-RU"/>
        </w:rPr>
      </w:pPr>
      <w:r w:rsidRPr="00AE4030">
        <w:rPr>
          <w:rFonts w:eastAsiaTheme="minorEastAsia"/>
          <w:color w:val="000000" w:themeColor="text1"/>
          <w:kern w:val="24"/>
          <w:sz w:val="28"/>
          <w:szCs w:val="28"/>
          <w:lang w:eastAsia="ru-RU"/>
        </w:rPr>
        <w:t>Мы вместилище скверны — и чистый родник.</w:t>
      </w:r>
    </w:p>
    <w:p w:rsidR="00AE4030" w:rsidRPr="00AE4030" w:rsidRDefault="00AE4030" w:rsidP="00AE4030">
      <w:pPr>
        <w:suppressAutoHyphens w:val="0"/>
        <w:spacing w:before="154"/>
        <w:ind w:left="547" w:hanging="547"/>
        <w:rPr>
          <w:sz w:val="28"/>
          <w:szCs w:val="28"/>
          <w:lang w:eastAsia="ru-RU"/>
        </w:rPr>
      </w:pPr>
      <w:r w:rsidRPr="00AE4030">
        <w:rPr>
          <w:rFonts w:eastAsiaTheme="minorEastAsia"/>
          <w:color w:val="000000" w:themeColor="text1"/>
          <w:kern w:val="24"/>
          <w:sz w:val="28"/>
          <w:szCs w:val="28"/>
          <w:lang w:eastAsia="ru-RU"/>
        </w:rPr>
        <w:t>Человек, словно в зеркале мир — многолик.</w:t>
      </w:r>
    </w:p>
    <w:p w:rsidR="00AE4030" w:rsidRPr="00AE4030" w:rsidRDefault="00AE4030" w:rsidP="00AE4030">
      <w:pPr>
        <w:suppressAutoHyphens w:val="0"/>
        <w:spacing w:before="154"/>
        <w:ind w:left="547" w:hanging="547"/>
        <w:rPr>
          <w:sz w:val="28"/>
          <w:szCs w:val="28"/>
          <w:lang w:eastAsia="ru-RU"/>
        </w:rPr>
      </w:pPr>
      <w:r w:rsidRPr="00AE4030">
        <w:rPr>
          <w:rFonts w:eastAsiaTheme="minorEastAsia"/>
          <w:color w:val="000000" w:themeColor="text1"/>
          <w:kern w:val="24"/>
          <w:sz w:val="28"/>
          <w:szCs w:val="28"/>
          <w:lang w:eastAsia="ru-RU"/>
        </w:rPr>
        <w:t>Он ничтожен — и он же безмерно велик!</w:t>
      </w:r>
    </w:p>
    <w:p w:rsidR="00AE4030" w:rsidRPr="00AE4030" w:rsidRDefault="00AE4030" w:rsidP="00AE4030">
      <w:pPr>
        <w:shd w:val="clear" w:color="auto" w:fill="FFFFFF"/>
        <w:suppressAutoHyphens w:val="0"/>
        <w:spacing w:line="315" w:lineRule="atLeast"/>
        <w:ind w:right="-143"/>
        <w:jc w:val="both"/>
        <w:rPr>
          <w:sz w:val="20"/>
          <w:szCs w:val="20"/>
          <w:lang w:eastAsia="ru-RU"/>
        </w:rPr>
      </w:pP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i/>
          <w:iCs/>
          <w:sz w:val="28"/>
          <w:szCs w:val="28"/>
          <w:lang w:eastAsia="ru-RU"/>
        </w:rPr>
        <w:t>2.Отличительные признаки человека от других живых существ</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Преподаватель: </w:t>
      </w:r>
      <w:r w:rsidRPr="00AE4030">
        <w:rPr>
          <w:sz w:val="28"/>
          <w:szCs w:val="28"/>
          <w:lang w:eastAsia="ru-RU"/>
        </w:rPr>
        <w:t>Великая тайна - человек. Что нам о нем известно?</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i/>
          <w:iCs/>
          <w:sz w:val="28"/>
          <w:szCs w:val="28"/>
          <w:lang w:eastAsia="ru-RU"/>
        </w:rPr>
        <w:t xml:space="preserve">Работа с Рабочим листом №3 </w:t>
      </w:r>
      <w:r w:rsidRPr="00AE4030">
        <w:rPr>
          <w:i/>
          <w:iCs/>
          <w:sz w:val="28"/>
          <w:szCs w:val="28"/>
          <w:lang w:eastAsia="ru-RU"/>
        </w:rPr>
        <w:t>выбрать из предложенного списка те слова, которые характеризуют отличительные признаки человека, делают человека человеком </w:t>
      </w:r>
      <w:r w:rsidRPr="00AE4030">
        <w:rPr>
          <w:sz w:val="28"/>
          <w:szCs w:val="28"/>
          <w:lang w:eastAsia="ru-RU"/>
        </w:rPr>
        <w:t>(Студенты выбирают слова и обосновывают свой выбор -</w:t>
      </w:r>
      <w:r w:rsidRPr="00AE4030">
        <w:rPr>
          <w:b/>
          <w:bCs/>
          <w:sz w:val="28"/>
          <w:szCs w:val="28"/>
          <w:lang w:eastAsia="ru-RU"/>
        </w:rPr>
        <w:t>речь, разум, творчество, общение, нравственность</w:t>
      </w:r>
      <w:r w:rsidRPr="00AE4030">
        <w:rPr>
          <w:sz w:val="28"/>
          <w:szCs w:val="28"/>
          <w:lang w:eastAsia="ru-RU"/>
        </w:rPr>
        <w:t>)</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i/>
          <w:iCs/>
          <w:sz w:val="28"/>
          <w:szCs w:val="28"/>
          <w:lang w:eastAsia="ru-RU"/>
        </w:rPr>
        <w:t>3.Отличия человека от животных </w:t>
      </w:r>
      <w:r w:rsidRPr="00AE4030">
        <w:rPr>
          <w:sz w:val="28"/>
          <w:szCs w:val="28"/>
          <w:lang w:eastAsia="ru-RU"/>
        </w:rPr>
        <w:t>(схема собирается на доске по мере раскрытия данного вопроса):</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Биологическое в человеке                                        Социальное в человеке</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 xml:space="preserve">Условие, </w:t>
      </w:r>
      <w:r w:rsidR="00266D43">
        <w:rPr>
          <w:b/>
          <w:bCs/>
          <w:sz w:val="28"/>
          <w:szCs w:val="28"/>
          <w:lang w:eastAsia="ru-RU"/>
        </w:rPr>
        <w:tab/>
        <w:t>предпосылка      </w:t>
      </w:r>
      <w:r w:rsidRPr="00AE4030">
        <w:rPr>
          <w:b/>
          <w:bCs/>
          <w:sz w:val="28"/>
          <w:szCs w:val="28"/>
          <w:lang w:eastAsia="ru-RU"/>
        </w:rPr>
        <w:t> </w:t>
      </w:r>
      <w:r w:rsidR="00266D43">
        <w:rPr>
          <w:b/>
          <w:bCs/>
          <w:sz w:val="28"/>
          <w:szCs w:val="28"/>
          <w:lang w:eastAsia="ru-RU"/>
        </w:rPr>
        <w:t xml:space="preserve"> </w:t>
      </w:r>
      <w:r w:rsidRPr="00AE4030">
        <w:rPr>
          <w:b/>
          <w:bCs/>
          <w:sz w:val="28"/>
          <w:szCs w:val="28"/>
          <w:lang w:eastAsia="ru-RU"/>
        </w:rPr>
        <w:t xml:space="preserve">Сущность </w:t>
      </w:r>
      <w:r w:rsidR="00266D43">
        <w:rPr>
          <w:b/>
          <w:bCs/>
          <w:sz w:val="28"/>
          <w:szCs w:val="28"/>
          <w:lang w:eastAsia="ru-RU"/>
        </w:rPr>
        <w:t xml:space="preserve">   </w:t>
      </w:r>
      <w:r w:rsidRPr="00AE4030">
        <w:rPr>
          <w:b/>
          <w:bCs/>
          <w:sz w:val="28"/>
          <w:szCs w:val="28"/>
          <w:lang w:eastAsia="ru-RU"/>
        </w:rPr>
        <w:t>человека                                                                        существования человека</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 </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Анатомия и физиология человека                        Мышление                            </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 </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Потребность в еде, сне, движении                       Членораздельная речь</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 </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Инстинкты                                                             Способность к сознательной</w:t>
      </w:r>
    </w:p>
    <w:p w:rsidR="00AE4030" w:rsidRPr="00AE4030" w:rsidRDefault="00AE4030" w:rsidP="00266D43">
      <w:pPr>
        <w:shd w:val="clear" w:color="auto" w:fill="FFFFFF"/>
        <w:suppressAutoHyphens w:val="0"/>
        <w:ind w:left="6372" w:right="-143"/>
        <w:jc w:val="both"/>
        <w:rPr>
          <w:sz w:val="28"/>
          <w:szCs w:val="28"/>
          <w:lang w:eastAsia="ru-RU"/>
        </w:rPr>
      </w:pPr>
      <w:r w:rsidRPr="00AE4030">
        <w:rPr>
          <w:sz w:val="28"/>
          <w:szCs w:val="28"/>
          <w:lang w:eastAsia="ru-RU"/>
        </w:rPr>
        <w:t xml:space="preserve">целенаправленной  </w:t>
      </w:r>
      <w:r w:rsidR="00266D43">
        <w:rPr>
          <w:sz w:val="28"/>
          <w:szCs w:val="28"/>
          <w:lang w:eastAsia="ru-RU"/>
        </w:rPr>
        <w:t xml:space="preserve">  </w:t>
      </w:r>
      <w:r w:rsidRPr="00AE4030">
        <w:rPr>
          <w:sz w:val="28"/>
          <w:szCs w:val="28"/>
          <w:lang w:eastAsia="ru-RU"/>
        </w:rPr>
        <w:t>деятельности</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 </w:t>
      </w:r>
    </w:p>
    <w:p w:rsidR="00AE4030" w:rsidRPr="00AE4030" w:rsidRDefault="00AE4030" w:rsidP="00AE4030">
      <w:pPr>
        <w:shd w:val="clear" w:color="auto" w:fill="FFFFFF"/>
        <w:suppressAutoHyphens w:val="0"/>
        <w:spacing w:line="315" w:lineRule="atLeast"/>
        <w:jc w:val="both"/>
        <w:rPr>
          <w:sz w:val="28"/>
          <w:szCs w:val="28"/>
          <w:lang w:eastAsia="ru-RU"/>
        </w:rPr>
      </w:pPr>
      <w:r w:rsidRPr="00AE4030">
        <w:rPr>
          <w:b/>
          <w:bCs/>
          <w:sz w:val="28"/>
          <w:szCs w:val="28"/>
          <w:lang w:eastAsia="ru-RU"/>
        </w:rPr>
        <w:t>Преподаватель:</w:t>
      </w:r>
      <w:r w:rsidRPr="00AE4030">
        <w:rPr>
          <w:sz w:val="28"/>
          <w:szCs w:val="28"/>
          <w:lang w:eastAsia="ru-RU"/>
        </w:rPr>
        <w:t> </w:t>
      </w:r>
      <w:proofErr w:type="gramStart"/>
      <w:r w:rsidRPr="00AE4030">
        <w:rPr>
          <w:sz w:val="28"/>
          <w:szCs w:val="28"/>
          <w:lang w:eastAsia="ru-RU"/>
        </w:rPr>
        <w:t>В</w:t>
      </w:r>
      <w:proofErr w:type="gramEnd"/>
      <w:r w:rsidRPr="00AE4030">
        <w:rPr>
          <w:sz w:val="28"/>
          <w:szCs w:val="28"/>
          <w:lang w:eastAsia="ru-RU"/>
        </w:rPr>
        <w:t xml:space="preserve"> организации человека происходят те же </w:t>
      </w:r>
      <w:proofErr w:type="spellStart"/>
      <w:r w:rsidRPr="00AE4030">
        <w:rPr>
          <w:sz w:val="28"/>
          <w:szCs w:val="28"/>
          <w:lang w:eastAsia="ru-RU"/>
        </w:rPr>
        <w:t>биопроцессы</w:t>
      </w:r>
      <w:proofErr w:type="spellEnd"/>
      <w:r w:rsidRPr="00AE4030">
        <w:rPr>
          <w:sz w:val="28"/>
          <w:szCs w:val="28"/>
          <w:lang w:eastAsia="ru-RU"/>
        </w:rPr>
        <w:t>, что и у животных. Какие?</w:t>
      </w:r>
    </w:p>
    <w:p w:rsidR="00AE4030" w:rsidRPr="00AE4030" w:rsidRDefault="00AE4030" w:rsidP="00AE4030">
      <w:pPr>
        <w:shd w:val="clear" w:color="auto" w:fill="FFFFFF"/>
        <w:suppressAutoHyphens w:val="0"/>
        <w:spacing w:line="315" w:lineRule="atLeast"/>
        <w:jc w:val="both"/>
        <w:rPr>
          <w:sz w:val="28"/>
          <w:szCs w:val="28"/>
          <w:lang w:eastAsia="ru-RU"/>
        </w:rPr>
      </w:pPr>
      <w:r w:rsidRPr="00AE4030">
        <w:rPr>
          <w:sz w:val="28"/>
          <w:szCs w:val="28"/>
          <w:lang w:eastAsia="ru-RU"/>
        </w:rPr>
        <w:t>-Но человеку присущи качества, выделяющие его из животного мира- </w:t>
      </w:r>
      <w:r w:rsidRPr="00AE4030">
        <w:rPr>
          <w:b/>
          <w:bCs/>
          <w:sz w:val="28"/>
          <w:szCs w:val="28"/>
          <w:lang w:eastAsia="ru-RU"/>
        </w:rPr>
        <w:t>социальность</w:t>
      </w:r>
      <w:r w:rsidRPr="00AE4030">
        <w:rPr>
          <w:sz w:val="28"/>
          <w:szCs w:val="28"/>
          <w:lang w:eastAsia="ru-RU"/>
        </w:rPr>
        <w:t>:</w:t>
      </w:r>
    </w:p>
    <w:p w:rsidR="00AE4030" w:rsidRPr="00AE4030" w:rsidRDefault="00AE4030" w:rsidP="00AE4030">
      <w:pPr>
        <w:shd w:val="clear" w:color="auto" w:fill="FFFFFF"/>
        <w:suppressAutoHyphens w:val="0"/>
        <w:spacing w:line="315" w:lineRule="atLeast"/>
        <w:jc w:val="both"/>
        <w:rPr>
          <w:sz w:val="28"/>
          <w:szCs w:val="28"/>
          <w:lang w:eastAsia="ru-RU"/>
        </w:rPr>
      </w:pPr>
      <w:r w:rsidRPr="00AE4030">
        <w:rPr>
          <w:sz w:val="28"/>
          <w:szCs w:val="28"/>
          <w:lang w:eastAsia="ru-RU"/>
        </w:rPr>
        <w:t>- процессы питания, размножения, жизни и смерти осуществляются в иной форме – </w:t>
      </w:r>
      <w:r w:rsidRPr="00AE4030">
        <w:rPr>
          <w:b/>
          <w:bCs/>
          <w:sz w:val="28"/>
          <w:szCs w:val="28"/>
          <w:lang w:eastAsia="ru-RU"/>
        </w:rPr>
        <w:t>печать социальности</w:t>
      </w:r>
    </w:p>
    <w:p w:rsidR="00AE4030" w:rsidRPr="00AE4030" w:rsidRDefault="00AE4030" w:rsidP="00AE4030">
      <w:pPr>
        <w:shd w:val="clear" w:color="auto" w:fill="FFFFFF"/>
        <w:suppressAutoHyphens w:val="0"/>
        <w:spacing w:line="315" w:lineRule="atLeast"/>
        <w:jc w:val="both"/>
        <w:rPr>
          <w:sz w:val="28"/>
          <w:szCs w:val="28"/>
          <w:lang w:eastAsia="ru-RU"/>
        </w:rPr>
      </w:pPr>
      <w:r w:rsidRPr="00AE4030">
        <w:rPr>
          <w:sz w:val="28"/>
          <w:szCs w:val="28"/>
          <w:lang w:eastAsia="ru-RU"/>
        </w:rPr>
        <w:t>- человек может приспособиться к любой природной среде, изменяя и </w:t>
      </w:r>
      <w:r w:rsidRPr="00AE4030">
        <w:rPr>
          <w:b/>
          <w:bCs/>
          <w:sz w:val="28"/>
          <w:szCs w:val="28"/>
          <w:lang w:eastAsia="ru-RU"/>
        </w:rPr>
        <w:t>приспосабливая ее к своим потребностям</w:t>
      </w:r>
    </w:p>
    <w:p w:rsidR="00AE4030" w:rsidRPr="00AE4030" w:rsidRDefault="00AE4030" w:rsidP="00AE4030">
      <w:pPr>
        <w:shd w:val="clear" w:color="auto" w:fill="FFFFFF"/>
        <w:suppressAutoHyphens w:val="0"/>
        <w:spacing w:line="315" w:lineRule="atLeast"/>
        <w:jc w:val="both"/>
        <w:rPr>
          <w:sz w:val="28"/>
          <w:szCs w:val="28"/>
          <w:lang w:eastAsia="ru-RU"/>
        </w:rPr>
      </w:pPr>
      <w:r w:rsidRPr="00AE4030">
        <w:rPr>
          <w:sz w:val="28"/>
          <w:szCs w:val="28"/>
          <w:lang w:eastAsia="ru-RU"/>
        </w:rPr>
        <w:t>- деятельность и поведение отличаются </w:t>
      </w:r>
      <w:r w:rsidRPr="00AE4030">
        <w:rPr>
          <w:b/>
          <w:bCs/>
          <w:sz w:val="28"/>
          <w:szCs w:val="28"/>
          <w:lang w:eastAsia="ru-RU"/>
        </w:rPr>
        <w:t>целесообразностью</w:t>
      </w:r>
      <w:r w:rsidRPr="00AE4030">
        <w:rPr>
          <w:sz w:val="28"/>
          <w:szCs w:val="28"/>
          <w:lang w:eastAsia="ru-RU"/>
        </w:rPr>
        <w:t>, не определяются генетическим кодом</w:t>
      </w:r>
    </w:p>
    <w:p w:rsidR="00AE4030" w:rsidRPr="00AE4030" w:rsidRDefault="00AE4030" w:rsidP="00AE4030">
      <w:pPr>
        <w:ind w:left="720"/>
        <w:contextualSpacing/>
        <w:jc w:val="both"/>
        <w:rPr>
          <w:rFonts w:eastAsia="Calibri"/>
          <w:sz w:val="28"/>
          <w:szCs w:val="28"/>
        </w:rPr>
      </w:pPr>
    </w:p>
    <w:p w:rsidR="00AE4030" w:rsidRPr="00AE4030" w:rsidRDefault="00AE4030" w:rsidP="00AE4030">
      <w:pPr>
        <w:shd w:val="clear" w:color="auto" w:fill="FFFFFF"/>
        <w:suppressAutoHyphens w:val="0"/>
        <w:ind w:right="-143"/>
        <w:jc w:val="both"/>
        <w:rPr>
          <w:lang w:eastAsia="ru-RU"/>
        </w:rPr>
      </w:pPr>
    </w:p>
    <w:p w:rsidR="00AE4030" w:rsidRPr="00AE4030" w:rsidRDefault="00AE4030" w:rsidP="00AE4030">
      <w:pPr>
        <w:shd w:val="clear" w:color="auto" w:fill="FFFFFF"/>
        <w:suppressAutoHyphens w:val="0"/>
        <w:ind w:right="-143"/>
        <w:jc w:val="both"/>
        <w:rPr>
          <w:lang w:eastAsia="ru-RU"/>
        </w:rPr>
      </w:pPr>
      <w:r w:rsidRPr="00AE4030">
        <w:rPr>
          <w:i/>
          <w:iCs/>
          <w:sz w:val="28"/>
          <w:szCs w:val="28"/>
          <w:lang w:eastAsia="ru-RU"/>
        </w:rPr>
        <w:t> </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i/>
          <w:iCs/>
          <w:sz w:val="28"/>
          <w:szCs w:val="28"/>
          <w:lang w:eastAsia="ru-RU"/>
        </w:rPr>
        <w:lastRenderedPageBreak/>
        <w:t>5.Мозговой тренинг - рассуждения:</w:t>
      </w:r>
      <w:r w:rsidRPr="00AE4030">
        <w:rPr>
          <w:b/>
          <w:bCs/>
          <w:sz w:val="28"/>
          <w:szCs w:val="28"/>
          <w:lang w:eastAsia="ru-RU"/>
        </w:rPr>
        <w:t> </w:t>
      </w:r>
      <w:r w:rsidRPr="00AE4030">
        <w:rPr>
          <w:sz w:val="28"/>
          <w:szCs w:val="28"/>
          <w:lang w:eastAsia="ru-RU"/>
        </w:rPr>
        <w:t xml:space="preserve">основополагающие категории человеческого бытия: </w:t>
      </w:r>
      <w:r w:rsidRPr="00AE4030">
        <w:rPr>
          <w:b/>
          <w:bCs/>
          <w:sz w:val="28"/>
          <w:szCs w:val="28"/>
          <w:lang w:eastAsia="ru-RU"/>
        </w:rPr>
        <w:t xml:space="preserve">Общение, </w:t>
      </w:r>
      <w:proofErr w:type="gramStart"/>
      <w:r w:rsidRPr="00AE4030">
        <w:rPr>
          <w:b/>
          <w:bCs/>
          <w:sz w:val="28"/>
          <w:szCs w:val="28"/>
          <w:lang w:eastAsia="ru-RU"/>
        </w:rPr>
        <w:t>Творчество,</w:t>
      </w:r>
      <w:r w:rsidRPr="00AE4030">
        <w:rPr>
          <w:b/>
          <w:bCs/>
          <w:sz w:val="28"/>
          <w:szCs w:val="28"/>
          <w:lang w:eastAsia="ru-RU"/>
        </w:rPr>
        <w:tab/>
      </w:r>
      <w:proofErr w:type="gramEnd"/>
      <w:r w:rsidRPr="00AE4030">
        <w:rPr>
          <w:b/>
          <w:bCs/>
          <w:sz w:val="28"/>
          <w:szCs w:val="28"/>
          <w:lang w:eastAsia="ru-RU"/>
        </w:rPr>
        <w:t>Речь Учение  -  Труд-    Самореализация -   </w:t>
      </w:r>
      <w:r w:rsidRPr="00AE4030">
        <w:rPr>
          <w:sz w:val="28"/>
          <w:szCs w:val="28"/>
          <w:lang w:eastAsia="ru-RU"/>
        </w:rPr>
        <w:t>и их значение в жизни человека (студенты раскрывают каждый фактор и обосновывают)</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i/>
          <w:iCs/>
          <w:sz w:val="28"/>
          <w:szCs w:val="28"/>
          <w:lang w:eastAsia="ru-RU"/>
        </w:rPr>
        <w:t>6. Творческая работа</w:t>
      </w:r>
      <w:r w:rsidRPr="00AE4030">
        <w:rPr>
          <w:i/>
          <w:iCs/>
          <w:sz w:val="28"/>
          <w:szCs w:val="28"/>
          <w:lang w:eastAsia="ru-RU"/>
        </w:rPr>
        <w:t>-</w:t>
      </w:r>
      <w:r w:rsidRPr="00AE4030">
        <w:rPr>
          <w:b/>
          <w:bCs/>
          <w:i/>
          <w:iCs/>
          <w:sz w:val="28"/>
          <w:szCs w:val="28"/>
          <w:lang w:eastAsia="ru-RU"/>
        </w:rPr>
        <w:t>игра</w:t>
      </w:r>
      <w:r w:rsidRPr="00AE4030">
        <w:rPr>
          <w:i/>
          <w:iCs/>
          <w:sz w:val="28"/>
          <w:szCs w:val="28"/>
          <w:lang w:eastAsia="ru-RU"/>
        </w:rPr>
        <w:t>:</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Преподаватель</w:t>
      </w:r>
      <w:r w:rsidRPr="00AE4030">
        <w:rPr>
          <w:sz w:val="28"/>
          <w:szCs w:val="28"/>
          <w:lang w:eastAsia="ru-RU"/>
        </w:rPr>
        <w:t>: Жизнь человека похожа на дерево:</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Корень</w:t>
      </w:r>
      <w:r w:rsidRPr="00AE4030">
        <w:rPr>
          <w:sz w:val="28"/>
          <w:szCs w:val="28"/>
          <w:lang w:eastAsia="ru-RU"/>
        </w:rPr>
        <w:t> – это цель и смысл вашей жизни</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Ствол</w:t>
      </w:r>
      <w:r w:rsidRPr="00AE4030">
        <w:rPr>
          <w:sz w:val="28"/>
          <w:szCs w:val="28"/>
          <w:lang w:eastAsia="ru-RU"/>
        </w:rPr>
        <w:t> - ваше представление о себе</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Ветки </w:t>
      </w:r>
      <w:r w:rsidRPr="00AE4030">
        <w:rPr>
          <w:sz w:val="28"/>
          <w:szCs w:val="28"/>
          <w:lang w:eastAsia="ru-RU"/>
        </w:rPr>
        <w:t>- качества, которые вы хотели бы иметь, ваши мечты и желания</w:t>
      </w:r>
    </w:p>
    <w:p w:rsidR="00AE4030" w:rsidRPr="00AE4030" w:rsidRDefault="00AE4030" w:rsidP="00AE4030">
      <w:pPr>
        <w:shd w:val="clear" w:color="auto" w:fill="FFFFFF"/>
        <w:suppressAutoHyphens w:val="0"/>
        <w:spacing w:line="315" w:lineRule="atLeast"/>
        <w:ind w:right="-143"/>
        <w:jc w:val="both"/>
        <w:rPr>
          <w:lang w:eastAsia="ru-RU"/>
        </w:rPr>
      </w:pPr>
      <w:r w:rsidRPr="00AE4030">
        <w:rPr>
          <w:b/>
          <w:bCs/>
          <w:sz w:val="28"/>
          <w:szCs w:val="28"/>
          <w:lang w:eastAsia="ru-RU"/>
        </w:rPr>
        <w:t>Плоды</w:t>
      </w:r>
      <w:r w:rsidRPr="00AE4030">
        <w:rPr>
          <w:sz w:val="28"/>
          <w:szCs w:val="28"/>
          <w:lang w:eastAsia="ru-RU"/>
        </w:rPr>
        <w:t> - качества, которые вы уже имеете</w:t>
      </w:r>
    </w:p>
    <w:p w:rsidR="00AE4030" w:rsidRPr="00AE4030" w:rsidRDefault="00AE4030" w:rsidP="00AE4030">
      <w:pPr>
        <w:shd w:val="clear" w:color="auto" w:fill="FFFFFF"/>
        <w:suppressAutoHyphens w:val="0"/>
        <w:spacing w:line="315" w:lineRule="atLeast"/>
        <w:ind w:right="-143"/>
        <w:jc w:val="both"/>
        <w:rPr>
          <w:lang w:eastAsia="ru-RU"/>
        </w:rPr>
      </w:pPr>
      <w:r w:rsidRPr="00AE4030">
        <w:rPr>
          <w:sz w:val="28"/>
          <w:szCs w:val="28"/>
          <w:lang w:eastAsia="ru-RU"/>
        </w:rPr>
        <w:t>- Давайте попробуем создать</w:t>
      </w:r>
      <w:r w:rsidRPr="00AE4030">
        <w:rPr>
          <w:b/>
          <w:bCs/>
          <w:sz w:val="28"/>
          <w:szCs w:val="28"/>
          <w:lang w:eastAsia="ru-RU"/>
        </w:rPr>
        <w:t> дерево вашей жизни:</w:t>
      </w:r>
    </w:p>
    <w:p w:rsidR="00AE4030" w:rsidRPr="00AE4030" w:rsidRDefault="00AE4030" w:rsidP="00AE4030">
      <w:pPr>
        <w:rPr>
          <w:sz w:val="28"/>
          <w:szCs w:val="28"/>
          <w:lang w:eastAsia="ru-RU"/>
        </w:rPr>
      </w:pPr>
      <w:r w:rsidRPr="00AE4030">
        <w:rPr>
          <w:sz w:val="28"/>
          <w:szCs w:val="28"/>
          <w:lang w:eastAsia="ru-RU"/>
        </w:rPr>
        <w:t>Из предложенных слов выберите те качества, которые вы имеете или хотите иметь и прикрепите к дереву (студенты коротко комментируют свой выбор при креплении)</w:t>
      </w:r>
    </w:p>
    <w:p w:rsidR="00AE4030" w:rsidRPr="00AE4030" w:rsidRDefault="00AE4030" w:rsidP="00AE4030">
      <w:pPr>
        <w:rPr>
          <w:sz w:val="28"/>
          <w:szCs w:val="28"/>
          <w:lang w:eastAsia="ru-RU"/>
        </w:rPr>
      </w:pP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Создание орудий труда</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Фантазия</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Мечта  </w:t>
      </w:r>
    </w:p>
    <w:p w:rsidR="00AE4030" w:rsidRPr="00AE4030" w:rsidRDefault="00AE4030" w:rsidP="00AE4030">
      <w:pPr>
        <w:shd w:val="clear" w:color="auto" w:fill="FFFFFF"/>
        <w:suppressAutoHyphens w:val="0"/>
        <w:ind w:right="-143"/>
        <w:jc w:val="both"/>
        <w:rPr>
          <w:b/>
          <w:bCs/>
          <w:sz w:val="28"/>
          <w:szCs w:val="28"/>
          <w:lang w:eastAsia="ru-RU"/>
        </w:rPr>
      </w:pPr>
      <w:r w:rsidRPr="00AE4030">
        <w:rPr>
          <w:b/>
          <w:bCs/>
          <w:sz w:val="28"/>
          <w:szCs w:val="28"/>
          <w:lang w:eastAsia="ru-RU"/>
        </w:rPr>
        <w:t>Самосознание  </w:t>
      </w:r>
    </w:p>
    <w:p w:rsidR="00AE4030" w:rsidRPr="00AE4030" w:rsidRDefault="00AE4030" w:rsidP="00AE4030">
      <w:pPr>
        <w:shd w:val="clear" w:color="auto" w:fill="FFFFFF"/>
        <w:suppressAutoHyphens w:val="0"/>
        <w:ind w:right="-143"/>
        <w:jc w:val="both"/>
        <w:rPr>
          <w:sz w:val="28"/>
          <w:szCs w:val="28"/>
          <w:lang w:eastAsia="ru-RU"/>
        </w:rPr>
      </w:pPr>
      <w:proofErr w:type="spellStart"/>
      <w:r w:rsidRPr="00AE4030">
        <w:rPr>
          <w:b/>
          <w:bCs/>
          <w:sz w:val="28"/>
          <w:szCs w:val="28"/>
          <w:lang w:eastAsia="ru-RU"/>
        </w:rPr>
        <w:t>Прямохождение</w:t>
      </w:r>
      <w:proofErr w:type="spellEnd"/>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Сон</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Развитый мозг    </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Инстинкты</w:t>
      </w:r>
    </w:p>
    <w:p w:rsidR="00AE4030" w:rsidRPr="00AE4030" w:rsidRDefault="00AE4030" w:rsidP="00AE4030">
      <w:pPr>
        <w:shd w:val="clear" w:color="auto" w:fill="FFFFFF"/>
        <w:suppressAutoHyphens w:val="0"/>
        <w:ind w:right="-143"/>
        <w:jc w:val="both"/>
        <w:rPr>
          <w:b/>
          <w:bCs/>
          <w:sz w:val="28"/>
          <w:szCs w:val="28"/>
          <w:lang w:eastAsia="ru-RU"/>
        </w:rPr>
      </w:pPr>
      <w:r w:rsidRPr="00AE4030">
        <w:rPr>
          <w:b/>
          <w:bCs/>
          <w:sz w:val="28"/>
          <w:szCs w:val="28"/>
          <w:lang w:eastAsia="ru-RU"/>
        </w:rPr>
        <w:t>Действовать по плану </w:t>
      </w:r>
    </w:p>
    <w:p w:rsidR="00AE4030" w:rsidRPr="00AE4030" w:rsidRDefault="00AE4030" w:rsidP="00AE4030">
      <w:pPr>
        <w:shd w:val="clear" w:color="auto" w:fill="FFFFFF"/>
        <w:suppressAutoHyphens w:val="0"/>
        <w:ind w:right="-143"/>
        <w:jc w:val="both"/>
        <w:rPr>
          <w:b/>
          <w:bCs/>
          <w:sz w:val="28"/>
          <w:szCs w:val="28"/>
          <w:lang w:eastAsia="ru-RU"/>
        </w:rPr>
      </w:pPr>
      <w:r w:rsidRPr="00AE4030">
        <w:rPr>
          <w:b/>
          <w:bCs/>
          <w:sz w:val="28"/>
          <w:szCs w:val="28"/>
          <w:lang w:eastAsia="ru-RU"/>
        </w:rPr>
        <w:t>Знание</w:t>
      </w:r>
    </w:p>
    <w:p w:rsidR="00AE4030" w:rsidRPr="00AE4030" w:rsidRDefault="00AE4030" w:rsidP="00AE4030">
      <w:pPr>
        <w:shd w:val="clear" w:color="auto" w:fill="FFFFFF"/>
        <w:suppressAutoHyphens w:val="0"/>
        <w:ind w:right="-143"/>
        <w:jc w:val="both"/>
        <w:rPr>
          <w:b/>
          <w:bCs/>
          <w:sz w:val="28"/>
          <w:szCs w:val="28"/>
          <w:lang w:eastAsia="ru-RU"/>
        </w:rPr>
      </w:pPr>
      <w:r w:rsidRPr="00AE4030">
        <w:rPr>
          <w:b/>
          <w:bCs/>
          <w:sz w:val="28"/>
          <w:szCs w:val="28"/>
          <w:lang w:eastAsia="ru-RU"/>
        </w:rPr>
        <w:t>Питание</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Сердечность    </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Ответственность</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Любовь  </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Вера </w:t>
      </w:r>
    </w:p>
    <w:p w:rsidR="00195F18" w:rsidRDefault="00AE4030" w:rsidP="00AE4030">
      <w:pPr>
        <w:shd w:val="clear" w:color="auto" w:fill="FFFFFF"/>
        <w:suppressAutoHyphens w:val="0"/>
        <w:ind w:right="-143"/>
        <w:jc w:val="both"/>
        <w:rPr>
          <w:b/>
          <w:bCs/>
          <w:sz w:val="28"/>
          <w:szCs w:val="28"/>
          <w:lang w:eastAsia="ru-RU"/>
        </w:rPr>
      </w:pPr>
      <w:r w:rsidRPr="00AE4030">
        <w:rPr>
          <w:b/>
          <w:bCs/>
          <w:sz w:val="28"/>
          <w:szCs w:val="28"/>
          <w:lang w:eastAsia="ru-RU"/>
        </w:rPr>
        <w:t>Смысл жизни </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Воля</w:t>
      </w:r>
      <w:r>
        <w:rPr>
          <w:b/>
          <w:bCs/>
          <w:sz w:val="28"/>
          <w:szCs w:val="28"/>
          <w:lang w:eastAsia="ru-RU"/>
        </w:rPr>
        <w:br/>
        <w:t>Толерантность</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Эгоистичность</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Владеть собой</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Общительный</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Надежный</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Трусливый</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Оптимизм</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Смелость</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Ответственность</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Лень,</w:t>
      </w:r>
    </w:p>
    <w:p w:rsidR="00195F18" w:rsidRDefault="00195F18" w:rsidP="00AE4030">
      <w:pPr>
        <w:shd w:val="clear" w:color="auto" w:fill="FFFFFF"/>
        <w:suppressAutoHyphens w:val="0"/>
        <w:ind w:right="-143"/>
        <w:jc w:val="both"/>
        <w:rPr>
          <w:b/>
          <w:bCs/>
          <w:sz w:val="28"/>
          <w:szCs w:val="28"/>
          <w:lang w:eastAsia="ru-RU"/>
        </w:rPr>
      </w:pPr>
      <w:r>
        <w:rPr>
          <w:b/>
          <w:bCs/>
          <w:sz w:val="28"/>
          <w:szCs w:val="28"/>
          <w:lang w:eastAsia="ru-RU"/>
        </w:rPr>
        <w:t>Зависть</w:t>
      </w:r>
    </w:p>
    <w:p w:rsidR="00195F18" w:rsidRPr="00AE4030" w:rsidRDefault="00195F18" w:rsidP="00AE4030">
      <w:pPr>
        <w:shd w:val="clear" w:color="auto" w:fill="FFFFFF"/>
        <w:suppressAutoHyphens w:val="0"/>
        <w:ind w:right="-143"/>
        <w:jc w:val="both"/>
        <w:rPr>
          <w:b/>
          <w:bCs/>
          <w:sz w:val="28"/>
          <w:szCs w:val="28"/>
          <w:lang w:eastAsia="ru-RU"/>
        </w:rPr>
      </w:pPr>
      <w:r>
        <w:rPr>
          <w:b/>
          <w:bCs/>
          <w:sz w:val="28"/>
          <w:szCs w:val="28"/>
          <w:lang w:eastAsia="ru-RU"/>
        </w:rPr>
        <w:t>Доброта</w:t>
      </w:r>
    </w:p>
    <w:p w:rsidR="00AE4030" w:rsidRPr="00AE4030" w:rsidRDefault="00AE4030" w:rsidP="00AE4030">
      <w:pPr>
        <w:shd w:val="clear" w:color="auto" w:fill="FFFFFF"/>
        <w:suppressAutoHyphens w:val="0"/>
        <w:ind w:right="-143"/>
        <w:jc w:val="both"/>
        <w:rPr>
          <w:b/>
          <w:bCs/>
          <w:sz w:val="28"/>
          <w:szCs w:val="28"/>
          <w:lang w:eastAsia="ru-RU"/>
        </w:rPr>
      </w:pP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 xml:space="preserve">Преподаватель: </w:t>
      </w:r>
      <w:r w:rsidRPr="00AE4030">
        <w:rPr>
          <w:bCs/>
          <w:sz w:val="28"/>
          <w:szCs w:val="28"/>
          <w:lang w:eastAsia="ru-RU"/>
        </w:rPr>
        <w:t>И еще одна проблемная ситуация. Как вы считаете: что важнее – воспитание или образование?     </w:t>
      </w:r>
    </w:p>
    <w:p w:rsidR="00AE4030" w:rsidRPr="00AE4030" w:rsidRDefault="00AE4030" w:rsidP="00AE4030">
      <w:pPr>
        <w:shd w:val="clear" w:color="auto" w:fill="FFFFFF"/>
        <w:ind w:right="-143"/>
        <w:jc w:val="both"/>
        <w:rPr>
          <w:sz w:val="28"/>
          <w:szCs w:val="28"/>
          <w:lang w:eastAsia="ru-RU"/>
        </w:rPr>
      </w:pPr>
      <w:r w:rsidRPr="00AE4030">
        <w:rPr>
          <w:b/>
          <w:bCs/>
          <w:sz w:val="28"/>
          <w:szCs w:val="28"/>
          <w:shd w:val="clear" w:color="auto" w:fill="FFFFFF"/>
          <w:lang w:eastAsia="ru-RU"/>
        </w:rPr>
        <w:br w:type="textWrapping" w:clear="all"/>
      </w:r>
      <w:r w:rsidRPr="00AE4030">
        <w:rPr>
          <w:sz w:val="28"/>
          <w:szCs w:val="28"/>
          <w:lang w:eastAsia="ru-RU"/>
        </w:rPr>
        <w:t xml:space="preserve"> </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Преподаватель</w:t>
      </w:r>
      <w:r w:rsidRPr="00AE4030">
        <w:rPr>
          <w:bCs/>
          <w:sz w:val="28"/>
          <w:szCs w:val="28"/>
          <w:lang w:eastAsia="ru-RU"/>
        </w:rPr>
        <w:t>: Вернемся к началу нашего урока</w:t>
      </w:r>
      <w:r w:rsidRPr="00AE4030">
        <w:rPr>
          <w:b/>
          <w:bCs/>
          <w:sz w:val="28"/>
          <w:szCs w:val="28"/>
          <w:lang w:eastAsia="ru-RU"/>
        </w:rPr>
        <w:t xml:space="preserve"> </w:t>
      </w:r>
      <w:r w:rsidRPr="00AE4030">
        <w:rPr>
          <w:sz w:val="28"/>
          <w:szCs w:val="28"/>
          <w:lang w:eastAsia="ru-RU"/>
        </w:rPr>
        <w:t>Скажите, что хотел </w:t>
      </w:r>
      <w:r w:rsidRPr="00AE4030">
        <w:rPr>
          <w:b/>
          <w:bCs/>
          <w:sz w:val="28"/>
          <w:szCs w:val="28"/>
          <w:lang w:eastAsia="ru-RU"/>
        </w:rPr>
        <w:t>Диоген</w:t>
      </w:r>
      <w:r w:rsidRPr="00AE4030">
        <w:rPr>
          <w:sz w:val="28"/>
          <w:szCs w:val="28"/>
          <w:lang w:eastAsia="ru-RU"/>
        </w:rPr>
        <w:t xml:space="preserve"> донести до людей? Что тем самым хотел сказать философ? </w:t>
      </w:r>
      <w:proofErr w:type="gramStart"/>
      <w:r w:rsidRPr="00AE4030">
        <w:rPr>
          <w:sz w:val="28"/>
          <w:szCs w:val="28"/>
          <w:lang w:eastAsia="ru-RU"/>
        </w:rPr>
        <w:t>( ответы</w:t>
      </w:r>
      <w:proofErr w:type="gramEnd"/>
      <w:r w:rsidRPr="00AE4030">
        <w:rPr>
          <w:sz w:val="28"/>
          <w:szCs w:val="28"/>
          <w:lang w:eastAsia="ru-RU"/>
        </w:rPr>
        <w:t xml:space="preserve"> обучающихся)</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 Что найти совершенного человека, который бы полностью отвечал этому званию практически невозможно, его буквально «днем с огнем не сыщешь».</w:t>
      </w:r>
    </w:p>
    <w:p w:rsidR="00AE4030" w:rsidRPr="00AE4030" w:rsidRDefault="00AE4030" w:rsidP="00AE4030">
      <w:pPr>
        <w:shd w:val="clear" w:color="auto" w:fill="FFFFFF"/>
        <w:suppressAutoHyphens w:val="0"/>
        <w:spacing w:line="315" w:lineRule="atLeast"/>
        <w:ind w:right="-143"/>
        <w:jc w:val="both"/>
        <w:rPr>
          <w:sz w:val="28"/>
          <w:szCs w:val="28"/>
          <w:lang w:eastAsia="ru-RU"/>
        </w:rPr>
      </w:pP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Преподаватель:</w:t>
      </w:r>
      <w:r w:rsidRPr="00AE4030">
        <w:rPr>
          <w:sz w:val="28"/>
          <w:szCs w:val="28"/>
          <w:lang w:eastAsia="ru-RU"/>
        </w:rPr>
        <w:t> </w:t>
      </w:r>
      <w:proofErr w:type="gramStart"/>
      <w:r w:rsidRPr="00AE4030">
        <w:rPr>
          <w:sz w:val="28"/>
          <w:szCs w:val="28"/>
          <w:lang w:eastAsia="ru-RU"/>
        </w:rPr>
        <w:t>С</w:t>
      </w:r>
      <w:proofErr w:type="gramEnd"/>
      <w:r w:rsidRPr="00AE4030">
        <w:rPr>
          <w:sz w:val="28"/>
          <w:szCs w:val="28"/>
          <w:lang w:eastAsia="ru-RU"/>
        </w:rPr>
        <w:t xml:space="preserve"> древнейших времен мудрецы пытались познать сущность и глубину внутреннего мира человека, но эти попытки оказались неудачными. Человек оказался слишком сложным предметом для «препарирования» на исследовательском столе точной науки. </w:t>
      </w:r>
      <w:r w:rsidRPr="00AE4030">
        <w:rPr>
          <w:b/>
          <w:bCs/>
          <w:sz w:val="28"/>
          <w:szCs w:val="28"/>
          <w:lang w:eastAsia="ru-RU"/>
        </w:rPr>
        <w:t>Русский философ А.Ф. Лосев</w:t>
      </w:r>
      <w:r w:rsidRPr="00AE4030">
        <w:rPr>
          <w:sz w:val="28"/>
          <w:szCs w:val="28"/>
          <w:lang w:eastAsia="ru-RU"/>
        </w:rPr>
        <w:t> написал, что </w:t>
      </w:r>
      <w:r w:rsidRPr="00AE4030">
        <w:rPr>
          <w:b/>
          <w:bCs/>
          <w:sz w:val="28"/>
          <w:szCs w:val="28"/>
          <w:lang w:eastAsia="ru-RU"/>
        </w:rPr>
        <w:t>«человек - вечная проблема, которая вечно решается и которая никогда не будет решена».</w:t>
      </w:r>
      <w:r w:rsidR="00550AA8">
        <w:rPr>
          <w:b/>
          <w:bCs/>
          <w:sz w:val="28"/>
          <w:szCs w:val="28"/>
          <w:lang w:eastAsia="ru-RU"/>
        </w:rPr>
        <w:t xml:space="preserve"> Слайд.</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Может быть, поэтому разговор о человеке никогда не потеряет своей актуальности. И тому подтверждение - наш урок.</w:t>
      </w:r>
    </w:p>
    <w:p w:rsidR="00AE4030" w:rsidRPr="00AE4030" w:rsidRDefault="00AE4030" w:rsidP="00AE4030">
      <w:pPr>
        <w:shd w:val="clear" w:color="auto" w:fill="FFFFFF"/>
        <w:suppressAutoHyphens w:val="0"/>
        <w:spacing w:line="315" w:lineRule="atLeast"/>
        <w:ind w:right="-143"/>
        <w:jc w:val="both"/>
        <w:rPr>
          <w:sz w:val="28"/>
          <w:szCs w:val="28"/>
          <w:lang w:eastAsia="ru-RU"/>
        </w:rPr>
      </w:pP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i/>
          <w:iCs/>
          <w:sz w:val="28"/>
          <w:szCs w:val="28"/>
          <w:lang w:eastAsia="ru-RU"/>
        </w:rPr>
        <w:t>Познавательная минутка.</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i/>
          <w:iCs/>
          <w:sz w:val="28"/>
          <w:szCs w:val="28"/>
          <w:lang w:eastAsia="ru-RU"/>
        </w:rPr>
        <w:t>Студент: </w:t>
      </w:r>
      <w:r w:rsidRPr="00AE4030">
        <w:rPr>
          <w:sz w:val="28"/>
          <w:szCs w:val="28"/>
          <w:lang w:eastAsia="ru-RU"/>
        </w:rPr>
        <w:t>Диоген принадлежал к школе киников, это необычное продолжение учения Сократа. Киники ставили в центр своей философии человека, считая главными его качествами добродетель, честность, достоинство, независимость от материальных благ. Диоген показывал окружающим простой и естественный образ жизни, он отрицал все то, что, как он считал, осложняет существование человека и делает его несвободным: богатство, удовольствия, слава.</w:t>
      </w:r>
    </w:p>
    <w:p w:rsidR="00AE4030" w:rsidRPr="00AE4030" w:rsidRDefault="00AE4030" w:rsidP="00AE4030">
      <w:pPr>
        <w:shd w:val="clear" w:color="auto" w:fill="FFFFFF"/>
        <w:suppressAutoHyphens w:val="0"/>
        <w:spacing w:line="315" w:lineRule="atLeast"/>
        <w:ind w:right="-143"/>
        <w:jc w:val="both"/>
        <w:rPr>
          <w:sz w:val="28"/>
          <w:szCs w:val="28"/>
          <w:lang w:eastAsia="ru-RU"/>
        </w:rPr>
      </w:pP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Преподаватель: </w:t>
      </w:r>
      <w:r w:rsidRPr="00AE4030">
        <w:rPr>
          <w:sz w:val="28"/>
          <w:szCs w:val="28"/>
          <w:lang w:eastAsia="ru-RU"/>
        </w:rPr>
        <w:t>Древнегреческий философ Диоген умер в возрасте 90 лет. Горожане поставили ему памятник, изображающий собаку, с надписью:</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 Время сточит и камень, и бронзу,</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Но слова твои, Диоген, жить будут вечно,</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Ты учил нас довольствоваться малым</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sz w:val="28"/>
          <w:szCs w:val="28"/>
          <w:lang w:eastAsia="ru-RU"/>
        </w:rPr>
        <w:t>И по жизни идти прямой дорогой.</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Философия – наука</w:t>
      </w:r>
      <w:r w:rsidRPr="00AE4030">
        <w:rPr>
          <w:sz w:val="28"/>
          <w:szCs w:val="28"/>
          <w:lang w:eastAsia="ru-RU"/>
        </w:rPr>
        <w:t>, предметом изучения которой являются вечные вопросы. Занятия философией развивают способность к теоретическому мышлению, к обобщениям самого высокого порядка, способность мыслить, т.е. учат культуре мышления, поэтому завершить урок хочется словами древнегреческого философа </w:t>
      </w:r>
      <w:r w:rsidRPr="00AE4030">
        <w:rPr>
          <w:i/>
          <w:iCs/>
          <w:sz w:val="28"/>
          <w:szCs w:val="28"/>
          <w:lang w:eastAsia="ru-RU"/>
        </w:rPr>
        <w:t>Эпикур</w:t>
      </w:r>
      <w:r w:rsidRPr="00AE4030">
        <w:rPr>
          <w:sz w:val="28"/>
          <w:szCs w:val="28"/>
          <w:lang w:eastAsia="ru-RU"/>
        </w:rPr>
        <w:t>а: </w:t>
      </w:r>
      <w:r w:rsidRPr="00AE4030">
        <w:rPr>
          <w:b/>
          <w:bCs/>
          <w:sz w:val="28"/>
          <w:szCs w:val="28"/>
          <w:lang w:eastAsia="ru-RU"/>
        </w:rPr>
        <w:t>«Пусть никто, пока он молод, не откладывает занятий философией»</w:t>
      </w:r>
    </w:p>
    <w:p w:rsidR="00AE4030" w:rsidRPr="00AE4030" w:rsidRDefault="00AE4030" w:rsidP="00AE4030">
      <w:pPr>
        <w:shd w:val="clear" w:color="auto" w:fill="FFFFFF"/>
        <w:suppressAutoHyphens w:val="0"/>
        <w:spacing w:line="315" w:lineRule="atLeast"/>
        <w:ind w:right="-143"/>
        <w:jc w:val="both"/>
        <w:rPr>
          <w:sz w:val="28"/>
          <w:szCs w:val="28"/>
          <w:lang w:eastAsia="ru-RU"/>
        </w:rPr>
      </w:pPr>
      <w:r w:rsidRPr="00AE4030">
        <w:rPr>
          <w:b/>
          <w:bCs/>
          <w:sz w:val="28"/>
          <w:szCs w:val="28"/>
          <w:lang w:eastAsia="ru-RU"/>
        </w:rPr>
        <w:t> </w:t>
      </w:r>
      <w:r w:rsidRPr="00AE4030">
        <w:rPr>
          <w:sz w:val="28"/>
          <w:szCs w:val="28"/>
          <w:lang w:eastAsia="ru-RU"/>
        </w:rPr>
        <w:t xml:space="preserve">Спасибо всем.  Оцените свою работу на уроке, у нас есть вот такая </w:t>
      </w:r>
      <w:proofErr w:type="gramStart"/>
      <w:r w:rsidRPr="00AE4030">
        <w:rPr>
          <w:sz w:val="28"/>
          <w:szCs w:val="28"/>
          <w:lang w:eastAsia="ru-RU"/>
        </w:rPr>
        <w:t>радуга</w:t>
      </w:r>
      <w:proofErr w:type="gramEnd"/>
      <w:r w:rsidRPr="00AE4030">
        <w:rPr>
          <w:sz w:val="28"/>
          <w:szCs w:val="28"/>
          <w:lang w:eastAsia="ru-RU"/>
        </w:rPr>
        <w:t xml:space="preserve"> и чтобы она засияла и улыбнулась нам, прикрепите ваши смайлики на радугу так, как каждый из вас понял и работал сегодня</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-сегодня на уроке я узнала…</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lastRenderedPageBreak/>
        <w:t>-меня на уроке удивило…</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-было на уроке интересно…</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-у меня на уроке получилось…</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-было на уроке трудно…</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-я на уроке научился…</w:t>
      </w:r>
    </w:p>
    <w:p w:rsidR="00AE4030" w:rsidRPr="00AE4030" w:rsidRDefault="00AE4030" w:rsidP="00AE4030">
      <w:pPr>
        <w:shd w:val="clear" w:color="auto" w:fill="FFFFFF"/>
        <w:suppressAutoHyphens w:val="0"/>
        <w:ind w:right="-143"/>
        <w:jc w:val="both"/>
        <w:rPr>
          <w:sz w:val="28"/>
          <w:szCs w:val="28"/>
          <w:lang w:eastAsia="ru-RU"/>
        </w:rPr>
      </w:pPr>
      <w:r w:rsidRPr="00AE4030">
        <w:rPr>
          <w:sz w:val="28"/>
          <w:szCs w:val="28"/>
          <w:lang w:eastAsia="ru-RU"/>
        </w:rPr>
        <w:t>-теперь на уроке я могу…</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Домашнее задание: Написать сочинение-рассуждение «Что такое человек?»</w:t>
      </w:r>
    </w:p>
    <w:p w:rsidR="00AE4030" w:rsidRPr="00AE4030" w:rsidRDefault="00AE4030" w:rsidP="00AE4030">
      <w:pPr>
        <w:shd w:val="clear" w:color="auto" w:fill="FFFFFF"/>
        <w:suppressAutoHyphens w:val="0"/>
        <w:ind w:right="-143"/>
        <w:jc w:val="both"/>
        <w:rPr>
          <w:sz w:val="28"/>
          <w:szCs w:val="28"/>
          <w:lang w:eastAsia="ru-RU"/>
        </w:rPr>
      </w:pPr>
      <w:r w:rsidRPr="00AE4030">
        <w:rPr>
          <w:b/>
          <w:bCs/>
          <w:sz w:val="28"/>
          <w:szCs w:val="28"/>
          <w:lang w:eastAsia="ru-RU"/>
        </w:rPr>
        <w:t> </w:t>
      </w:r>
    </w:p>
    <w:p w:rsidR="00AE4030" w:rsidRPr="00AE4030" w:rsidRDefault="00AE4030" w:rsidP="00AE4030">
      <w:pPr>
        <w:shd w:val="clear" w:color="auto" w:fill="FFFFFF"/>
        <w:suppressAutoHyphens w:val="0"/>
        <w:spacing w:line="315" w:lineRule="atLeast"/>
        <w:rPr>
          <w:sz w:val="28"/>
          <w:szCs w:val="28"/>
          <w:lang w:eastAsia="ru-RU"/>
        </w:rPr>
      </w:pPr>
      <w:r w:rsidRPr="00AE4030">
        <w:rPr>
          <w:b/>
          <w:bCs/>
          <w:i/>
          <w:iCs/>
          <w:sz w:val="28"/>
          <w:szCs w:val="28"/>
          <w:lang w:eastAsia="ru-RU"/>
        </w:rPr>
        <w:t>              </w:t>
      </w:r>
    </w:p>
    <w:p w:rsidR="00B122F3" w:rsidRDefault="00AE4030" w:rsidP="00B122F3">
      <w:pPr>
        <w:shd w:val="clear" w:color="auto" w:fill="FFFFFF"/>
        <w:suppressAutoHyphens w:val="0"/>
        <w:spacing w:line="315" w:lineRule="atLeast"/>
        <w:rPr>
          <w:sz w:val="28"/>
          <w:szCs w:val="28"/>
          <w:lang w:eastAsia="ru-RU"/>
        </w:rPr>
      </w:pPr>
      <w:r w:rsidRPr="00AE4030">
        <w:rPr>
          <w:b/>
          <w:bCs/>
          <w:i/>
          <w:iCs/>
          <w:sz w:val="28"/>
          <w:szCs w:val="28"/>
          <w:lang w:eastAsia="ru-RU"/>
        </w:rPr>
        <w:t> </w:t>
      </w:r>
    </w:p>
    <w:p w:rsidR="00B122F3" w:rsidRDefault="00B122F3">
      <w:pPr>
        <w:suppressAutoHyphens w:val="0"/>
        <w:spacing w:after="160" w:line="259" w:lineRule="auto"/>
        <w:rPr>
          <w:sz w:val="28"/>
          <w:szCs w:val="28"/>
          <w:lang w:eastAsia="ru-RU"/>
        </w:rPr>
      </w:pPr>
      <w:r>
        <w:rPr>
          <w:sz w:val="28"/>
          <w:szCs w:val="28"/>
          <w:lang w:eastAsia="ru-RU"/>
        </w:rPr>
        <w:br w:type="page"/>
      </w:r>
    </w:p>
    <w:p w:rsidR="00864C11" w:rsidRPr="00864C11" w:rsidRDefault="00864C11" w:rsidP="00864C11">
      <w:pPr>
        <w:widowControl w:val="0"/>
        <w:suppressAutoHyphens w:val="0"/>
        <w:autoSpaceDE w:val="0"/>
        <w:autoSpaceDN w:val="0"/>
        <w:adjustRightInd w:val="0"/>
        <w:jc w:val="both"/>
        <w:rPr>
          <w:rFonts w:asciiTheme="minorHAnsi" w:eastAsiaTheme="minorHAnsi" w:hAnsiTheme="minorHAnsi" w:cstheme="minorBidi"/>
          <w:b/>
          <w:iCs/>
          <w:sz w:val="28"/>
          <w:szCs w:val="28"/>
          <w:lang w:eastAsia="en-US"/>
        </w:rPr>
      </w:pPr>
      <w:r w:rsidRPr="009811DF">
        <w:rPr>
          <w:b/>
          <w:sz w:val="28"/>
          <w:szCs w:val="28"/>
        </w:rPr>
        <w:t>Заключение.</w:t>
      </w:r>
    </w:p>
    <w:p w:rsidR="00550AA8" w:rsidRPr="009811DF" w:rsidRDefault="00550AA8" w:rsidP="00864C11">
      <w:pPr>
        <w:jc w:val="center"/>
        <w:rPr>
          <w:b/>
          <w:sz w:val="28"/>
          <w:szCs w:val="28"/>
        </w:rPr>
      </w:pPr>
    </w:p>
    <w:p w:rsidR="00864C11" w:rsidRPr="009811DF" w:rsidRDefault="00864C11" w:rsidP="00864C11">
      <w:pPr>
        <w:ind w:firstLine="709"/>
        <w:jc w:val="both"/>
        <w:rPr>
          <w:sz w:val="28"/>
          <w:szCs w:val="28"/>
        </w:rPr>
      </w:pPr>
      <w:r w:rsidRPr="009811DF">
        <w:rPr>
          <w:sz w:val="28"/>
          <w:szCs w:val="28"/>
        </w:rPr>
        <w:t>Вопросы активизации учащихся относятся к числу наиболее акт</w:t>
      </w:r>
      <w:r>
        <w:rPr>
          <w:sz w:val="28"/>
          <w:szCs w:val="28"/>
        </w:rPr>
        <w:t>уальных проблем</w:t>
      </w:r>
      <w:r w:rsidRPr="009811DF">
        <w:rPr>
          <w:sz w:val="28"/>
          <w:szCs w:val="28"/>
        </w:rPr>
        <w:t xml:space="preserve"> при проведении урока.</w:t>
      </w:r>
    </w:p>
    <w:p w:rsidR="00864C11" w:rsidRPr="009811DF" w:rsidRDefault="00864C11" w:rsidP="00864C11">
      <w:pPr>
        <w:ind w:firstLine="709"/>
        <w:jc w:val="both"/>
        <w:rPr>
          <w:sz w:val="28"/>
          <w:szCs w:val="28"/>
        </w:rPr>
      </w:pPr>
      <w:r w:rsidRPr="009811DF">
        <w:rPr>
          <w:sz w:val="28"/>
          <w:szCs w:val="28"/>
        </w:rPr>
        <w:br/>
        <w:t>Обучение – самый важный и надежный способ получения системного образования во время уроков. Будучи сложным и многогранным, специально организуемым процессом отражения в сознании учащегося реальной действительности, обучение есть не что иное, как специфический процесс познания, управляемый педагогом.</w:t>
      </w:r>
      <w:r w:rsidRPr="009811DF">
        <w:rPr>
          <w:b/>
          <w:bCs/>
          <w:sz w:val="28"/>
          <w:szCs w:val="28"/>
        </w:rPr>
        <w:t xml:space="preserve"> </w:t>
      </w:r>
      <w:r w:rsidRPr="009811DF">
        <w:rPr>
          <w:sz w:val="28"/>
          <w:szCs w:val="28"/>
        </w:rPr>
        <w:t>Именно направляющая роль учителя обеспечивает полноценное усвоение учащимися знаний, умений и навыков, развитие их умственных сил и творческих способностей.</w:t>
      </w:r>
    </w:p>
    <w:p w:rsidR="00864C11" w:rsidRPr="009811DF" w:rsidRDefault="00864C11" w:rsidP="00864C11">
      <w:pPr>
        <w:ind w:firstLine="709"/>
        <w:jc w:val="both"/>
        <w:rPr>
          <w:sz w:val="28"/>
          <w:szCs w:val="28"/>
        </w:rPr>
      </w:pPr>
      <w:r w:rsidRPr="009811DF">
        <w:rPr>
          <w:sz w:val="28"/>
          <w:szCs w:val="28"/>
        </w:rPr>
        <w:br/>
        <w:t xml:space="preserve">В данной методической разработке выбрана технология проблемно-развивающего обучения. </w:t>
      </w:r>
      <w:r w:rsidRPr="009811DF">
        <w:rPr>
          <w:sz w:val="28"/>
          <w:szCs w:val="28"/>
        </w:rPr>
        <w:br/>
      </w:r>
      <w:r w:rsidRPr="009811DF">
        <w:rPr>
          <w:sz w:val="28"/>
          <w:szCs w:val="28"/>
        </w:rPr>
        <w:br/>
        <w:t xml:space="preserve">Ее используют в образовательном процессе, сочетая как традиционное обучение, так и инновационные технологии. На уроках происходит наблюдение за реакцией обучающихся и их результатами. Исходя из этого можно утверждать, что данная технология позволяет повышать активность учащихся на уроке, ведь </w:t>
      </w:r>
      <w:proofErr w:type="gramStart"/>
      <w:r w:rsidRPr="009811DF">
        <w:rPr>
          <w:sz w:val="28"/>
          <w:szCs w:val="28"/>
        </w:rPr>
        <w:t>истина</w:t>
      </w:r>
      <w:proofErr w:type="gramEnd"/>
      <w:r w:rsidRPr="009811DF">
        <w:rPr>
          <w:sz w:val="28"/>
          <w:szCs w:val="28"/>
        </w:rPr>
        <w:t xml:space="preserve"> добытая путем собственного напряжения усилий, имеет огромную познавательную ценность. </w:t>
      </w:r>
    </w:p>
    <w:p w:rsidR="00864C11" w:rsidRPr="009811DF" w:rsidRDefault="00864C11" w:rsidP="00864C11">
      <w:pPr>
        <w:ind w:firstLine="709"/>
        <w:jc w:val="both"/>
        <w:rPr>
          <w:b/>
          <w:color w:val="FF0000"/>
          <w:sz w:val="28"/>
          <w:szCs w:val="28"/>
        </w:rPr>
      </w:pPr>
      <w:r w:rsidRPr="009811DF">
        <w:rPr>
          <w:sz w:val="28"/>
          <w:szCs w:val="28"/>
        </w:rPr>
        <w:br/>
        <w:t>Отсюда вытекает вывод, что успех в достижении целей урока в конечном итоге определяется отношением учащихся к учению, их стремлению к познанию, осознанным и самостоятельным приобретение знаний, умений и навыков, их активностью.</w:t>
      </w:r>
    </w:p>
    <w:p w:rsidR="00B122F3" w:rsidRDefault="00B122F3">
      <w:pPr>
        <w:suppressAutoHyphens w:val="0"/>
        <w:spacing w:after="160" w:line="259" w:lineRule="auto"/>
        <w:rPr>
          <w:bCs/>
          <w:sz w:val="28"/>
          <w:szCs w:val="28"/>
        </w:rPr>
      </w:pPr>
      <w:r>
        <w:rPr>
          <w:bCs/>
          <w:sz w:val="28"/>
          <w:szCs w:val="28"/>
        </w:rPr>
        <w:br w:type="page"/>
      </w:r>
    </w:p>
    <w:p w:rsidR="00864C11" w:rsidRPr="00137D28" w:rsidRDefault="00D56782" w:rsidP="00137D28">
      <w:pPr>
        <w:pStyle w:val="7"/>
        <w:jc w:val="center"/>
        <w:rPr>
          <w:rFonts w:ascii="Times New Roman" w:hAnsi="Times New Roman"/>
          <w:b/>
          <w:sz w:val="28"/>
          <w:szCs w:val="28"/>
        </w:rPr>
      </w:pPr>
      <w:r w:rsidRPr="00137D28">
        <w:rPr>
          <w:b/>
          <w:bCs/>
          <w:sz w:val="28"/>
          <w:szCs w:val="28"/>
        </w:rPr>
        <w:t xml:space="preserve"> </w:t>
      </w:r>
      <w:r w:rsidR="00864C11" w:rsidRPr="00137D28">
        <w:rPr>
          <w:rFonts w:ascii="Times New Roman" w:hAnsi="Times New Roman"/>
          <w:b/>
          <w:sz w:val="28"/>
          <w:szCs w:val="28"/>
        </w:rPr>
        <w:t>Список литературы</w:t>
      </w:r>
    </w:p>
    <w:p w:rsidR="00864C11" w:rsidRPr="00365952" w:rsidRDefault="00864C11" w:rsidP="00864C11">
      <w:pPr>
        <w:jc w:val="center"/>
        <w:rPr>
          <w:b/>
          <w:sz w:val="28"/>
          <w:szCs w:val="28"/>
          <w:lang w:eastAsia="ru-RU"/>
        </w:rPr>
      </w:pPr>
    </w:p>
    <w:p w:rsidR="00864C11" w:rsidRDefault="00864C11" w:rsidP="00864C11">
      <w:pPr>
        <w:numPr>
          <w:ilvl w:val="0"/>
          <w:numId w:val="32"/>
        </w:numPr>
        <w:suppressAutoHyphens w:val="0"/>
        <w:rPr>
          <w:sz w:val="28"/>
          <w:szCs w:val="28"/>
          <w:lang w:eastAsia="ru-RU"/>
        </w:rPr>
      </w:pPr>
      <w:r w:rsidRPr="00365952">
        <w:rPr>
          <w:sz w:val="28"/>
          <w:szCs w:val="28"/>
          <w:lang w:eastAsia="ru-RU"/>
        </w:rPr>
        <w:t>Горелов А.А</w:t>
      </w:r>
      <w:r>
        <w:rPr>
          <w:sz w:val="28"/>
          <w:szCs w:val="28"/>
          <w:lang w:eastAsia="ru-RU"/>
        </w:rPr>
        <w:t>.</w:t>
      </w:r>
      <w:r w:rsidRPr="00365952">
        <w:rPr>
          <w:sz w:val="28"/>
          <w:szCs w:val="28"/>
          <w:lang w:eastAsia="ru-RU"/>
        </w:rPr>
        <w:t xml:space="preserve"> Основы философии</w:t>
      </w:r>
      <w:r>
        <w:rPr>
          <w:sz w:val="28"/>
          <w:szCs w:val="28"/>
          <w:lang w:eastAsia="ru-RU"/>
        </w:rPr>
        <w:t xml:space="preserve">. Учебник. </w:t>
      </w:r>
      <w:r w:rsidRPr="006C0BD6">
        <w:rPr>
          <w:sz w:val="28"/>
          <w:szCs w:val="28"/>
          <w:lang w:eastAsia="ru-RU"/>
        </w:rPr>
        <w:t>[</w:t>
      </w:r>
      <w:r>
        <w:rPr>
          <w:sz w:val="28"/>
          <w:szCs w:val="28"/>
          <w:lang w:eastAsia="ru-RU"/>
        </w:rPr>
        <w:t>текст</w:t>
      </w:r>
      <w:r w:rsidRPr="006C0BD6">
        <w:rPr>
          <w:sz w:val="28"/>
          <w:szCs w:val="28"/>
          <w:lang w:eastAsia="ru-RU"/>
        </w:rPr>
        <w:t>]</w:t>
      </w:r>
      <w:r>
        <w:rPr>
          <w:sz w:val="28"/>
          <w:szCs w:val="28"/>
          <w:lang w:eastAsia="ru-RU"/>
        </w:rPr>
        <w:t>. М.: Академия, 2015. – 320 с.</w:t>
      </w:r>
    </w:p>
    <w:p w:rsidR="006A6106" w:rsidRDefault="006A6106" w:rsidP="006A6106">
      <w:pPr>
        <w:suppressAutoHyphens w:val="0"/>
        <w:rPr>
          <w:sz w:val="28"/>
          <w:szCs w:val="28"/>
          <w:lang w:eastAsia="ru-RU"/>
        </w:rPr>
      </w:pPr>
      <w:r>
        <w:rPr>
          <w:sz w:val="28"/>
          <w:szCs w:val="28"/>
          <w:lang w:eastAsia="ru-RU"/>
        </w:rPr>
        <w:t xml:space="preserve">  2.  Гуревич П.С. Основы философии. М., 2000 – 436 с.</w:t>
      </w:r>
    </w:p>
    <w:p w:rsidR="00864C11" w:rsidRDefault="006A6106" w:rsidP="006A6106">
      <w:pPr>
        <w:suppressAutoHyphens w:val="0"/>
        <w:ind w:left="142"/>
        <w:rPr>
          <w:sz w:val="28"/>
          <w:szCs w:val="28"/>
          <w:lang w:eastAsia="ru-RU"/>
        </w:rPr>
      </w:pPr>
      <w:r>
        <w:rPr>
          <w:sz w:val="28"/>
          <w:szCs w:val="28"/>
          <w:lang w:eastAsia="ru-RU"/>
        </w:rPr>
        <w:t xml:space="preserve">3.  </w:t>
      </w:r>
      <w:proofErr w:type="spellStart"/>
      <w:r w:rsidR="00864C11" w:rsidRPr="00E264D5">
        <w:rPr>
          <w:sz w:val="28"/>
          <w:szCs w:val="28"/>
          <w:lang w:eastAsia="ru-RU"/>
        </w:rPr>
        <w:t>Кохановский</w:t>
      </w:r>
      <w:proofErr w:type="spellEnd"/>
      <w:r w:rsidR="00864C11" w:rsidRPr="00E264D5">
        <w:rPr>
          <w:sz w:val="28"/>
          <w:szCs w:val="28"/>
          <w:lang w:eastAsia="ru-RU"/>
        </w:rPr>
        <w:t xml:space="preserve"> В.П. Основы философии. Учебник.  [текст]/ В.П. </w:t>
      </w:r>
      <w:r>
        <w:rPr>
          <w:sz w:val="28"/>
          <w:szCs w:val="28"/>
          <w:lang w:eastAsia="ru-RU"/>
        </w:rPr>
        <w:t xml:space="preserve">   </w:t>
      </w:r>
      <w:proofErr w:type="spellStart"/>
      <w:r w:rsidR="00864C11" w:rsidRPr="00E264D5">
        <w:rPr>
          <w:sz w:val="28"/>
          <w:szCs w:val="28"/>
          <w:lang w:eastAsia="ru-RU"/>
        </w:rPr>
        <w:t>Кохановский</w:t>
      </w:r>
      <w:proofErr w:type="spellEnd"/>
      <w:r w:rsidR="00864C11" w:rsidRPr="00E264D5">
        <w:rPr>
          <w:sz w:val="28"/>
          <w:szCs w:val="28"/>
          <w:lang w:eastAsia="ru-RU"/>
        </w:rPr>
        <w:t xml:space="preserve"> </w:t>
      </w:r>
      <w:proofErr w:type="gramStart"/>
      <w:r w:rsidR="00864C11" w:rsidRPr="00E264D5">
        <w:rPr>
          <w:sz w:val="28"/>
          <w:szCs w:val="28"/>
          <w:lang w:eastAsia="ru-RU"/>
        </w:rPr>
        <w:t>[ и</w:t>
      </w:r>
      <w:proofErr w:type="gramEnd"/>
      <w:r w:rsidR="00864C11" w:rsidRPr="00E264D5">
        <w:rPr>
          <w:sz w:val="28"/>
          <w:szCs w:val="28"/>
          <w:lang w:eastAsia="ru-RU"/>
        </w:rPr>
        <w:t xml:space="preserve"> др.] – М.</w:t>
      </w:r>
      <w:r w:rsidR="00864C11">
        <w:rPr>
          <w:sz w:val="28"/>
          <w:szCs w:val="28"/>
          <w:lang w:eastAsia="ru-RU"/>
        </w:rPr>
        <w:t xml:space="preserve">: </w:t>
      </w:r>
      <w:proofErr w:type="spellStart"/>
      <w:r w:rsidR="00864C11">
        <w:rPr>
          <w:sz w:val="28"/>
          <w:szCs w:val="28"/>
          <w:lang w:eastAsia="ru-RU"/>
        </w:rPr>
        <w:t>Кнорус</w:t>
      </w:r>
      <w:proofErr w:type="spellEnd"/>
      <w:r w:rsidR="00864C11">
        <w:rPr>
          <w:sz w:val="28"/>
          <w:szCs w:val="28"/>
          <w:lang w:eastAsia="ru-RU"/>
        </w:rPr>
        <w:t>, 2015 – 240 с.</w:t>
      </w:r>
    </w:p>
    <w:p w:rsidR="00864C11" w:rsidRPr="002E2F81" w:rsidRDefault="006A6106" w:rsidP="006A6106">
      <w:pPr>
        <w:suppressAutoHyphens w:val="0"/>
        <w:ind w:left="142"/>
        <w:rPr>
          <w:sz w:val="28"/>
          <w:szCs w:val="28"/>
          <w:lang w:eastAsia="ru-RU"/>
        </w:rPr>
      </w:pPr>
      <w:r>
        <w:rPr>
          <w:sz w:val="28"/>
          <w:szCs w:val="28"/>
          <w:lang w:eastAsia="ru-RU"/>
        </w:rPr>
        <w:t xml:space="preserve">4. </w:t>
      </w:r>
      <w:proofErr w:type="spellStart"/>
      <w:r w:rsidR="00864C11" w:rsidRPr="00E264D5">
        <w:rPr>
          <w:sz w:val="28"/>
          <w:szCs w:val="28"/>
          <w:lang w:eastAsia="ru-RU"/>
        </w:rPr>
        <w:t>Лешкевич</w:t>
      </w:r>
      <w:proofErr w:type="spellEnd"/>
      <w:r w:rsidR="00864C11" w:rsidRPr="00E264D5">
        <w:rPr>
          <w:sz w:val="28"/>
          <w:szCs w:val="28"/>
          <w:lang w:eastAsia="ru-RU"/>
        </w:rPr>
        <w:t xml:space="preserve"> Т.Г. </w:t>
      </w:r>
      <w:proofErr w:type="gramStart"/>
      <w:r w:rsidR="00864C11" w:rsidRPr="00E264D5">
        <w:rPr>
          <w:sz w:val="28"/>
          <w:szCs w:val="28"/>
          <w:lang w:eastAsia="ru-RU"/>
        </w:rPr>
        <w:t>Основы  философии</w:t>
      </w:r>
      <w:proofErr w:type="gramEnd"/>
      <w:r w:rsidR="00864C11" w:rsidRPr="00E264D5">
        <w:rPr>
          <w:sz w:val="28"/>
          <w:szCs w:val="28"/>
          <w:lang w:eastAsia="ru-RU"/>
        </w:rPr>
        <w:t xml:space="preserve"> .</w:t>
      </w:r>
      <w:r w:rsidR="00864C11">
        <w:rPr>
          <w:sz w:val="28"/>
          <w:szCs w:val="28"/>
          <w:lang w:eastAsia="ru-RU"/>
        </w:rPr>
        <w:t xml:space="preserve"> </w:t>
      </w:r>
      <w:proofErr w:type="spellStart"/>
      <w:r w:rsidR="00864C11">
        <w:rPr>
          <w:sz w:val="28"/>
          <w:szCs w:val="28"/>
          <w:lang w:eastAsia="ru-RU"/>
        </w:rPr>
        <w:t>Учеб.пособие</w:t>
      </w:r>
      <w:proofErr w:type="spellEnd"/>
      <w:r w:rsidR="00864C11">
        <w:rPr>
          <w:sz w:val="28"/>
          <w:szCs w:val="28"/>
          <w:lang w:eastAsia="ru-RU"/>
        </w:rPr>
        <w:t xml:space="preserve">. </w:t>
      </w:r>
      <w:r w:rsidR="00864C11" w:rsidRPr="006C0BD6">
        <w:rPr>
          <w:sz w:val="28"/>
          <w:szCs w:val="28"/>
          <w:lang w:eastAsia="ru-RU"/>
        </w:rPr>
        <w:t>[</w:t>
      </w:r>
      <w:r w:rsidR="00864C11">
        <w:rPr>
          <w:sz w:val="28"/>
          <w:szCs w:val="28"/>
          <w:lang w:eastAsia="ru-RU"/>
        </w:rPr>
        <w:t>текст</w:t>
      </w:r>
      <w:r w:rsidR="00864C11" w:rsidRPr="006C0BD6">
        <w:rPr>
          <w:sz w:val="28"/>
          <w:szCs w:val="28"/>
          <w:lang w:eastAsia="ru-RU"/>
        </w:rPr>
        <w:t>]</w:t>
      </w:r>
      <w:r w:rsidR="00864C11">
        <w:rPr>
          <w:sz w:val="28"/>
          <w:szCs w:val="28"/>
          <w:lang w:eastAsia="ru-RU"/>
        </w:rPr>
        <w:t xml:space="preserve"> – Ростов н/Д.: Феникс, 2013 – 315 с.</w:t>
      </w:r>
    </w:p>
    <w:p w:rsidR="00864C11" w:rsidRPr="00861141" w:rsidRDefault="006A6106" w:rsidP="00864C11">
      <w:pPr>
        <w:suppressAutoHyphens w:val="0"/>
        <w:spacing w:after="160" w:line="259" w:lineRule="auto"/>
        <w:jc w:val="both"/>
        <w:rPr>
          <w:rFonts w:asciiTheme="minorHAnsi" w:eastAsiaTheme="minorHAnsi" w:hAnsiTheme="minorHAnsi" w:cstheme="minorBidi"/>
          <w:sz w:val="28"/>
          <w:szCs w:val="28"/>
          <w:lang w:eastAsia="en-US"/>
        </w:rPr>
      </w:pPr>
      <w:r>
        <w:rPr>
          <w:rFonts w:asciiTheme="minorHAnsi" w:eastAsiaTheme="minorHAnsi" w:hAnsiTheme="minorHAnsi" w:cstheme="minorBidi"/>
          <w:sz w:val="28"/>
          <w:szCs w:val="28"/>
          <w:lang w:eastAsia="en-US"/>
        </w:rPr>
        <w:t xml:space="preserve">  5 </w:t>
      </w:r>
      <w:r w:rsidR="00864C11">
        <w:rPr>
          <w:rFonts w:asciiTheme="minorHAnsi" w:eastAsiaTheme="minorHAnsi" w:hAnsiTheme="minorHAnsi" w:cstheme="minorBidi"/>
          <w:sz w:val="28"/>
          <w:szCs w:val="28"/>
          <w:lang w:eastAsia="en-US"/>
        </w:rPr>
        <w:t>.</w:t>
      </w:r>
      <w:r w:rsidR="00864C11" w:rsidRPr="00861141">
        <w:rPr>
          <w:rFonts w:asciiTheme="minorHAnsi" w:eastAsiaTheme="minorHAnsi" w:hAnsiTheme="minorHAnsi" w:cstheme="minorBidi"/>
          <w:sz w:val="28"/>
          <w:szCs w:val="28"/>
          <w:lang w:eastAsia="en-US"/>
        </w:rPr>
        <w:t xml:space="preserve"> </w:t>
      </w:r>
      <w:r>
        <w:rPr>
          <w:rFonts w:asciiTheme="minorHAnsi" w:eastAsiaTheme="minorHAnsi" w:hAnsiTheme="minorHAnsi" w:cstheme="minorBidi"/>
          <w:sz w:val="28"/>
          <w:szCs w:val="28"/>
          <w:lang w:eastAsia="en-US"/>
        </w:rPr>
        <w:t xml:space="preserve"> </w:t>
      </w:r>
      <w:proofErr w:type="spellStart"/>
      <w:r w:rsidR="00864C11" w:rsidRPr="00861141">
        <w:rPr>
          <w:rFonts w:asciiTheme="minorHAnsi" w:eastAsiaTheme="minorHAnsi" w:hAnsiTheme="minorHAnsi" w:cstheme="minorBidi"/>
          <w:sz w:val="28"/>
          <w:szCs w:val="28"/>
          <w:lang w:eastAsia="en-US"/>
        </w:rPr>
        <w:t>Поздяева</w:t>
      </w:r>
      <w:proofErr w:type="spellEnd"/>
      <w:r w:rsidR="00864C11" w:rsidRPr="00861141">
        <w:rPr>
          <w:rFonts w:asciiTheme="minorHAnsi" w:eastAsiaTheme="minorHAnsi" w:hAnsiTheme="minorHAnsi" w:cstheme="minorBidi"/>
          <w:sz w:val="28"/>
          <w:szCs w:val="28"/>
          <w:lang w:eastAsia="en-US"/>
        </w:rPr>
        <w:t xml:space="preserve"> С.М. Человек и его мир. Уфа, 1996.</w:t>
      </w:r>
    </w:p>
    <w:p w:rsidR="00864C11" w:rsidRPr="00861141" w:rsidRDefault="00864C11" w:rsidP="00864C11">
      <w:pPr>
        <w:suppressAutoHyphens w:val="0"/>
        <w:spacing w:after="160" w:line="259" w:lineRule="auto"/>
        <w:jc w:val="both"/>
        <w:rPr>
          <w:rFonts w:asciiTheme="minorHAnsi" w:eastAsiaTheme="minorHAnsi" w:hAnsiTheme="minorHAnsi" w:cstheme="minorBidi"/>
          <w:sz w:val="28"/>
          <w:szCs w:val="28"/>
          <w:lang w:eastAsia="en-US"/>
        </w:rPr>
      </w:pPr>
    </w:p>
    <w:p w:rsidR="00864C11" w:rsidRPr="00365952" w:rsidRDefault="00864C11" w:rsidP="00864C11">
      <w:pPr>
        <w:ind w:left="1319"/>
        <w:jc w:val="both"/>
        <w:rPr>
          <w:sz w:val="28"/>
          <w:szCs w:val="28"/>
          <w:lang w:eastAsia="ru-RU"/>
        </w:rPr>
      </w:pPr>
    </w:p>
    <w:p w:rsidR="00864C11" w:rsidRPr="00365952" w:rsidRDefault="00864C11" w:rsidP="00864C11">
      <w:pPr>
        <w:ind w:firstLine="708"/>
        <w:jc w:val="center"/>
        <w:rPr>
          <w:b/>
          <w:sz w:val="28"/>
          <w:szCs w:val="28"/>
          <w:lang w:eastAsia="ru-RU"/>
        </w:rPr>
      </w:pPr>
      <w:r w:rsidRPr="00365952">
        <w:rPr>
          <w:b/>
          <w:sz w:val="28"/>
          <w:szCs w:val="28"/>
          <w:lang w:eastAsia="ru-RU"/>
        </w:rPr>
        <w:t>Интернет-ресурсы:</w:t>
      </w:r>
    </w:p>
    <w:p w:rsidR="00864C11" w:rsidRPr="003441F0" w:rsidRDefault="00864C11" w:rsidP="00864C11">
      <w:pPr>
        <w:ind w:firstLine="708"/>
        <w:jc w:val="both"/>
        <w:rPr>
          <w:sz w:val="28"/>
          <w:szCs w:val="28"/>
          <w:lang w:eastAsia="ru-RU"/>
        </w:rPr>
      </w:pPr>
    </w:p>
    <w:p w:rsidR="00864C11" w:rsidRPr="00365952" w:rsidRDefault="00864C11" w:rsidP="00864C11">
      <w:pPr>
        <w:jc w:val="both"/>
        <w:rPr>
          <w:sz w:val="28"/>
          <w:szCs w:val="28"/>
          <w:lang w:eastAsia="ru-RU"/>
        </w:rPr>
      </w:pPr>
      <w:r>
        <w:rPr>
          <w:sz w:val="28"/>
          <w:szCs w:val="28"/>
          <w:lang w:eastAsia="ru-RU"/>
        </w:rPr>
        <w:t xml:space="preserve">               1.</w:t>
      </w:r>
      <w:hyperlink r:id="rId11" w:history="1">
        <w:r w:rsidRPr="00365952">
          <w:rPr>
            <w:rStyle w:val="a7"/>
            <w:sz w:val="28"/>
            <w:szCs w:val="28"/>
            <w:lang w:val="en-US" w:eastAsia="ru-RU"/>
          </w:rPr>
          <w:t>http</w:t>
        </w:r>
        <w:r w:rsidRPr="00365952">
          <w:rPr>
            <w:rStyle w:val="a7"/>
            <w:sz w:val="28"/>
            <w:szCs w:val="28"/>
            <w:lang w:eastAsia="ru-RU"/>
          </w:rPr>
          <w:t>://</w:t>
        </w:r>
        <w:r w:rsidRPr="00365952">
          <w:rPr>
            <w:rStyle w:val="a7"/>
            <w:sz w:val="28"/>
            <w:szCs w:val="28"/>
            <w:lang w:val="en-US" w:eastAsia="ru-RU"/>
          </w:rPr>
          <w:t>www</w:t>
        </w:r>
        <w:r w:rsidRPr="00365952">
          <w:rPr>
            <w:rStyle w:val="a7"/>
            <w:sz w:val="28"/>
            <w:szCs w:val="28"/>
            <w:lang w:eastAsia="ru-RU"/>
          </w:rPr>
          <w:t>.</w:t>
        </w:r>
        <w:proofErr w:type="spellStart"/>
        <w:r w:rsidRPr="00365952">
          <w:rPr>
            <w:rStyle w:val="a7"/>
            <w:sz w:val="28"/>
            <w:szCs w:val="28"/>
            <w:lang w:val="en-US" w:eastAsia="ru-RU"/>
          </w:rPr>
          <w:t>vphil</w:t>
        </w:r>
        <w:proofErr w:type="spellEnd"/>
        <w:r w:rsidRPr="00365952">
          <w:rPr>
            <w:rStyle w:val="a7"/>
            <w:sz w:val="28"/>
            <w:szCs w:val="28"/>
            <w:lang w:eastAsia="ru-RU"/>
          </w:rPr>
          <w:t>.</w:t>
        </w:r>
        <w:proofErr w:type="spellStart"/>
        <w:r w:rsidRPr="00365952">
          <w:rPr>
            <w:rStyle w:val="a7"/>
            <w:sz w:val="28"/>
            <w:szCs w:val="28"/>
            <w:lang w:val="en-US" w:eastAsia="ru-RU"/>
          </w:rPr>
          <w:t>ru</w:t>
        </w:r>
        <w:proofErr w:type="spellEnd"/>
        <w:r w:rsidRPr="00365952">
          <w:rPr>
            <w:rStyle w:val="a7"/>
            <w:sz w:val="28"/>
            <w:szCs w:val="28"/>
            <w:lang w:eastAsia="ru-RU"/>
          </w:rPr>
          <w:t>/</w:t>
        </w:r>
        <w:r w:rsidRPr="00365952">
          <w:rPr>
            <w:rStyle w:val="a7"/>
            <w:sz w:val="28"/>
            <w:szCs w:val="28"/>
            <w:lang w:val="en-US" w:eastAsia="ru-RU"/>
          </w:rPr>
          <w:t>index</w:t>
        </w:r>
        <w:r w:rsidRPr="00365952">
          <w:rPr>
            <w:rStyle w:val="a7"/>
            <w:sz w:val="28"/>
            <w:szCs w:val="28"/>
            <w:lang w:eastAsia="ru-RU"/>
          </w:rPr>
          <w:t>.</w:t>
        </w:r>
        <w:proofErr w:type="spellStart"/>
        <w:r w:rsidRPr="00365952">
          <w:rPr>
            <w:rStyle w:val="a7"/>
            <w:sz w:val="28"/>
            <w:szCs w:val="28"/>
            <w:lang w:val="en-US" w:eastAsia="ru-RU"/>
          </w:rPr>
          <w:t>php</w:t>
        </w:r>
        <w:proofErr w:type="spellEnd"/>
        <w:r w:rsidRPr="00365952">
          <w:rPr>
            <w:rStyle w:val="a7"/>
            <w:sz w:val="28"/>
            <w:szCs w:val="28"/>
            <w:lang w:eastAsia="ru-RU"/>
          </w:rPr>
          <w:t>?</w:t>
        </w:r>
        <w:r w:rsidRPr="00365952">
          <w:rPr>
            <w:rStyle w:val="a7"/>
            <w:sz w:val="28"/>
            <w:szCs w:val="28"/>
            <w:lang w:val="en-US" w:eastAsia="ru-RU"/>
          </w:rPr>
          <w:t>option</w:t>
        </w:r>
        <w:r w:rsidRPr="00365952">
          <w:rPr>
            <w:rStyle w:val="a7"/>
            <w:sz w:val="28"/>
            <w:szCs w:val="28"/>
            <w:lang w:eastAsia="ru-RU"/>
          </w:rPr>
          <w:t>=</w:t>
        </w:r>
        <w:proofErr w:type="spellStart"/>
        <w:r w:rsidRPr="00365952">
          <w:rPr>
            <w:rStyle w:val="a7"/>
            <w:sz w:val="28"/>
            <w:szCs w:val="28"/>
            <w:lang w:val="en-US" w:eastAsia="ru-RU"/>
          </w:rPr>
          <w:t>comconten</w:t>
        </w:r>
        <w:proofErr w:type="spellEnd"/>
        <w:r w:rsidRPr="00365952">
          <w:rPr>
            <w:rStyle w:val="a7"/>
            <w:sz w:val="28"/>
            <w:szCs w:val="28"/>
            <w:lang w:eastAsia="ru-RU"/>
          </w:rPr>
          <w:t>+&amp;</w:t>
        </w:r>
        <w:r w:rsidRPr="00365952">
          <w:rPr>
            <w:rStyle w:val="a7"/>
            <w:sz w:val="28"/>
            <w:szCs w:val="28"/>
            <w:lang w:val="en-US" w:eastAsia="ru-RU"/>
          </w:rPr>
          <w:t>task</w:t>
        </w:r>
        <w:r w:rsidRPr="00365952">
          <w:rPr>
            <w:rStyle w:val="a7"/>
            <w:sz w:val="28"/>
            <w:szCs w:val="28"/>
            <w:lang w:eastAsia="ru-RU"/>
          </w:rPr>
          <w:t>=</w:t>
        </w:r>
        <w:r w:rsidRPr="00365952">
          <w:rPr>
            <w:rStyle w:val="a7"/>
            <w:sz w:val="28"/>
            <w:szCs w:val="28"/>
            <w:lang w:val="en-US" w:eastAsia="ru-RU"/>
          </w:rPr>
          <w:t>view</w:t>
        </w:r>
        <w:r w:rsidRPr="00365952">
          <w:rPr>
            <w:rStyle w:val="a7"/>
            <w:sz w:val="28"/>
            <w:szCs w:val="28"/>
            <w:lang w:eastAsia="ru-RU"/>
          </w:rPr>
          <w:t>&amp;</w:t>
        </w:r>
        <w:r w:rsidRPr="00365952">
          <w:rPr>
            <w:rStyle w:val="a7"/>
            <w:sz w:val="28"/>
            <w:szCs w:val="28"/>
            <w:lang w:val="en-US" w:eastAsia="ru-RU"/>
          </w:rPr>
          <w:t>id</w:t>
        </w:r>
        <w:r w:rsidRPr="00365952">
          <w:rPr>
            <w:rStyle w:val="a7"/>
            <w:sz w:val="28"/>
            <w:szCs w:val="28"/>
            <w:lang w:eastAsia="ru-RU"/>
          </w:rPr>
          <w:t>=131Т</w:t>
        </w:r>
      </w:hyperlink>
      <w:r w:rsidRPr="00365952">
        <w:rPr>
          <w:sz w:val="28"/>
          <w:szCs w:val="28"/>
          <w:lang w:eastAsia="ru-RU"/>
        </w:rPr>
        <w:t xml:space="preserve"> Журнал</w:t>
      </w:r>
    </w:p>
    <w:p w:rsidR="00864C11" w:rsidRPr="00365952" w:rsidRDefault="00864C11" w:rsidP="00864C11">
      <w:pPr>
        <w:jc w:val="both"/>
        <w:rPr>
          <w:sz w:val="28"/>
          <w:szCs w:val="28"/>
          <w:lang w:eastAsia="ru-RU"/>
        </w:rPr>
      </w:pPr>
      <w:r w:rsidRPr="00365952">
        <w:rPr>
          <w:sz w:val="28"/>
          <w:szCs w:val="28"/>
          <w:lang w:eastAsia="ru-RU"/>
        </w:rPr>
        <w:t xml:space="preserve"> 2. </w:t>
      </w:r>
      <w:hyperlink r:id="rId12" w:history="1">
        <w:r w:rsidRPr="00365952">
          <w:rPr>
            <w:rStyle w:val="a7"/>
            <w:sz w:val="28"/>
            <w:szCs w:val="28"/>
            <w:lang w:eastAsia="ru-RU"/>
          </w:rPr>
          <w:t>http://www.</w:t>
        </w:r>
        <w:proofErr w:type="spellStart"/>
        <w:r w:rsidRPr="00365952">
          <w:rPr>
            <w:rStyle w:val="a7"/>
            <w:sz w:val="28"/>
            <w:szCs w:val="28"/>
            <w:lang w:val="en-US" w:eastAsia="ru-RU"/>
          </w:rPr>
          <w:t>ata</w:t>
        </w:r>
        <w:proofErr w:type="spellEnd"/>
        <w:r w:rsidRPr="00365952">
          <w:rPr>
            <w:rStyle w:val="a7"/>
            <w:sz w:val="28"/>
            <w:szCs w:val="28"/>
            <w:lang w:eastAsia="ru-RU"/>
          </w:rPr>
          <w:t>//</w:t>
        </w:r>
        <w:proofErr w:type="spellStart"/>
        <w:r w:rsidRPr="00365952">
          <w:rPr>
            <w:rStyle w:val="a7"/>
            <w:sz w:val="28"/>
            <w:szCs w:val="28"/>
            <w:lang w:val="en-US" w:eastAsia="ru-RU"/>
          </w:rPr>
          <w:t>eng</w:t>
        </w:r>
        <w:proofErr w:type="spellEnd"/>
        <w:r w:rsidRPr="00365952">
          <w:rPr>
            <w:rStyle w:val="a7"/>
            <w:sz w:val="28"/>
            <w:szCs w:val="28"/>
            <w:lang w:eastAsia="ru-RU"/>
          </w:rPr>
          <w:t>.</w:t>
        </w:r>
        <w:proofErr w:type="spellStart"/>
        <w:r w:rsidRPr="00365952">
          <w:rPr>
            <w:rStyle w:val="a7"/>
            <w:sz w:val="28"/>
            <w:szCs w:val="28"/>
            <w:lang w:val="en-US" w:eastAsia="ru-RU"/>
          </w:rPr>
          <w:t>ru</w:t>
        </w:r>
        <w:proofErr w:type="spellEnd"/>
        <w:r w:rsidRPr="00365952">
          <w:rPr>
            <w:rStyle w:val="a7"/>
            <w:sz w:val="28"/>
            <w:szCs w:val="28"/>
            <w:lang w:eastAsia="ru-RU"/>
          </w:rPr>
          <w:t>./</w:t>
        </w:r>
        <w:r w:rsidRPr="00365952">
          <w:rPr>
            <w:rStyle w:val="a7"/>
            <w:sz w:val="28"/>
            <w:szCs w:val="28"/>
            <w:lang w:val="en-US" w:eastAsia="ru-RU"/>
          </w:rPr>
          <w:t>d</w:t>
        </w:r>
        <w:r w:rsidRPr="00365952">
          <w:rPr>
            <w:rStyle w:val="a7"/>
            <w:sz w:val="28"/>
            <w:szCs w:val="28"/>
            <w:lang w:eastAsia="ru-RU"/>
          </w:rPr>
          <w:t>/</w:t>
        </w:r>
        <w:proofErr w:type="spellStart"/>
        <w:r w:rsidRPr="00365952">
          <w:rPr>
            <w:rStyle w:val="a7"/>
            <w:sz w:val="28"/>
            <w:szCs w:val="28"/>
            <w:lang w:val="en-US" w:eastAsia="ru-RU"/>
          </w:rPr>
          <w:t>phil</w:t>
        </w:r>
        <w:proofErr w:type="spellEnd"/>
        <w:r w:rsidRPr="00365952">
          <w:rPr>
            <w:rStyle w:val="a7"/>
            <w:sz w:val="28"/>
            <w:szCs w:val="28"/>
            <w:lang w:eastAsia="ru-RU"/>
          </w:rPr>
          <w:t>/070.</w:t>
        </w:r>
        <w:r w:rsidRPr="00365952">
          <w:rPr>
            <w:rStyle w:val="a7"/>
            <w:sz w:val="28"/>
            <w:szCs w:val="28"/>
            <w:lang w:val="en-US" w:eastAsia="ru-RU"/>
          </w:rPr>
          <w:t>h</w:t>
        </w:r>
        <w:r w:rsidRPr="00365952">
          <w:rPr>
            <w:rStyle w:val="a7"/>
            <w:sz w:val="28"/>
            <w:szCs w:val="28"/>
            <w:lang w:eastAsia="ru-RU"/>
          </w:rPr>
          <w:t>+</w:t>
        </w:r>
        <w:r w:rsidRPr="00365952">
          <w:rPr>
            <w:rStyle w:val="a7"/>
            <w:sz w:val="28"/>
            <w:szCs w:val="28"/>
            <w:lang w:val="en-US" w:eastAsia="ru-RU"/>
          </w:rPr>
          <w:t>m</w:t>
        </w:r>
      </w:hyperlink>
      <w:r w:rsidRPr="00365952">
        <w:rPr>
          <w:sz w:val="28"/>
          <w:szCs w:val="28"/>
          <w:lang w:eastAsia="ru-RU"/>
        </w:rPr>
        <w:t xml:space="preserve"> Основы философии. Канке В.В. М.-Логос, </w:t>
      </w:r>
      <w:proofErr w:type="gramStart"/>
      <w:r w:rsidRPr="00365952">
        <w:rPr>
          <w:sz w:val="28"/>
          <w:szCs w:val="28"/>
          <w:lang w:eastAsia="ru-RU"/>
        </w:rPr>
        <w:t>2008.-</w:t>
      </w:r>
      <w:proofErr w:type="gramEnd"/>
      <w:r w:rsidRPr="00365952">
        <w:rPr>
          <w:sz w:val="28"/>
          <w:szCs w:val="28"/>
          <w:lang w:eastAsia="ru-RU"/>
        </w:rPr>
        <w:t xml:space="preserve"> 288 с.</w:t>
      </w:r>
    </w:p>
    <w:p w:rsidR="00864C11" w:rsidRPr="00365952" w:rsidRDefault="006A6106" w:rsidP="00864C11">
      <w:pPr>
        <w:jc w:val="both"/>
        <w:rPr>
          <w:sz w:val="28"/>
          <w:szCs w:val="28"/>
          <w:lang w:eastAsia="ru-RU"/>
        </w:rPr>
      </w:pPr>
      <w:r>
        <w:rPr>
          <w:sz w:val="28"/>
          <w:szCs w:val="28"/>
          <w:lang w:eastAsia="ru-RU"/>
        </w:rPr>
        <w:t xml:space="preserve"> </w:t>
      </w:r>
      <w:r w:rsidR="00864C11" w:rsidRPr="00365952">
        <w:rPr>
          <w:sz w:val="28"/>
          <w:szCs w:val="28"/>
          <w:lang w:eastAsia="ru-RU"/>
        </w:rPr>
        <w:t xml:space="preserve">3. </w:t>
      </w:r>
      <w:hyperlink r:id="rId13" w:history="1">
        <w:r w:rsidR="00864C11" w:rsidRPr="00365952">
          <w:rPr>
            <w:rStyle w:val="a7"/>
            <w:sz w:val="28"/>
            <w:szCs w:val="28"/>
            <w:lang w:eastAsia="ru-RU"/>
          </w:rPr>
          <w:t>http://www.</w:t>
        </w:r>
        <w:proofErr w:type="spellStart"/>
        <w:r w:rsidR="00864C11" w:rsidRPr="00365952">
          <w:rPr>
            <w:rStyle w:val="a7"/>
            <w:sz w:val="28"/>
            <w:szCs w:val="28"/>
            <w:lang w:val="en-US" w:eastAsia="ru-RU"/>
          </w:rPr>
          <w:t>polistudies</w:t>
        </w:r>
        <w:proofErr w:type="spellEnd"/>
        <w:r w:rsidR="00864C11" w:rsidRPr="00365952">
          <w:rPr>
            <w:rStyle w:val="a7"/>
            <w:sz w:val="28"/>
            <w:szCs w:val="28"/>
            <w:lang w:eastAsia="ru-RU"/>
          </w:rPr>
          <w:t>/</w:t>
        </w:r>
        <w:proofErr w:type="spellStart"/>
        <w:r w:rsidR="00864C11" w:rsidRPr="00365952">
          <w:rPr>
            <w:rStyle w:val="a7"/>
            <w:sz w:val="28"/>
            <w:szCs w:val="28"/>
            <w:lang w:val="en-US" w:eastAsia="ru-RU"/>
          </w:rPr>
          <w:t>ru</w:t>
        </w:r>
        <w:proofErr w:type="spellEnd"/>
      </w:hyperlink>
      <w:r w:rsidR="00864C11" w:rsidRPr="00365952">
        <w:rPr>
          <w:sz w:val="28"/>
          <w:szCs w:val="28"/>
          <w:lang w:eastAsia="ru-RU"/>
        </w:rPr>
        <w:t xml:space="preserve"> </w:t>
      </w:r>
      <w:proofErr w:type="spellStart"/>
      <w:r w:rsidR="00864C11" w:rsidRPr="00365952">
        <w:rPr>
          <w:sz w:val="28"/>
          <w:szCs w:val="28"/>
          <w:lang w:eastAsia="ru-RU"/>
        </w:rPr>
        <w:t>Хантингтон</w:t>
      </w:r>
      <w:proofErr w:type="spellEnd"/>
      <w:r w:rsidR="00864C11" w:rsidRPr="00365952">
        <w:rPr>
          <w:sz w:val="28"/>
          <w:szCs w:val="28"/>
          <w:lang w:eastAsia="ru-RU"/>
        </w:rPr>
        <w:t xml:space="preserve"> С. Столкновение цивилизаций</w:t>
      </w:r>
    </w:p>
    <w:p w:rsidR="00864C11" w:rsidRPr="00365952" w:rsidRDefault="006A6106" w:rsidP="00864C11">
      <w:pPr>
        <w:jc w:val="both"/>
        <w:rPr>
          <w:sz w:val="28"/>
          <w:szCs w:val="28"/>
          <w:lang w:eastAsia="ru-RU"/>
        </w:rPr>
      </w:pPr>
      <w:r>
        <w:rPr>
          <w:sz w:val="28"/>
          <w:szCs w:val="28"/>
          <w:lang w:eastAsia="ru-RU"/>
        </w:rPr>
        <w:t xml:space="preserve"> </w:t>
      </w:r>
      <w:r w:rsidR="00864C11" w:rsidRPr="00365952">
        <w:rPr>
          <w:sz w:val="28"/>
          <w:szCs w:val="28"/>
          <w:lang w:eastAsia="ru-RU"/>
        </w:rPr>
        <w:t xml:space="preserve">4. Бучило Н.Ф. Философия Электронный </w:t>
      </w:r>
      <w:proofErr w:type="gramStart"/>
      <w:r w:rsidR="00864C11" w:rsidRPr="00365952">
        <w:rPr>
          <w:sz w:val="28"/>
          <w:szCs w:val="28"/>
          <w:lang w:eastAsia="ru-RU"/>
        </w:rPr>
        <w:t>учебник./</w:t>
      </w:r>
      <w:proofErr w:type="gramEnd"/>
      <w:r w:rsidR="00864C11" w:rsidRPr="00365952">
        <w:rPr>
          <w:sz w:val="28"/>
          <w:szCs w:val="28"/>
          <w:lang w:eastAsia="ru-RU"/>
        </w:rPr>
        <w:t xml:space="preserve">Бучило Н.Ф., А.Н. </w:t>
      </w:r>
      <w:proofErr w:type="spellStart"/>
      <w:r w:rsidR="00864C11" w:rsidRPr="00365952">
        <w:rPr>
          <w:sz w:val="28"/>
          <w:szCs w:val="28"/>
          <w:lang w:eastAsia="ru-RU"/>
        </w:rPr>
        <w:t>Чукмаков</w:t>
      </w:r>
      <w:proofErr w:type="spellEnd"/>
      <w:r w:rsidR="00864C11" w:rsidRPr="00365952">
        <w:rPr>
          <w:sz w:val="28"/>
          <w:szCs w:val="28"/>
          <w:lang w:eastAsia="ru-RU"/>
        </w:rPr>
        <w:t xml:space="preserve"> – М. – </w:t>
      </w:r>
      <w:proofErr w:type="spellStart"/>
      <w:r w:rsidR="00864C11" w:rsidRPr="00365952">
        <w:rPr>
          <w:sz w:val="28"/>
          <w:szCs w:val="28"/>
          <w:lang w:eastAsia="ru-RU"/>
        </w:rPr>
        <w:t>Кнорус</w:t>
      </w:r>
      <w:proofErr w:type="spellEnd"/>
      <w:r w:rsidR="00864C11" w:rsidRPr="00365952">
        <w:rPr>
          <w:sz w:val="28"/>
          <w:szCs w:val="28"/>
          <w:lang w:eastAsia="ru-RU"/>
        </w:rPr>
        <w:t xml:space="preserve">, 2010                                                                                                    </w:t>
      </w:r>
    </w:p>
    <w:p w:rsidR="00864C11" w:rsidRDefault="00864C11" w:rsidP="00864C11">
      <w:pPr>
        <w:jc w:val="both"/>
        <w:rPr>
          <w:sz w:val="28"/>
          <w:szCs w:val="20"/>
          <w:lang w:eastAsia="ru-RU"/>
        </w:rPr>
      </w:pPr>
    </w:p>
    <w:p w:rsidR="00AE046C" w:rsidRDefault="00D56782" w:rsidP="00D56782">
      <w:pPr>
        <w:jc w:val="both"/>
        <w:rPr>
          <w:b/>
          <w:bCs/>
          <w:sz w:val="28"/>
          <w:szCs w:val="28"/>
        </w:rPr>
      </w:pPr>
      <w:r>
        <w:rPr>
          <w:b/>
          <w:bCs/>
          <w:sz w:val="28"/>
          <w:szCs w:val="28"/>
        </w:rPr>
        <w:t xml:space="preserve">                                                                            </w:t>
      </w:r>
    </w:p>
    <w:p w:rsidR="00A81EC6" w:rsidRDefault="00A81EC6" w:rsidP="00D56782">
      <w:pPr>
        <w:jc w:val="both"/>
        <w:rPr>
          <w:b/>
          <w:bCs/>
          <w:sz w:val="28"/>
          <w:szCs w:val="28"/>
        </w:rPr>
      </w:pPr>
    </w:p>
    <w:p w:rsidR="00B122F3" w:rsidRDefault="00B122F3">
      <w:pPr>
        <w:suppressAutoHyphens w:val="0"/>
        <w:spacing w:after="160" w:line="259" w:lineRule="auto"/>
        <w:rPr>
          <w:b/>
          <w:bCs/>
          <w:sz w:val="28"/>
          <w:szCs w:val="28"/>
        </w:rPr>
      </w:pPr>
      <w:r>
        <w:rPr>
          <w:b/>
          <w:bCs/>
          <w:sz w:val="28"/>
          <w:szCs w:val="28"/>
        </w:rPr>
        <w:br w:type="page"/>
      </w:r>
    </w:p>
    <w:p w:rsidR="00247814" w:rsidRPr="00A81EC6" w:rsidRDefault="00D56782" w:rsidP="00D56782">
      <w:pPr>
        <w:jc w:val="both"/>
        <w:rPr>
          <w:b/>
          <w:bCs/>
          <w:sz w:val="28"/>
          <w:szCs w:val="28"/>
        </w:rPr>
      </w:pPr>
      <w:r w:rsidRPr="00D56782">
        <w:rPr>
          <w:b/>
          <w:bCs/>
          <w:sz w:val="28"/>
          <w:szCs w:val="28"/>
        </w:rPr>
        <w:t>П</w:t>
      </w:r>
      <w:r w:rsidR="00247814" w:rsidRPr="00D56782">
        <w:rPr>
          <w:b/>
          <w:sz w:val="28"/>
          <w:szCs w:val="28"/>
        </w:rPr>
        <w:t>Р</w:t>
      </w:r>
      <w:r w:rsidR="00AE046C">
        <w:rPr>
          <w:b/>
          <w:sz w:val="28"/>
          <w:szCs w:val="28"/>
        </w:rPr>
        <w:t>ИЛОЖЕНИЯ</w:t>
      </w:r>
    </w:p>
    <w:p w:rsidR="00AE046C" w:rsidRPr="00AE046C" w:rsidRDefault="00AE046C" w:rsidP="00D56782">
      <w:pPr>
        <w:jc w:val="both"/>
        <w:rPr>
          <w:b/>
          <w:bCs/>
          <w:sz w:val="28"/>
          <w:szCs w:val="28"/>
        </w:rPr>
      </w:pPr>
    </w:p>
    <w:p w:rsidR="00D56782" w:rsidRPr="00C22740" w:rsidRDefault="00D56782" w:rsidP="00D56782">
      <w:pPr>
        <w:shd w:val="clear" w:color="auto" w:fill="FFFFFF"/>
        <w:suppressAutoHyphens w:val="0"/>
        <w:spacing w:line="315" w:lineRule="atLeast"/>
        <w:ind w:right="-143"/>
        <w:jc w:val="both"/>
        <w:rPr>
          <w:sz w:val="28"/>
          <w:szCs w:val="28"/>
          <w:lang w:eastAsia="ru-RU"/>
        </w:rPr>
      </w:pPr>
      <w:r w:rsidRPr="00C22740">
        <w:rPr>
          <w:b/>
          <w:bCs/>
          <w:sz w:val="28"/>
          <w:szCs w:val="28"/>
          <w:lang w:eastAsia="ru-RU"/>
        </w:rPr>
        <w:t>Рабочие листы, № 1</w:t>
      </w:r>
      <w:r w:rsidRPr="00C22740">
        <w:rPr>
          <w:sz w:val="28"/>
          <w:szCs w:val="28"/>
          <w:lang w:eastAsia="ru-RU"/>
        </w:rPr>
        <w:t>. В разные исторические эпохи мыслители пытались проникнуть в тайну человека. Рассмотрим проблему человека в философии, основные вехи философии</w:t>
      </w:r>
      <w:r w:rsidR="00AE046C">
        <w:rPr>
          <w:sz w:val="28"/>
          <w:szCs w:val="28"/>
          <w:lang w:eastAsia="ru-RU"/>
        </w:rPr>
        <w:t xml:space="preserve"> человека.</w:t>
      </w:r>
    </w:p>
    <w:p w:rsidR="00AE046C" w:rsidRDefault="00AE046C" w:rsidP="00247814">
      <w:pPr>
        <w:jc w:val="both"/>
        <w:rPr>
          <w:sz w:val="28"/>
          <w:szCs w:val="28"/>
        </w:rPr>
      </w:pPr>
      <w:r>
        <w:rPr>
          <w:b/>
          <w:sz w:val="28"/>
          <w:szCs w:val="28"/>
        </w:rPr>
        <w:t xml:space="preserve">1. </w:t>
      </w:r>
      <w:r w:rsidR="00A81EC6">
        <w:rPr>
          <w:sz w:val="28"/>
          <w:szCs w:val="28"/>
        </w:rPr>
        <w:t>Античность</w:t>
      </w:r>
    </w:p>
    <w:p w:rsidR="00AE046C" w:rsidRDefault="00A81EC6" w:rsidP="00247814">
      <w:pPr>
        <w:jc w:val="both"/>
        <w:rPr>
          <w:sz w:val="28"/>
          <w:szCs w:val="28"/>
        </w:rPr>
      </w:pPr>
      <w:r>
        <w:rPr>
          <w:sz w:val="28"/>
          <w:szCs w:val="28"/>
        </w:rPr>
        <w:t>2</w:t>
      </w:r>
      <w:r w:rsidR="00AE046C">
        <w:rPr>
          <w:sz w:val="28"/>
          <w:szCs w:val="28"/>
        </w:rPr>
        <w:t>. Средневековье</w:t>
      </w:r>
    </w:p>
    <w:p w:rsidR="00AE046C" w:rsidRDefault="00A81EC6" w:rsidP="00247814">
      <w:pPr>
        <w:jc w:val="both"/>
        <w:rPr>
          <w:sz w:val="28"/>
          <w:szCs w:val="28"/>
        </w:rPr>
      </w:pPr>
      <w:r>
        <w:rPr>
          <w:sz w:val="28"/>
          <w:szCs w:val="28"/>
        </w:rPr>
        <w:t>3</w:t>
      </w:r>
      <w:r w:rsidR="00AE046C">
        <w:rPr>
          <w:sz w:val="28"/>
          <w:szCs w:val="28"/>
        </w:rPr>
        <w:t>.</w:t>
      </w:r>
      <w:r>
        <w:rPr>
          <w:sz w:val="28"/>
          <w:szCs w:val="28"/>
        </w:rPr>
        <w:t xml:space="preserve"> </w:t>
      </w:r>
      <w:r w:rsidR="00AE046C">
        <w:rPr>
          <w:sz w:val="28"/>
          <w:szCs w:val="28"/>
        </w:rPr>
        <w:t>Эпоха Возрождения</w:t>
      </w:r>
    </w:p>
    <w:p w:rsidR="00AE046C" w:rsidRDefault="00A81EC6" w:rsidP="00247814">
      <w:pPr>
        <w:jc w:val="both"/>
        <w:rPr>
          <w:sz w:val="28"/>
          <w:szCs w:val="28"/>
        </w:rPr>
      </w:pPr>
      <w:r>
        <w:rPr>
          <w:sz w:val="28"/>
          <w:szCs w:val="28"/>
        </w:rPr>
        <w:t>4</w:t>
      </w:r>
      <w:r w:rsidR="00AE046C">
        <w:rPr>
          <w:sz w:val="28"/>
          <w:szCs w:val="28"/>
        </w:rPr>
        <w:t>. Новое время</w:t>
      </w:r>
    </w:p>
    <w:p w:rsidR="00A81EC6" w:rsidRDefault="00A81EC6" w:rsidP="00247814">
      <w:pPr>
        <w:jc w:val="both"/>
        <w:rPr>
          <w:sz w:val="28"/>
          <w:szCs w:val="28"/>
        </w:rPr>
      </w:pPr>
    </w:p>
    <w:p w:rsidR="00A81EC6" w:rsidRDefault="00BD5D0C" w:rsidP="00247814">
      <w:pPr>
        <w:jc w:val="both"/>
        <w:rPr>
          <w:sz w:val="28"/>
          <w:szCs w:val="28"/>
        </w:rPr>
      </w:pPr>
      <w:proofErr w:type="gramStart"/>
      <w:r>
        <w:rPr>
          <w:sz w:val="28"/>
          <w:szCs w:val="28"/>
          <w:lang w:val="en-US"/>
        </w:rPr>
        <w:t>a</w:t>
      </w:r>
      <w:proofErr w:type="gramEnd"/>
      <w:r w:rsidR="00A81EC6">
        <w:rPr>
          <w:sz w:val="28"/>
          <w:szCs w:val="28"/>
        </w:rPr>
        <w:t>. человек есть тело, душа, дух;</w:t>
      </w:r>
    </w:p>
    <w:p w:rsidR="00A81EC6" w:rsidRDefault="00BD5D0C" w:rsidP="00247814">
      <w:pPr>
        <w:jc w:val="both"/>
        <w:rPr>
          <w:sz w:val="28"/>
          <w:szCs w:val="28"/>
        </w:rPr>
      </w:pPr>
      <w:proofErr w:type="gramStart"/>
      <w:r>
        <w:rPr>
          <w:sz w:val="28"/>
          <w:szCs w:val="28"/>
          <w:lang w:val="en-US"/>
        </w:rPr>
        <w:t>b</w:t>
      </w:r>
      <w:proofErr w:type="gramEnd"/>
      <w:r w:rsidR="00A81EC6">
        <w:rPr>
          <w:sz w:val="28"/>
          <w:szCs w:val="28"/>
        </w:rPr>
        <w:t>. гуманизм;</w:t>
      </w:r>
    </w:p>
    <w:p w:rsidR="00A81EC6" w:rsidRDefault="00BD5D0C" w:rsidP="00247814">
      <w:pPr>
        <w:jc w:val="both"/>
        <w:rPr>
          <w:sz w:val="28"/>
          <w:szCs w:val="28"/>
        </w:rPr>
      </w:pPr>
      <w:proofErr w:type="gramStart"/>
      <w:r>
        <w:rPr>
          <w:sz w:val="28"/>
          <w:szCs w:val="28"/>
          <w:lang w:val="en-US"/>
        </w:rPr>
        <w:t>c</w:t>
      </w:r>
      <w:proofErr w:type="gramEnd"/>
      <w:r w:rsidR="00A81EC6">
        <w:rPr>
          <w:sz w:val="28"/>
          <w:szCs w:val="28"/>
        </w:rPr>
        <w:t>. человек есть микрокосмос;</w:t>
      </w:r>
    </w:p>
    <w:p w:rsidR="00A81EC6" w:rsidRPr="00AE046C" w:rsidRDefault="00BD5D0C" w:rsidP="00247814">
      <w:pPr>
        <w:jc w:val="both"/>
        <w:rPr>
          <w:sz w:val="28"/>
          <w:szCs w:val="28"/>
        </w:rPr>
      </w:pPr>
      <w:proofErr w:type="gramStart"/>
      <w:r>
        <w:rPr>
          <w:sz w:val="28"/>
          <w:szCs w:val="28"/>
          <w:lang w:val="en-US"/>
        </w:rPr>
        <w:t>d</w:t>
      </w:r>
      <w:r w:rsidR="00A81EC6">
        <w:rPr>
          <w:sz w:val="28"/>
          <w:szCs w:val="28"/>
        </w:rPr>
        <w:t>.человек</w:t>
      </w:r>
      <w:proofErr w:type="gramEnd"/>
      <w:r w:rsidR="00A81EC6">
        <w:rPr>
          <w:sz w:val="28"/>
          <w:szCs w:val="28"/>
        </w:rPr>
        <w:t xml:space="preserve"> есть деятельный субъект.</w:t>
      </w:r>
    </w:p>
    <w:p w:rsidR="00D56782" w:rsidRDefault="00D56782" w:rsidP="00247814">
      <w:pPr>
        <w:jc w:val="both"/>
        <w:rPr>
          <w:b/>
          <w:sz w:val="28"/>
          <w:szCs w:val="28"/>
        </w:rPr>
      </w:pPr>
    </w:p>
    <w:p w:rsidR="00D56782" w:rsidRPr="009811DF" w:rsidRDefault="00D56782" w:rsidP="00247814">
      <w:pPr>
        <w:jc w:val="both"/>
        <w:rPr>
          <w:b/>
          <w:sz w:val="28"/>
          <w:szCs w:val="28"/>
        </w:rPr>
      </w:pPr>
    </w:p>
    <w:p w:rsidR="00D56782" w:rsidRPr="00C22740" w:rsidRDefault="00D56782" w:rsidP="00D56782">
      <w:pPr>
        <w:shd w:val="clear" w:color="auto" w:fill="FFFFFF"/>
        <w:suppressAutoHyphens w:val="0"/>
        <w:spacing w:line="315" w:lineRule="atLeast"/>
        <w:ind w:right="-143"/>
        <w:jc w:val="both"/>
        <w:rPr>
          <w:sz w:val="28"/>
          <w:szCs w:val="28"/>
          <w:lang w:eastAsia="ru-RU"/>
        </w:rPr>
      </w:pPr>
      <w:r w:rsidRPr="00C22740">
        <w:rPr>
          <w:b/>
          <w:bCs/>
          <w:sz w:val="28"/>
          <w:szCs w:val="28"/>
          <w:lang w:eastAsia="ru-RU"/>
        </w:rPr>
        <w:t>Рабочий лист №2</w:t>
      </w:r>
      <w:r w:rsidRPr="00C22740">
        <w:rPr>
          <w:sz w:val="28"/>
          <w:szCs w:val="28"/>
          <w:lang w:eastAsia="ru-RU"/>
        </w:rPr>
        <w:t> «Великая тайна - человек»</w:t>
      </w:r>
    </w:p>
    <w:p w:rsidR="00D56782" w:rsidRPr="00C22740" w:rsidRDefault="00D56782" w:rsidP="00D56782">
      <w:pPr>
        <w:shd w:val="clear" w:color="auto" w:fill="FFFFFF"/>
        <w:suppressAutoHyphens w:val="0"/>
        <w:spacing w:line="315" w:lineRule="atLeast"/>
        <w:ind w:right="-143"/>
        <w:jc w:val="both"/>
        <w:rPr>
          <w:sz w:val="28"/>
          <w:szCs w:val="28"/>
          <w:lang w:eastAsia="ru-RU"/>
        </w:rPr>
      </w:pPr>
    </w:p>
    <w:p w:rsidR="00D56782" w:rsidRPr="00C22740" w:rsidRDefault="00D56782" w:rsidP="00D56782">
      <w:pPr>
        <w:shd w:val="clear" w:color="auto" w:fill="FFFFFF"/>
        <w:suppressAutoHyphens w:val="0"/>
        <w:spacing w:line="315" w:lineRule="atLeast"/>
        <w:ind w:right="-143"/>
        <w:jc w:val="both"/>
        <w:rPr>
          <w:sz w:val="28"/>
          <w:szCs w:val="28"/>
          <w:lang w:eastAsia="ru-RU"/>
        </w:rPr>
      </w:pPr>
      <w:r w:rsidRPr="00C22740">
        <w:rPr>
          <w:i/>
          <w:iCs/>
          <w:sz w:val="28"/>
          <w:szCs w:val="28"/>
          <w:lang w:eastAsia="ru-RU"/>
        </w:rPr>
        <w:t>-Определить и оценить высказывания мыслителей прошлого о природе и сущности человека…</w:t>
      </w:r>
    </w:p>
    <w:p w:rsidR="00BD2B59" w:rsidRDefault="00021E31" w:rsidP="00BD2B59">
      <w:pPr>
        <w:shd w:val="clear" w:color="auto" w:fill="FFFFFF"/>
        <w:suppressAutoHyphens w:val="0"/>
        <w:spacing w:line="315" w:lineRule="atLeast"/>
        <w:ind w:right="-143"/>
        <w:jc w:val="both"/>
        <w:rPr>
          <w:b/>
          <w:bCs/>
          <w:sz w:val="28"/>
          <w:szCs w:val="28"/>
          <w:lang w:eastAsia="ru-RU"/>
        </w:rPr>
      </w:pPr>
      <w:r w:rsidRPr="00C22740">
        <w:rPr>
          <w:b/>
          <w:bCs/>
          <w:sz w:val="28"/>
          <w:szCs w:val="28"/>
          <w:lang w:eastAsia="ru-RU"/>
        </w:rPr>
        <w:t>- Много есть чудес на свете, че</w:t>
      </w:r>
      <w:r w:rsidR="00BD5D0C">
        <w:rPr>
          <w:b/>
          <w:bCs/>
          <w:sz w:val="28"/>
          <w:szCs w:val="28"/>
          <w:lang w:eastAsia="ru-RU"/>
        </w:rPr>
        <w:t xml:space="preserve">ловек их всех </w:t>
      </w:r>
      <w:proofErr w:type="gramStart"/>
      <w:r w:rsidR="00BD5D0C">
        <w:rPr>
          <w:b/>
          <w:bCs/>
          <w:sz w:val="28"/>
          <w:szCs w:val="28"/>
          <w:lang w:eastAsia="ru-RU"/>
        </w:rPr>
        <w:t xml:space="preserve">чудесней </w:t>
      </w:r>
      <w:r w:rsidRPr="00C22740">
        <w:rPr>
          <w:b/>
          <w:bCs/>
          <w:sz w:val="28"/>
          <w:szCs w:val="28"/>
          <w:lang w:eastAsia="ru-RU"/>
        </w:rPr>
        <w:t>.</w:t>
      </w:r>
      <w:proofErr w:type="gramEnd"/>
    </w:p>
    <w:p w:rsidR="00BD2B59" w:rsidRPr="00BD2B59" w:rsidRDefault="00BD2B59" w:rsidP="00BD2B59">
      <w:pPr>
        <w:shd w:val="clear" w:color="auto" w:fill="FFFFFF"/>
        <w:suppressAutoHyphens w:val="0"/>
        <w:spacing w:line="315" w:lineRule="atLeast"/>
        <w:ind w:right="-143"/>
        <w:jc w:val="both"/>
        <w:rPr>
          <w:b/>
          <w:bCs/>
          <w:sz w:val="28"/>
          <w:szCs w:val="28"/>
          <w:lang w:eastAsia="ru-RU"/>
        </w:rPr>
      </w:pPr>
      <w:r>
        <w:rPr>
          <w:b/>
          <w:bCs/>
          <w:sz w:val="28"/>
          <w:szCs w:val="28"/>
          <w:lang w:eastAsia="ru-RU"/>
        </w:rPr>
        <w:t xml:space="preserve"> -</w:t>
      </w:r>
      <w:r w:rsidR="003447F8">
        <w:rPr>
          <w:rFonts w:asciiTheme="minorHAnsi" w:eastAsiaTheme="minorHAnsi" w:hAnsiTheme="minorHAnsi" w:cstheme="minorBidi"/>
          <w:b/>
          <w:iCs/>
          <w:sz w:val="28"/>
          <w:szCs w:val="28"/>
          <w:lang w:eastAsia="en-US"/>
        </w:rPr>
        <w:t>Человек есть мера всех вещей.</w:t>
      </w:r>
      <w:r w:rsidR="00BD5D0C">
        <w:rPr>
          <w:rFonts w:asciiTheme="minorHAnsi" w:eastAsiaTheme="minorHAnsi" w:hAnsiTheme="minorHAnsi" w:cstheme="minorBidi"/>
          <w:b/>
          <w:iCs/>
          <w:sz w:val="28"/>
          <w:szCs w:val="28"/>
          <w:lang w:eastAsia="en-US"/>
        </w:rPr>
        <w:t xml:space="preserve"> </w:t>
      </w:r>
    </w:p>
    <w:p w:rsidR="00021E31" w:rsidRDefault="005742C2" w:rsidP="00021E31">
      <w:pPr>
        <w:shd w:val="clear" w:color="auto" w:fill="FFFFFF"/>
        <w:suppressAutoHyphens w:val="0"/>
        <w:spacing w:line="315" w:lineRule="atLeast"/>
        <w:ind w:right="-143"/>
        <w:jc w:val="both"/>
        <w:rPr>
          <w:b/>
          <w:sz w:val="28"/>
          <w:szCs w:val="28"/>
          <w:lang w:eastAsia="ru-RU"/>
        </w:rPr>
      </w:pPr>
      <w:r>
        <w:rPr>
          <w:sz w:val="28"/>
          <w:szCs w:val="28"/>
          <w:lang w:eastAsia="ru-RU"/>
        </w:rPr>
        <w:t xml:space="preserve"> - </w:t>
      </w:r>
      <w:r w:rsidRPr="005742C2">
        <w:rPr>
          <w:b/>
          <w:sz w:val="28"/>
          <w:szCs w:val="28"/>
          <w:lang w:eastAsia="ru-RU"/>
        </w:rPr>
        <w:t>Я знаю, что ничего не знаю, а друг</w:t>
      </w:r>
      <w:r w:rsidR="00BD5D0C">
        <w:rPr>
          <w:b/>
          <w:sz w:val="28"/>
          <w:szCs w:val="28"/>
          <w:lang w:eastAsia="ru-RU"/>
        </w:rPr>
        <w:t xml:space="preserve">ие не знают даже этого» </w:t>
      </w:r>
    </w:p>
    <w:p w:rsidR="003447F8" w:rsidRPr="005742C2" w:rsidRDefault="003447F8" w:rsidP="00021E31">
      <w:pPr>
        <w:shd w:val="clear" w:color="auto" w:fill="FFFFFF"/>
        <w:suppressAutoHyphens w:val="0"/>
        <w:spacing w:line="315" w:lineRule="atLeast"/>
        <w:ind w:right="-143"/>
        <w:jc w:val="both"/>
        <w:rPr>
          <w:b/>
          <w:sz w:val="28"/>
          <w:szCs w:val="28"/>
          <w:lang w:eastAsia="ru-RU"/>
        </w:rPr>
      </w:pPr>
      <w:r>
        <w:rPr>
          <w:b/>
          <w:sz w:val="28"/>
          <w:szCs w:val="28"/>
          <w:lang w:eastAsia="ru-RU"/>
        </w:rPr>
        <w:t xml:space="preserve"> - Я мыслю, сл</w:t>
      </w:r>
      <w:r w:rsidR="00BD5D0C">
        <w:rPr>
          <w:b/>
          <w:sz w:val="28"/>
          <w:szCs w:val="28"/>
          <w:lang w:eastAsia="ru-RU"/>
        </w:rPr>
        <w:t>едовательно, существую.</w:t>
      </w:r>
    </w:p>
    <w:p w:rsidR="00D56782" w:rsidRDefault="00BD2B59" w:rsidP="00BD2B59">
      <w:pPr>
        <w:tabs>
          <w:tab w:val="left" w:pos="6627"/>
        </w:tabs>
        <w:ind w:left="720"/>
        <w:jc w:val="both"/>
        <w:rPr>
          <w:b/>
          <w:bCs/>
          <w:sz w:val="28"/>
          <w:szCs w:val="28"/>
        </w:rPr>
      </w:pPr>
      <w:r>
        <w:rPr>
          <w:b/>
          <w:bCs/>
          <w:sz w:val="28"/>
          <w:szCs w:val="28"/>
        </w:rPr>
        <w:tab/>
        <w:t xml:space="preserve">  </w:t>
      </w:r>
    </w:p>
    <w:p w:rsidR="00D56782" w:rsidRDefault="00D56782" w:rsidP="00247814">
      <w:pPr>
        <w:ind w:left="720"/>
        <w:jc w:val="both"/>
        <w:rPr>
          <w:b/>
          <w:bCs/>
          <w:sz w:val="28"/>
          <w:szCs w:val="28"/>
        </w:rPr>
      </w:pPr>
    </w:p>
    <w:p w:rsidR="00D56782" w:rsidRDefault="00021E31" w:rsidP="00D56782">
      <w:pPr>
        <w:shd w:val="clear" w:color="auto" w:fill="FFFFFF"/>
        <w:suppressAutoHyphens w:val="0"/>
        <w:spacing w:line="315" w:lineRule="atLeast"/>
        <w:ind w:right="-143"/>
        <w:jc w:val="both"/>
        <w:rPr>
          <w:sz w:val="28"/>
          <w:szCs w:val="28"/>
          <w:lang w:eastAsia="ru-RU"/>
        </w:rPr>
      </w:pPr>
      <w:r>
        <w:rPr>
          <w:b/>
          <w:bCs/>
          <w:i/>
          <w:iCs/>
          <w:sz w:val="28"/>
          <w:szCs w:val="28"/>
          <w:lang w:eastAsia="ru-RU"/>
        </w:rPr>
        <w:t>Рабочий лист №3</w:t>
      </w:r>
      <w:r w:rsidR="00D56782" w:rsidRPr="00C22740">
        <w:rPr>
          <w:b/>
          <w:bCs/>
          <w:i/>
          <w:iCs/>
          <w:sz w:val="28"/>
          <w:szCs w:val="28"/>
          <w:lang w:eastAsia="ru-RU"/>
        </w:rPr>
        <w:t> </w:t>
      </w:r>
      <w:r w:rsidR="00D56782" w:rsidRPr="00C22740">
        <w:rPr>
          <w:i/>
          <w:iCs/>
          <w:sz w:val="28"/>
          <w:szCs w:val="28"/>
          <w:lang w:eastAsia="ru-RU"/>
        </w:rPr>
        <w:t>выбрать из предложенного списка те слова, которые характеризуют отличительные признаки человека, делают человека человеком </w:t>
      </w:r>
      <w:r w:rsidR="00D56782" w:rsidRPr="00C22740">
        <w:rPr>
          <w:sz w:val="28"/>
          <w:szCs w:val="28"/>
          <w:lang w:eastAsia="ru-RU"/>
        </w:rPr>
        <w:t>(Студенты выбирают с</w:t>
      </w:r>
      <w:r w:rsidR="00BD5D0C">
        <w:rPr>
          <w:sz w:val="28"/>
          <w:szCs w:val="28"/>
          <w:lang w:eastAsia="ru-RU"/>
        </w:rPr>
        <w:t xml:space="preserve">лова и обосновывают свой выбор </w:t>
      </w:r>
    </w:p>
    <w:p w:rsidR="005742C2" w:rsidRDefault="005742C2" w:rsidP="00D56782">
      <w:pPr>
        <w:shd w:val="clear" w:color="auto" w:fill="FFFFFF"/>
        <w:suppressAutoHyphens w:val="0"/>
        <w:spacing w:line="315" w:lineRule="atLeast"/>
        <w:ind w:right="-143"/>
        <w:jc w:val="both"/>
        <w:rPr>
          <w:sz w:val="28"/>
          <w:szCs w:val="28"/>
          <w:lang w:eastAsia="ru-RU"/>
        </w:rPr>
      </w:pP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нравственность;</w:t>
      </w:r>
    </w:p>
    <w:p w:rsidR="005742C2" w:rsidRDefault="005065A8" w:rsidP="00D56782">
      <w:pPr>
        <w:shd w:val="clear" w:color="auto" w:fill="FFFFFF"/>
        <w:suppressAutoHyphens w:val="0"/>
        <w:spacing w:line="315" w:lineRule="atLeast"/>
        <w:ind w:right="-143"/>
        <w:jc w:val="both"/>
        <w:rPr>
          <w:sz w:val="28"/>
          <w:szCs w:val="28"/>
          <w:lang w:eastAsia="ru-RU"/>
        </w:rPr>
      </w:pPr>
      <w:r>
        <w:rPr>
          <w:sz w:val="28"/>
          <w:szCs w:val="28"/>
          <w:lang w:eastAsia="ru-RU"/>
        </w:rPr>
        <w:t>- потребность в движении</w:t>
      </w:r>
      <w:r w:rsidR="005742C2">
        <w:rPr>
          <w:sz w:val="28"/>
          <w:szCs w:val="28"/>
          <w:lang w:eastAsia="ru-RU"/>
        </w:rPr>
        <w:t>;</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речь;</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разум;</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потребность в еде, сне;</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творчество;</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инстинкты;</w:t>
      </w:r>
    </w:p>
    <w:p w:rsidR="005742C2" w:rsidRDefault="005742C2" w:rsidP="00D56782">
      <w:pPr>
        <w:shd w:val="clear" w:color="auto" w:fill="FFFFFF"/>
        <w:suppressAutoHyphens w:val="0"/>
        <w:spacing w:line="315" w:lineRule="atLeast"/>
        <w:ind w:right="-143"/>
        <w:jc w:val="both"/>
        <w:rPr>
          <w:sz w:val="28"/>
          <w:szCs w:val="28"/>
          <w:lang w:eastAsia="ru-RU"/>
        </w:rPr>
      </w:pPr>
      <w:r>
        <w:rPr>
          <w:sz w:val="28"/>
          <w:szCs w:val="28"/>
          <w:lang w:eastAsia="ru-RU"/>
        </w:rPr>
        <w:t>- общение;</w:t>
      </w:r>
    </w:p>
    <w:p w:rsidR="005065A8" w:rsidRDefault="005065A8" w:rsidP="00D56782">
      <w:pPr>
        <w:shd w:val="clear" w:color="auto" w:fill="FFFFFF"/>
        <w:suppressAutoHyphens w:val="0"/>
        <w:spacing w:line="315" w:lineRule="atLeast"/>
        <w:ind w:right="-143"/>
        <w:jc w:val="both"/>
        <w:rPr>
          <w:sz w:val="28"/>
          <w:szCs w:val="28"/>
          <w:lang w:eastAsia="ru-RU"/>
        </w:rPr>
      </w:pPr>
    </w:p>
    <w:p w:rsidR="003447F8" w:rsidRDefault="003447F8" w:rsidP="00D56782">
      <w:pPr>
        <w:shd w:val="clear" w:color="auto" w:fill="FFFFFF"/>
        <w:suppressAutoHyphens w:val="0"/>
        <w:spacing w:line="315" w:lineRule="atLeast"/>
        <w:ind w:right="-143"/>
        <w:jc w:val="both"/>
        <w:rPr>
          <w:sz w:val="28"/>
          <w:szCs w:val="28"/>
          <w:lang w:eastAsia="ru-RU"/>
        </w:rPr>
      </w:pPr>
    </w:p>
    <w:p w:rsidR="005065A8" w:rsidRPr="00B122F3" w:rsidRDefault="005065A8" w:rsidP="005065A8">
      <w:pPr>
        <w:shd w:val="clear" w:color="auto" w:fill="FFFFFF"/>
        <w:suppressAutoHyphens w:val="0"/>
        <w:spacing w:line="315" w:lineRule="atLeast"/>
        <w:ind w:right="-143"/>
        <w:jc w:val="both"/>
        <w:rPr>
          <w:lang w:eastAsia="ru-RU"/>
        </w:rPr>
      </w:pPr>
      <w:r w:rsidRPr="00A84EDC">
        <w:rPr>
          <w:b/>
          <w:bCs/>
          <w:i/>
          <w:iCs/>
          <w:sz w:val="28"/>
          <w:szCs w:val="28"/>
          <w:lang w:eastAsia="ru-RU"/>
        </w:rPr>
        <w:t>5.Мозговой тренинг - рассуждения:</w:t>
      </w:r>
      <w:r w:rsidRPr="00A84EDC">
        <w:rPr>
          <w:b/>
          <w:bCs/>
          <w:sz w:val="28"/>
          <w:szCs w:val="28"/>
          <w:lang w:eastAsia="ru-RU"/>
        </w:rPr>
        <w:t> </w:t>
      </w:r>
      <w:r w:rsidRPr="00A84EDC">
        <w:rPr>
          <w:sz w:val="28"/>
          <w:szCs w:val="28"/>
          <w:lang w:eastAsia="ru-RU"/>
        </w:rPr>
        <w:t>Основополагающие категории человеческого бытия: </w:t>
      </w:r>
      <w:proofErr w:type="gramStart"/>
      <w:r w:rsidRPr="00A84EDC">
        <w:rPr>
          <w:b/>
          <w:bCs/>
          <w:sz w:val="28"/>
          <w:szCs w:val="28"/>
          <w:lang w:eastAsia="ru-RU"/>
        </w:rPr>
        <w:t>Общение  -</w:t>
      </w:r>
      <w:proofErr w:type="gramEnd"/>
      <w:r w:rsidRPr="00A84EDC">
        <w:rPr>
          <w:b/>
          <w:bCs/>
          <w:sz w:val="28"/>
          <w:szCs w:val="28"/>
          <w:lang w:eastAsia="ru-RU"/>
        </w:rPr>
        <w:t xml:space="preserve">  Творчество -  Речь - </w:t>
      </w:r>
      <w:r w:rsidRPr="00B122F3">
        <w:rPr>
          <w:b/>
          <w:bCs/>
          <w:sz w:val="28"/>
          <w:szCs w:val="28"/>
          <w:lang w:eastAsia="ru-RU"/>
        </w:rPr>
        <w:lastRenderedPageBreak/>
        <w:t>Учение  -  Труд-    Самореализация -  </w:t>
      </w:r>
      <w:r w:rsidRPr="00B122F3">
        <w:rPr>
          <w:sz w:val="28"/>
          <w:szCs w:val="28"/>
          <w:lang w:eastAsia="ru-RU"/>
        </w:rPr>
        <w:t>и их значение в жизни человека (студенты раскрывают каждый фактор и обосновывают)</w:t>
      </w:r>
    </w:p>
    <w:p w:rsidR="00247814" w:rsidRPr="00B122F3" w:rsidRDefault="00864C11" w:rsidP="005065A8">
      <w:pPr>
        <w:shd w:val="clear" w:color="auto" w:fill="FFFFFF"/>
        <w:suppressAutoHyphens w:val="0"/>
        <w:spacing w:line="315" w:lineRule="atLeast"/>
        <w:ind w:right="-143"/>
        <w:jc w:val="both"/>
        <w:rPr>
          <w:sz w:val="28"/>
          <w:szCs w:val="28"/>
          <w:lang w:eastAsia="ru-RU"/>
        </w:rPr>
      </w:pPr>
      <w:r w:rsidRPr="00B122F3">
        <w:rPr>
          <w:b/>
          <w:bCs/>
          <w:sz w:val="28"/>
          <w:szCs w:val="28"/>
        </w:rPr>
        <w:t xml:space="preserve"> </w:t>
      </w:r>
      <w:r w:rsidR="00247814" w:rsidRPr="00B122F3">
        <w:rPr>
          <w:b/>
          <w:bCs/>
          <w:sz w:val="28"/>
          <w:szCs w:val="28"/>
        </w:rPr>
        <w:t>Тест (для самопроверки)</w:t>
      </w:r>
    </w:p>
    <w:p w:rsidR="00247814" w:rsidRPr="00B122F3" w:rsidRDefault="00247814" w:rsidP="00247814">
      <w:pPr>
        <w:rPr>
          <w:b/>
          <w:sz w:val="28"/>
          <w:szCs w:val="28"/>
        </w:rPr>
      </w:pPr>
    </w:p>
    <w:p w:rsidR="009867FF" w:rsidRPr="00B122F3" w:rsidRDefault="00AE046C" w:rsidP="009867FF">
      <w:pPr>
        <w:tabs>
          <w:tab w:val="left" w:pos="142"/>
          <w:tab w:val="left" w:pos="851"/>
        </w:tabs>
        <w:suppressAutoHyphens w:val="0"/>
        <w:spacing w:after="160" w:line="259" w:lineRule="auto"/>
        <w:ind w:firstLine="284"/>
        <w:jc w:val="both"/>
        <w:rPr>
          <w:rFonts w:eastAsiaTheme="minorHAnsi"/>
          <w:b/>
          <w:iCs/>
          <w:sz w:val="28"/>
          <w:szCs w:val="28"/>
          <w:lang w:eastAsia="en-US"/>
        </w:rPr>
      </w:pPr>
      <w:r w:rsidRPr="00B122F3">
        <w:rPr>
          <w:rFonts w:eastAsiaTheme="minorHAnsi"/>
          <w:b/>
          <w:iCs/>
          <w:sz w:val="28"/>
          <w:szCs w:val="28"/>
          <w:lang w:eastAsia="en-US"/>
        </w:rPr>
        <w:t>1.</w:t>
      </w:r>
      <w:r w:rsidR="009867FF" w:rsidRPr="00B122F3">
        <w:rPr>
          <w:rFonts w:eastAsiaTheme="minorHAnsi"/>
          <w:b/>
          <w:iCs/>
          <w:sz w:val="28"/>
          <w:szCs w:val="28"/>
          <w:lang w:eastAsia="en-US"/>
        </w:rPr>
        <w:tab/>
        <w:t>Назовите древнегреческого философа, автора знаменитого изучения: "Человек есть мера всех вещей":</w:t>
      </w:r>
    </w:p>
    <w:p w:rsidR="009867FF" w:rsidRPr="00B122F3" w:rsidRDefault="009867FF" w:rsidP="00864C11">
      <w:pPr>
        <w:widowControl w:val="0"/>
        <w:numPr>
          <w:ilvl w:val="0"/>
          <w:numId w:val="38"/>
        </w:numPr>
        <w:suppressAutoHyphens w:val="0"/>
        <w:autoSpaceDE w:val="0"/>
        <w:autoSpaceDN w:val="0"/>
        <w:adjustRightInd w:val="0"/>
        <w:ind w:left="0" w:firstLine="284"/>
        <w:jc w:val="both"/>
        <w:rPr>
          <w:rFonts w:eastAsiaTheme="minorHAnsi"/>
          <w:iCs/>
          <w:sz w:val="28"/>
          <w:szCs w:val="28"/>
          <w:lang w:eastAsia="en-US"/>
        </w:rPr>
      </w:pPr>
      <w:r w:rsidRPr="00B122F3">
        <w:rPr>
          <w:rFonts w:eastAsiaTheme="minorHAnsi"/>
          <w:iCs/>
          <w:sz w:val="28"/>
          <w:szCs w:val="28"/>
          <w:lang w:eastAsia="en-US"/>
        </w:rPr>
        <w:t>Сократ</w:t>
      </w:r>
    </w:p>
    <w:p w:rsidR="009867FF" w:rsidRPr="00B122F3" w:rsidRDefault="009867FF" w:rsidP="00864C11">
      <w:pPr>
        <w:widowControl w:val="0"/>
        <w:numPr>
          <w:ilvl w:val="0"/>
          <w:numId w:val="38"/>
        </w:numPr>
        <w:suppressAutoHyphens w:val="0"/>
        <w:autoSpaceDE w:val="0"/>
        <w:autoSpaceDN w:val="0"/>
        <w:adjustRightInd w:val="0"/>
        <w:ind w:left="0" w:firstLine="284"/>
        <w:jc w:val="both"/>
        <w:rPr>
          <w:rFonts w:eastAsiaTheme="minorHAnsi"/>
          <w:iCs/>
          <w:sz w:val="28"/>
          <w:szCs w:val="28"/>
          <w:lang w:eastAsia="en-US"/>
        </w:rPr>
      </w:pPr>
      <w:r w:rsidRPr="00B122F3">
        <w:rPr>
          <w:rFonts w:eastAsiaTheme="minorHAnsi"/>
          <w:iCs/>
          <w:sz w:val="28"/>
          <w:szCs w:val="28"/>
          <w:lang w:eastAsia="en-US"/>
        </w:rPr>
        <w:t>Протагор</w:t>
      </w:r>
    </w:p>
    <w:p w:rsidR="009867FF" w:rsidRPr="00B122F3" w:rsidRDefault="009867FF" w:rsidP="00864C11">
      <w:pPr>
        <w:widowControl w:val="0"/>
        <w:numPr>
          <w:ilvl w:val="0"/>
          <w:numId w:val="38"/>
        </w:numPr>
        <w:suppressAutoHyphens w:val="0"/>
        <w:autoSpaceDE w:val="0"/>
        <w:autoSpaceDN w:val="0"/>
        <w:adjustRightInd w:val="0"/>
        <w:ind w:left="0" w:firstLine="284"/>
        <w:jc w:val="both"/>
        <w:rPr>
          <w:rFonts w:eastAsiaTheme="minorHAnsi"/>
          <w:iCs/>
          <w:sz w:val="28"/>
          <w:szCs w:val="28"/>
          <w:lang w:eastAsia="en-US"/>
        </w:rPr>
      </w:pPr>
      <w:r w:rsidRPr="00B122F3">
        <w:rPr>
          <w:rFonts w:eastAsiaTheme="minorHAnsi"/>
          <w:iCs/>
          <w:sz w:val="28"/>
          <w:szCs w:val="28"/>
          <w:lang w:eastAsia="en-US"/>
        </w:rPr>
        <w:t>Платон</w:t>
      </w:r>
    </w:p>
    <w:p w:rsidR="00AF3614" w:rsidRPr="00B122F3" w:rsidRDefault="009867FF" w:rsidP="00864C11">
      <w:pPr>
        <w:widowControl w:val="0"/>
        <w:numPr>
          <w:ilvl w:val="0"/>
          <w:numId w:val="38"/>
        </w:numPr>
        <w:suppressAutoHyphens w:val="0"/>
        <w:autoSpaceDE w:val="0"/>
        <w:autoSpaceDN w:val="0"/>
        <w:adjustRightInd w:val="0"/>
        <w:ind w:left="0" w:firstLine="284"/>
        <w:jc w:val="both"/>
        <w:rPr>
          <w:rFonts w:eastAsiaTheme="minorHAnsi"/>
          <w:iCs/>
          <w:sz w:val="28"/>
          <w:szCs w:val="28"/>
          <w:lang w:eastAsia="en-US"/>
        </w:rPr>
      </w:pPr>
      <w:r w:rsidRPr="00B122F3">
        <w:rPr>
          <w:rFonts w:eastAsiaTheme="minorHAnsi"/>
          <w:iCs/>
          <w:sz w:val="28"/>
          <w:szCs w:val="28"/>
          <w:lang w:eastAsia="en-US"/>
        </w:rPr>
        <w:t>Ар</w:t>
      </w:r>
      <w:r w:rsidR="00021E31" w:rsidRPr="00B122F3">
        <w:rPr>
          <w:rFonts w:eastAsiaTheme="minorHAnsi"/>
          <w:iCs/>
          <w:sz w:val="28"/>
          <w:szCs w:val="28"/>
          <w:lang w:eastAsia="en-US"/>
        </w:rPr>
        <w:t>истотель</w:t>
      </w:r>
    </w:p>
    <w:p w:rsidR="00EF0D74" w:rsidRPr="00B122F3" w:rsidRDefault="00EF0D74" w:rsidP="00EF0D74">
      <w:pPr>
        <w:widowControl w:val="0"/>
        <w:suppressAutoHyphens w:val="0"/>
        <w:autoSpaceDE w:val="0"/>
        <w:autoSpaceDN w:val="0"/>
        <w:adjustRightInd w:val="0"/>
        <w:ind w:left="284"/>
        <w:jc w:val="both"/>
        <w:rPr>
          <w:rFonts w:eastAsiaTheme="minorHAnsi"/>
          <w:iCs/>
          <w:sz w:val="28"/>
          <w:szCs w:val="28"/>
          <w:lang w:eastAsia="en-US"/>
        </w:rPr>
      </w:pPr>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2. Человека как субъекта общественных отношений характеризует следующий термин:</w:t>
      </w:r>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a</w:t>
      </w:r>
      <w:r w:rsidRPr="00B122F3">
        <w:rPr>
          <w:rFonts w:eastAsiaTheme="minorHAnsi"/>
          <w:iCs/>
          <w:sz w:val="28"/>
          <w:szCs w:val="28"/>
          <w:lang w:eastAsia="en-US"/>
        </w:rPr>
        <w:t xml:space="preserve">) </w:t>
      </w:r>
      <w:proofErr w:type="gramStart"/>
      <w:r w:rsidRPr="00B122F3">
        <w:rPr>
          <w:rFonts w:eastAsiaTheme="minorHAnsi"/>
          <w:iCs/>
          <w:sz w:val="28"/>
          <w:szCs w:val="28"/>
          <w:lang w:eastAsia="en-US"/>
        </w:rPr>
        <w:t>индивид</w:t>
      </w:r>
      <w:proofErr w:type="gramEnd"/>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b</w:t>
      </w:r>
      <w:r w:rsidRPr="00B122F3">
        <w:rPr>
          <w:rFonts w:eastAsiaTheme="minorHAnsi"/>
          <w:iCs/>
          <w:sz w:val="28"/>
          <w:szCs w:val="28"/>
          <w:lang w:eastAsia="en-US"/>
        </w:rPr>
        <w:t xml:space="preserve">) </w:t>
      </w:r>
      <w:proofErr w:type="gramStart"/>
      <w:r w:rsidRPr="00B122F3">
        <w:rPr>
          <w:rFonts w:eastAsiaTheme="minorHAnsi"/>
          <w:iCs/>
          <w:sz w:val="28"/>
          <w:szCs w:val="28"/>
          <w:lang w:eastAsia="en-US"/>
        </w:rPr>
        <w:t>индивидуальность</w:t>
      </w:r>
      <w:proofErr w:type="gramEnd"/>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c</w:t>
      </w:r>
      <w:r w:rsidRPr="00B122F3">
        <w:rPr>
          <w:rFonts w:eastAsiaTheme="minorHAnsi"/>
          <w:iCs/>
          <w:sz w:val="28"/>
          <w:szCs w:val="28"/>
          <w:lang w:eastAsia="en-US"/>
        </w:rPr>
        <w:t xml:space="preserve">) </w:t>
      </w:r>
      <w:proofErr w:type="gramStart"/>
      <w:r w:rsidRPr="00B122F3">
        <w:rPr>
          <w:rFonts w:eastAsiaTheme="minorHAnsi"/>
          <w:iCs/>
          <w:sz w:val="28"/>
          <w:szCs w:val="28"/>
          <w:lang w:eastAsia="en-US"/>
        </w:rPr>
        <w:t>личность</w:t>
      </w:r>
      <w:proofErr w:type="gramEnd"/>
    </w:p>
    <w:p w:rsidR="00EF0D74" w:rsidRPr="00B122F3" w:rsidRDefault="00EF0D74" w:rsidP="00864C11">
      <w:pPr>
        <w:widowControl w:val="0"/>
        <w:suppressAutoHyphens w:val="0"/>
        <w:autoSpaceDE w:val="0"/>
        <w:autoSpaceDN w:val="0"/>
        <w:adjustRightInd w:val="0"/>
        <w:ind w:left="284"/>
        <w:jc w:val="both"/>
        <w:rPr>
          <w:rFonts w:eastAsiaTheme="minorHAnsi"/>
          <w:iCs/>
          <w:sz w:val="28"/>
          <w:szCs w:val="28"/>
          <w:lang w:eastAsia="en-US"/>
        </w:rPr>
      </w:pPr>
    </w:p>
    <w:p w:rsidR="00864C1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3,</w:t>
      </w:r>
      <w:r w:rsidR="00864C11" w:rsidRPr="00B122F3">
        <w:rPr>
          <w:rFonts w:eastAsiaTheme="minorHAnsi"/>
          <w:iCs/>
          <w:sz w:val="28"/>
          <w:szCs w:val="28"/>
          <w:lang w:eastAsia="en-US"/>
        </w:rPr>
        <w:t xml:space="preserve"> Человека от животных отличает:</w:t>
      </w:r>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 xml:space="preserve"> </w:t>
      </w:r>
      <w:r w:rsidR="00864C11" w:rsidRPr="00B122F3">
        <w:rPr>
          <w:rFonts w:eastAsiaTheme="minorHAnsi"/>
          <w:iCs/>
          <w:sz w:val="28"/>
          <w:szCs w:val="28"/>
          <w:lang w:val="en-US" w:eastAsia="en-US"/>
        </w:rPr>
        <w:t>a</w:t>
      </w:r>
      <w:r w:rsidR="00864C11" w:rsidRPr="00B122F3">
        <w:rPr>
          <w:rFonts w:eastAsiaTheme="minorHAnsi"/>
          <w:iCs/>
          <w:sz w:val="28"/>
          <w:szCs w:val="28"/>
          <w:lang w:eastAsia="en-US"/>
        </w:rPr>
        <w:t>)</w:t>
      </w:r>
      <w:r w:rsidRPr="00B122F3">
        <w:rPr>
          <w:rFonts w:eastAsiaTheme="minorHAnsi"/>
          <w:iCs/>
          <w:sz w:val="28"/>
          <w:szCs w:val="28"/>
          <w:lang w:eastAsia="en-US"/>
        </w:rPr>
        <w:t xml:space="preserve">   </w:t>
      </w:r>
      <w:proofErr w:type="gramStart"/>
      <w:r w:rsidRPr="00B122F3">
        <w:rPr>
          <w:rFonts w:eastAsiaTheme="minorHAnsi"/>
          <w:iCs/>
          <w:sz w:val="28"/>
          <w:szCs w:val="28"/>
          <w:lang w:eastAsia="en-US"/>
        </w:rPr>
        <w:t>взаимодействие</w:t>
      </w:r>
      <w:proofErr w:type="gramEnd"/>
      <w:r w:rsidRPr="00B122F3">
        <w:rPr>
          <w:rFonts w:eastAsiaTheme="minorHAnsi"/>
          <w:iCs/>
          <w:sz w:val="28"/>
          <w:szCs w:val="28"/>
          <w:lang w:eastAsia="en-US"/>
        </w:rPr>
        <w:t xml:space="preserve"> с другими представителями вида,</w:t>
      </w:r>
    </w:p>
    <w:p w:rsidR="00021E31"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 xml:space="preserve"> </w:t>
      </w:r>
      <w:r w:rsidRPr="00B122F3">
        <w:rPr>
          <w:rFonts w:eastAsiaTheme="minorHAnsi"/>
          <w:iCs/>
          <w:sz w:val="28"/>
          <w:szCs w:val="28"/>
          <w:lang w:val="en-US" w:eastAsia="en-US"/>
        </w:rPr>
        <w:t>b</w:t>
      </w:r>
      <w:r w:rsidRPr="00B122F3">
        <w:rPr>
          <w:rFonts w:eastAsiaTheme="minorHAnsi"/>
          <w:iCs/>
          <w:sz w:val="28"/>
          <w:szCs w:val="28"/>
          <w:lang w:eastAsia="en-US"/>
        </w:rPr>
        <w:t>)</w:t>
      </w:r>
      <w:r w:rsidR="00021E31" w:rsidRPr="00B122F3">
        <w:rPr>
          <w:rFonts w:eastAsiaTheme="minorHAnsi"/>
          <w:iCs/>
          <w:sz w:val="28"/>
          <w:szCs w:val="28"/>
          <w:lang w:eastAsia="en-US"/>
        </w:rPr>
        <w:t xml:space="preserve">   </w:t>
      </w:r>
      <w:proofErr w:type="gramStart"/>
      <w:r w:rsidR="00021E31" w:rsidRPr="00B122F3">
        <w:rPr>
          <w:rFonts w:eastAsiaTheme="minorHAnsi"/>
          <w:iCs/>
          <w:sz w:val="28"/>
          <w:szCs w:val="28"/>
          <w:lang w:eastAsia="en-US"/>
        </w:rPr>
        <w:t>способность</w:t>
      </w:r>
      <w:proofErr w:type="gramEnd"/>
      <w:r w:rsidR="00021E31" w:rsidRPr="00B122F3">
        <w:rPr>
          <w:rFonts w:eastAsiaTheme="minorHAnsi"/>
          <w:iCs/>
          <w:sz w:val="28"/>
          <w:szCs w:val="28"/>
          <w:lang w:eastAsia="en-US"/>
        </w:rPr>
        <w:t xml:space="preserve"> преодолевать инстинкты,</w:t>
      </w:r>
    </w:p>
    <w:p w:rsidR="00021E31"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 xml:space="preserve">  </w:t>
      </w:r>
      <w:r w:rsidRPr="00B122F3">
        <w:rPr>
          <w:rFonts w:eastAsiaTheme="minorHAnsi"/>
          <w:iCs/>
          <w:sz w:val="28"/>
          <w:szCs w:val="28"/>
          <w:lang w:val="en-US" w:eastAsia="en-US"/>
        </w:rPr>
        <w:t>c</w:t>
      </w:r>
      <w:r w:rsidRPr="00B122F3">
        <w:rPr>
          <w:rFonts w:eastAsiaTheme="minorHAnsi"/>
          <w:iCs/>
          <w:sz w:val="28"/>
          <w:szCs w:val="28"/>
          <w:lang w:eastAsia="en-US"/>
        </w:rPr>
        <w:t>)</w:t>
      </w:r>
      <w:r w:rsidR="00021E31" w:rsidRPr="00B122F3">
        <w:rPr>
          <w:rFonts w:eastAsiaTheme="minorHAnsi"/>
          <w:iCs/>
          <w:sz w:val="28"/>
          <w:szCs w:val="28"/>
          <w:lang w:eastAsia="en-US"/>
        </w:rPr>
        <w:t xml:space="preserve"> </w:t>
      </w:r>
      <w:proofErr w:type="gramStart"/>
      <w:r w:rsidR="00021E31" w:rsidRPr="00B122F3">
        <w:rPr>
          <w:rFonts w:eastAsiaTheme="minorHAnsi"/>
          <w:iCs/>
          <w:sz w:val="28"/>
          <w:szCs w:val="28"/>
          <w:lang w:eastAsia="en-US"/>
        </w:rPr>
        <w:t>способность</w:t>
      </w:r>
      <w:proofErr w:type="gramEnd"/>
      <w:r w:rsidR="00021E31" w:rsidRPr="00B122F3">
        <w:rPr>
          <w:rFonts w:eastAsiaTheme="minorHAnsi"/>
          <w:iCs/>
          <w:sz w:val="28"/>
          <w:szCs w:val="28"/>
          <w:lang w:eastAsia="en-US"/>
        </w:rPr>
        <w:t xml:space="preserve"> использовать подручные средства как орудия труда</w:t>
      </w:r>
    </w:p>
    <w:p w:rsidR="00EF0D74" w:rsidRPr="00B122F3" w:rsidRDefault="00EF0D74" w:rsidP="00864C11">
      <w:pPr>
        <w:widowControl w:val="0"/>
        <w:suppressAutoHyphens w:val="0"/>
        <w:autoSpaceDE w:val="0"/>
        <w:autoSpaceDN w:val="0"/>
        <w:adjustRightInd w:val="0"/>
        <w:ind w:left="284"/>
        <w:jc w:val="both"/>
        <w:rPr>
          <w:rFonts w:eastAsiaTheme="minorHAnsi"/>
          <w:iCs/>
          <w:sz w:val="28"/>
          <w:szCs w:val="28"/>
          <w:lang w:eastAsia="en-US"/>
        </w:rPr>
      </w:pPr>
    </w:p>
    <w:p w:rsidR="00021E31" w:rsidRPr="00B122F3" w:rsidRDefault="00021E3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4. На формирование личности влияет:</w:t>
      </w:r>
    </w:p>
    <w:p w:rsidR="00021E31"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a</w:t>
      </w:r>
      <w:r w:rsidRPr="00B122F3">
        <w:rPr>
          <w:rFonts w:eastAsiaTheme="minorHAnsi"/>
          <w:iCs/>
          <w:sz w:val="28"/>
          <w:szCs w:val="28"/>
          <w:lang w:eastAsia="en-US"/>
        </w:rPr>
        <w:t>)</w:t>
      </w:r>
      <w:r w:rsidR="00021E31" w:rsidRPr="00B122F3">
        <w:rPr>
          <w:rFonts w:eastAsiaTheme="minorHAnsi"/>
          <w:iCs/>
          <w:sz w:val="28"/>
          <w:szCs w:val="28"/>
          <w:lang w:eastAsia="en-US"/>
        </w:rPr>
        <w:t xml:space="preserve"> </w:t>
      </w:r>
      <w:proofErr w:type="gramStart"/>
      <w:r w:rsidR="00021E31" w:rsidRPr="00B122F3">
        <w:rPr>
          <w:rFonts w:eastAsiaTheme="minorHAnsi"/>
          <w:iCs/>
          <w:sz w:val="28"/>
          <w:szCs w:val="28"/>
          <w:lang w:eastAsia="en-US"/>
        </w:rPr>
        <w:t>воспитание</w:t>
      </w:r>
      <w:proofErr w:type="gramEnd"/>
      <w:r w:rsidR="00021E31" w:rsidRPr="00B122F3">
        <w:rPr>
          <w:rFonts w:eastAsiaTheme="minorHAnsi"/>
          <w:iCs/>
          <w:sz w:val="28"/>
          <w:szCs w:val="28"/>
          <w:lang w:eastAsia="en-US"/>
        </w:rPr>
        <w:t xml:space="preserve"> в семье</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b</w:t>
      </w:r>
      <w:r w:rsidRPr="00B122F3">
        <w:rPr>
          <w:rFonts w:eastAsiaTheme="minorHAnsi"/>
          <w:iCs/>
          <w:sz w:val="28"/>
          <w:szCs w:val="28"/>
          <w:lang w:eastAsia="en-US"/>
        </w:rPr>
        <w:t xml:space="preserve">) </w:t>
      </w:r>
      <w:proofErr w:type="gramStart"/>
      <w:r w:rsidR="00021E31" w:rsidRPr="00B122F3">
        <w:rPr>
          <w:rFonts w:eastAsiaTheme="minorHAnsi"/>
          <w:iCs/>
          <w:sz w:val="28"/>
          <w:szCs w:val="28"/>
          <w:lang w:eastAsia="en-US"/>
        </w:rPr>
        <w:t>культурная</w:t>
      </w:r>
      <w:proofErr w:type="gramEnd"/>
      <w:r w:rsidR="00021E31" w:rsidRPr="00B122F3">
        <w:rPr>
          <w:rFonts w:eastAsiaTheme="minorHAnsi"/>
          <w:iCs/>
          <w:sz w:val="28"/>
          <w:szCs w:val="28"/>
          <w:lang w:eastAsia="en-US"/>
        </w:rPr>
        <w:t xml:space="preserve"> среда, исторические условия, </w:t>
      </w:r>
    </w:p>
    <w:p w:rsidR="00021E31"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c</w:t>
      </w:r>
      <w:r w:rsidRPr="00B122F3">
        <w:rPr>
          <w:rFonts w:eastAsiaTheme="minorHAnsi"/>
          <w:iCs/>
          <w:sz w:val="28"/>
          <w:szCs w:val="28"/>
          <w:lang w:eastAsia="en-US"/>
        </w:rPr>
        <w:t xml:space="preserve">) </w:t>
      </w:r>
      <w:proofErr w:type="gramStart"/>
      <w:r w:rsidR="00021E31" w:rsidRPr="00B122F3">
        <w:rPr>
          <w:rFonts w:eastAsiaTheme="minorHAnsi"/>
          <w:iCs/>
          <w:sz w:val="28"/>
          <w:szCs w:val="28"/>
          <w:lang w:eastAsia="en-US"/>
        </w:rPr>
        <w:t>все</w:t>
      </w:r>
      <w:proofErr w:type="gramEnd"/>
      <w:r w:rsidR="00021E31" w:rsidRPr="00B122F3">
        <w:rPr>
          <w:rFonts w:eastAsiaTheme="minorHAnsi"/>
          <w:iCs/>
          <w:sz w:val="28"/>
          <w:szCs w:val="28"/>
          <w:lang w:eastAsia="en-US"/>
        </w:rPr>
        <w:t xml:space="preserve"> перечисленное</w:t>
      </w:r>
    </w:p>
    <w:p w:rsidR="00EF0D74" w:rsidRPr="00B122F3" w:rsidRDefault="00EF0D74" w:rsidP="00864C11">
      <w:pPr>
        <w:widowControl w:val="0"/>
        <w:suppressAutoHyphens w:val="0"/>
        <w:autoSpaceDE w:val="0"/>
        <w:autoSpaceDN w:val="0"/>
        <w:adjustRightInd w:val="0"/>
        <w:ind w:left="284"/>
        <w:jc w:val="both"/>
        <w:rPr>
          <w:rFonts w:eastAsiaTheme="minorHAnsi"/>
          <w:iCs/>
          <w:sz w:val="28"/>
          <w:szCs w:val="28"/>
          <w:lang w:eastAsia="en-US"/>
        </w:rPr>
      </w:pPr>
    </w:p>
    <w:p w:rsidR="00BD2B59" w:rsidRPr="00B122F3" w:rsidRDefault="00BD2B59"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5. Какие из перечисленных черт и качеств относятся к понятию «индивидуальность»</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a</w:t>
      </w:r>
      <w:r w:rsidRPr="00B122F3">
        <w:rPr>
          <w:rFonts w:eastAsiaTheme="minorHAnsi"/>
          <w:iCs/>
          <w:sz w:val="28"/>
          <w:szCs w:val="28"/>
          <w:lang w:eastAsia="en-US"/>
        </w:rPr>
        <w:t>)</w:t>
      </w:r>
      <w:r w:rsidR="00BD2B59"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необычный</w:t>
      </w:r>
      <w:proofErr w:type="gramEnd"/>
      <w:r w:rsidR="00BD2B59" w:rsidRPr="00B122F3">
        <w:rPr>
          <w:rFonts w:eastAsiaTheme="minorHAnsi"/>
          <w:iCs/>
          <w:sz w:val="28"/>
          <w:szCs w:val="28"/>
          <w:lang w:eastAsia="en-US"/>
        </w:rPr>
        <w:t xml:space="preserve"> цвет волос</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b</w:t>
      </w:r>
      <w:r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высокий</w:t>
      </w:r>
      <w:proofErr w:type="gramEnd"/>
      <w:r w:rsidR="00BD2B59" w:rsidRPr="00B122F3">
        <w:rPr>
          <w:rFonts w:eastAsiaTheme="minorHAnsi"/>
          <w:iCs/>
          <w:sz w:val="28"/>
          <w:szCs w:val="28"/>
          <w:lang w:eastAsia="en-US"/>
        </w:rPr>
        <w:t xml:space="preserve"> интеллект</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c</w:t>
      </w:r>
      <w:r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творческие</w:t>
      </w:r>
      <w:proofErr w:type="gramEnd"/>
      <w:r w:rsidR="00BD2B59" w:rsidRPr="00B122F3">
        <w:rPr>
          <w:rFonts w:eastAsiaTheme="minorHAnsi"/>
          <w:iCs/>
          <w:sz w:val="28"/>
          <w:szCs w:val="28"/>
          <w:lang w:eastAsia="en-US"/>
        </w:rPr>
        <w:t xml:space="preserve"> способности</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d</w:t>
      </w:r>
      <w:r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все</w:t>
      </w:r>
      <w:proofErr w:type="gramEnd"/>
      <w:r w:rsidR="00BD2B59" w:rsidRPr="00B122F3">
        <w:rPr>
          <w:rFonts w:eastAsiaTheme="minorHAnsi"/>
          <w:iCs/>
          <w:sz w:val="28"/>
          <w:szCs w:val="28"/>
          <w:lang w:eastAsia="en-US"/>
        </w:rPr>
        <w:t xml:space="preserve"> перечисленное</w:t>
      </w:r>
    </w:p>
    <w:p w:rsidR="00EF0D74" w:rsidRPr="00B122F3" w:rsidRDefault="00EF0D74" w:rsidP="00864C11">
      <w:pPr>
        <w:widowControl w:val="0"/>
        <w:suppressAutoHyphens w:val="0"/>
        <w:autoSpaceDE w:val="0"/>
        <w:autoSpaceDN w:val="0"/>
        <w:adjustRightInd w:val="0"/>
        <w:ind w:left="284"/>
        <w:jc w:val="both"/>
        <w:rPr>
          <w:rFonts w:eastAsiaTheme="minorHAnsi"/>
          <w:iCs/>
          <w:sz w:val="28"/>
          <w:szCs w:val="28"/>
          <w:lang w:eastAsia="en-US"/>
        </w:rPr>
      </w:pPr>
    </w:p>
    <w:p w:rsidR="00BD2B59" w:rsidRPr="00B122F3" w:rsidRDefault="00BD2B59"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6. Что характеризует человека как личность?</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a</w:t>
      </w:r>
      <w:r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характер</w:t>
      </w:r>
      <w:proofErr w:type="gramEnd"/>
      <w:r w:rsidR="00BD2B59" w:rsidRPr="00B122F3">
        <w:rPr>
          <w:rFonts w:eastAsiaTheme="minorHAnsi"/>
          <w:iCs/>
          <w:sz w:val="28"/>
          <w:szCs w:val="28"/>
          <w:lang w:eastAsia="en-US"/>
        </w:rPr>
        <w:t xml:space="preserve"> и темперамент</w:t>
      </w:r>
    </w:p>
    <w:p w:rsidR="00BD2B59" w:rsidRPr="00B122F3" w:rsidRDefault="00864C11" w:rsidP="00864C11">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b</w:t>
      </w:r>
      <w:r w:rsidRPr="00B122F3">
        <w:rPr>
          <w:rFonts w:eastAsiaTheme="minorHAnsi"/>
          <w:iCs/>
          <w:sz w:val="28"/>
          <w:szCs w:val="28"/>
          <w:lang w:eastAsia="en-US"/>
        </w:rPr>
        <w:t xml:space="preserve">) </w:t>
      </w:r>
      <w:proofErr w:type="gramStart"/>
      <w:r w:rsidR="00BD2B59" w:rsidRPr="00B122F3">
        <w:rPr>
          <w:rFonts w:eastAsiaTheme="minorHAnsi"/>
          <w:iCs/>
          <w:sz w:val="28"/>
          <w:szCs w:val="28"/>
          <w:lang w:eastAsia="en-US"/>
        </w:rPr>
        <w:t>принадлежность</w:t>
      </w:r>
      <w:proofErr w:type="gramEnd"/>
      <w:r w:rsidR="00BD2B59" w:rsidRPr="00B122F3">
        <w:rPr>
          <w:rFonts w:eastAsiaTheme="minorHAnsi"/>
          <w:iCs/>
          <w:sz w:val="28"/>
          <w:szCs w:val="28"/>
          <w:lang w:eastAsia="en-US"/>
        </w:rPr>
        <w:t xml:space="preserve"> к </w:t>
      </w:r>
      <w:r w:rsidR="00BD2B59" w:rsidRPr="00B122F3">
        <w:rPr>
          <w:rFonts w:eastAsiaTheme="minorHAnsi"/>
          <w:iCs/>
          <w:sz w:val="28"/>
          <w:szCs w:val="28"/>
          <w:lang w:val="en-US" w:eastAsia="en-US"/>
        </w:rPr>
        <w:t>Homo</w:t>
      </w:r>
      <w:r w:rsidR="00BD2B59" w:rsidRPr="00B122F3">
        <w:rPr>
          <w:rFonts w:eastAsiaTheme="minorHAnsi"/>
          <w:iCs/>
          <w:sz w:val="28"/>
          <w:szCs w:val="28"/>
          <w:lang w:eastAsia="en-US"/>
        </w:rPr>
        <w:t xml:space="preserve"> </w:t>
      </w:r>
      <w:r w:rsidR="00BD2B59" w:rsidRPr="00B122F3">
        <w:rPr>
          <w:rFonts w:eastAsiaTheme="minorHAnsi"/>
          <w:iCs/>
          <w:sz w:val="28"/>
          <w:szCs w:val="28"/>
          <w:lang w:val="en-US" w:eastAsia="en-US"/>
        </w:rPr>
        <w:t>Sapiens</w:t>
      </w:r>
    </w:p>
    <w:p w:rsidR="00B122F3" w:rsidRPr="00B122F3" w:rsidRDefault="00864C11" w:rsidP="00C81683">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val="en-US" w:eastAsia="en-US"/>
        </w:rPr>
        <w:t>c</w:t>
      </w:r>
      <w:r w:rsidRPr="00B122F3">
        <w:rPr>
          <w:rFonts w:eastAsiaTheme="minorHAnsi"/>
          <w:iCs/>
          <w:sz w:val="28"/>
          <w:szCs w:val="28"/>
          <w:lang w:eastAsia="en-US"/>
        </w:rPr>
        <w:t xml:space="preserve">) </w:t>
      </w:r>
      <w:r w:rsidR="00BD2B59" w:rsidRPr="00B122F3">
        <w:rPr>
          <w:rFonts w:eastAsiaTheme="minorHAnsi"/>
          <w:iCs/>
          <w:sz w:val="28"/>
          <w:szCs w:val="28"/>
          <w:lang w:eastAsia="en-US"/>
        </w:rPr>
        <w:t>Черты проявляющиеся во</w:t>
      </w:r>
      <w:r w:rsidR="00C81683" w:rsidRPr="00B122F3">
        <w:rPr>
          <w:rFonts w:eastAsiaTheme="minorHAnsi"/>
          <w:iCs/>
          <w:sz w:val="28"/>
          <w:szCs w:val="28"/>
          <w:lang w:eastAsia="en-US"/>
        </w:rPr>
        <w:t xml:space="preserve"> взаимодействии с другими людьми </w:t>
      </w:r>
      <w:r w:rsidR="003447F8" w:rsidRPr="00B122F3">
        <w:rPr>
          <w:rFonts w:eastAsiaTheme="minorHAnsi"/>
          <w:iCs/>
          <w:sz w:val="28"/>
          <w:szCs w:val="28"/>
          <w:lang w:eastAsia="en-US"/>
        </w:rPr>
        <w:t xml:space="preserve">  </w:t>
      </w:r>
      <w:r w:rsidR="00C81683" w:rsidRPr="00B122F3">
        <w:rPr>
          <w:rFonts w:eastAsiaTheme="minorHAnsi"/>
          <w:iCs/>
          <w:sz w:val="28"/>
          <w:szCs w:val="28"/>
          <w:lang w:eastAsia="en-US"/>
        </w:rPr>
        <w:t xml:space="preserve">                     </w:t>
      </w:r>
    </w:p>
    <w:p w:rsidR="00B122F3" w:rsidRDefault="00B122F3">
      <w:pPr>
        <w:suppressAutoHyphens w:val="0"/>
        <w:spacing w:after="160" w:line="259" w:lineRule="auto"/>
        <w:rPr>
          <w:rFonts w:asciiTheme="minorHAnsi" w:eastAsiaTheme="minorHAnsi" w:hAnsiTheme="minorHAnsi" w:cstheme="minorBidi"/>
          <w:iCs/>
          <w:sz w:val="28"/>
          <w:szCs w:val="28"/>
          <w:lang w:eastAsia="en-US"/>
        </w:rPr>
      </w:pPr>
      <w:r>
        <w:rPr>
          <w:rFonts w:asciiTheme="minorHAnsi" w:eastAsiaTheme="minorHAnsi" w:hAnsiTheme="minorHAnsi" w:cstheme="minorBidi"/>
          <w:iCs/>
          <w:sz w:val="28"/>
          <w:szCs w:val="28"/>
          <w:lang w:eastAsia="en-US"/>
        </w:rPr>
        <w:br w:type="page"/>
      </w:r>
    </w:p>
    <w:p w:rsidR="009867FF" w:rsidRPr="00B122F3" w:rsidRDefault="00864C11" w:rsidP="00C81683">
      <w:pPr>
        <w:widowControl w:val="0"/>
        <w:suppressAutoHyphens w:val="0"/>
        <w:autoSpaceDE w:val="0"/>
        <w:autoSpaceDN w:val="0"/>
        <w:adjustRightInd w:val="0"/>
        <w:ind w:left="284"/>
        <w:jc w:val="both"/>
        <w:rPr>
          <w:rFonts w:eastAsiaTheme="minorHAnsi"/>
          <w:iCs/>
          <w:sz w:val="28"/>
          <w:szCs w:val="28"/>
          <w:lang w:eastAsia="en-US"/>
        </w:rPr>
      </w:pPr>
      <w:r w:rsidRPr="00B122F3">
        <w:rPr>
          <w:rFonts w:eastAsiaTheme="minorHAnsi"/>
          <w:iCs/>
          <w:sz w:val="28"/>
          <w:szCs w:val="28"/>
          <w:lang w:eastAsia="en-US"/>
        </w:rPr>
        <w:t>ИНСЦЕНИРОВКА</w:t>
      </w:r>
    </w:p>
    <w:p w:rsidR="009867FF" w:rsidRPr="00B122F3" w:rsidRDefault="009867FF" w:rsidP="009867FF">
      <w:pPr>
        <w:widowControl w:val="0"/>
        <w:suppressAutoHyphens w:val="0"/>
        <w:autoSpaceDE w:val="0"/>
        <w:autoSpaceDN w:val="0"/>
        <w:adjustRightInd w:val="0"/>
        <w:jc w:val="both"/>
        <w:rPr>
          <w:rFonts w:eastAsiaTheme="minorHAnsi"/>
          <w:b/>
          <w:iCs/>
          <w:sz w:val="28"/>
          <w:szCs w:val="28"/>
          <w:lang w:eastAsia="en-US"/>
        </w:rPr>
      </w:pPr>
    </w:p>
    <w:p w:rsidR="0010179E" w:rsidRPr="00EA23CF" w:rsidRDefault="0010179E" w:rsidP="0010179E">
      <w:pPr>
        <w:shd w:val="clear" w:color="auto" w:fill="FFFFFF"/>
        <w:suppressAutoHyphens w:val="0"/>
        <w:ind w:right="-143"/>
        <w:jc w:val="both"/>
        <w:rPr>
          <w:sz w:val="28"/>
          <w:szCs w:val="28"/>
          <w:lang w:eastAsia="ru-RU"/>
        </w:rPr>
      </w:pPr>
      <w:r>
        <w:rPr>
          <w:sz w:val="28"/>
          <w:szCs w:val="28"/>
          <w:lang w:eastAsia="ru-RU"/>
        </w:rPr>
        <w:lastRenderedPageBreak/>
        <w:t xml:space="preserve">(Звучит </w:t>
      </w:r>
      <w:r w:rsidRPr="00EA23CF">
        <w:rPr>
          <w:sz w:val="28"/>
          <w:szCs w:val="28"/>
          <w:lang w:eastAsia="ru-RU"/>
        </w:rPr>
        <w:t>тихо музыка </w:t>
      </w:r>
      <w:r w:rsidRPr="00EA23CF">
        <w:rPr>
          <w:b/>
          <w:bCs/>
          <w:sz w:val="28"/>
          <w:szCs w:val="28"/>
          <w:lang w:eastAsia="ru-RU"/>
        </w:rPr>
        <w:t>«Сиртаки»</w:t>
      </w:r>
      <w:r w:rsidRPr="00EA23CF">
        <w:rPr>
          <w:sz w:val="28"/>
          <w:szCs w:val="28"/>
          <w:lang w:eastAsia="ru-RU"/>
        </w:rPr>
        <w:t xml:space="preserve">, </w:t>
      </w:r>
      <w:proofErr w:type="gramStart"/>
      <w:r w:rsidRPr="00EA23CF">
        <w:rPr>
          <w:sz w:val="28"/>
          <w:szCs w:val="28"/>
          <w:lang w:eastAsia="ru-RU"/>
        </w:rPr>
        <w:t>появляется  </w:t>
      </w:r>
      <w:r w:rsidRPr="00EA23CF">
        <w:rPr>
          <w:b/>
          <w:bCs/>
          <w:sz w:val="28"/>
          <w:szCs w:val="28"/>
          <w:lang w:eastAsia="ru-RU"/>
        </w:rPr>
        <w:t>Диоген</w:t>
      </w:r>
      <w:proofErr w:type="gramEnd"/>
      <w:r w:rsidRPr="00EA23CF">
        <w:rPr>
          <w:b/>
          <w:bCs/>
          <w:sz w:val="28"/>
          <w:szCs w:val="28"/>
          <w:lang w:eastAsia="ru-RU"/>
        </w:rPr>
        <w:t xml:space="preserve"> со своим учеником </w:t>
      </w:r>
      <w:proofErr w:type="spellStart"/>
      <w:r w:rsidRPr="00EA23CF">
        <w:rPr>
          <w:b/>
          <w:bCs/>
          <w:sz w:val="28"/>
          <w:szCs w:val="28"/>
          <w:lang w:eastAsia="ru-RU"/>
        </w:rPr>
        <w:t>Стребом</w:t>
      </w:r>
      <w:proofErr w:type="spellEnd"/>
      <w:r w:rsidRPr="00EA23CF">
        <w:rPr>
          <w:sz w:val="28"/>
          <w:szCs w:val="28"/>
          <w:lang w:eastAsia="ru-RU"/>
        </w:rPr>
        <w:t>, оглядывается, что-то явно ищет (переодетые студенты))</w:t>
      </w:r>
    </w:p>
    <w:p w:rsidR="0010179E" w:rsidRPr="00EA23CF" w:rsidRDefault="0010179E" w:rsidP="0010179E">
      <w:pPr>
        <w:shd w:val="clear" w:color="auto" w:fill="FFFFFF"/>
        <w:suppressAutoHyphens w:val="0"/>
        <w:spacing w:line="315" w:lineRule="atLeast"/>
        <w:ind w:right="-143"/>
        <w:jc w:val="both"/>
        <w:rPr>
          <w:sz w:val="28"/>
          <w:szCs w:val="28"/>
          <w:lang w:eastAsia="ru-RU"/>
        </w:rPr>
      </w:pPr>
      <w:proofErr w:type="spellStart"/>
      <w:r w:rsidRPr="00EA23CF">
        <w:rPr>
          <w:b/>
          <w:bCs/>
          <w:sz w:val="28"/>
          <w:szCs w:val="28"/>
          <w:lang w:eastAsia="ru-RU"/>
        </w:rPr>
        <w:t>Стреб</w:t>
      </w:r>
      <w:proofErr w:type="spellEnd"/>
      <w:r w:rsidRPr="00EA23CF">
        <w:rPr>
          <w:b/>
          <w:bCs/>
          <w:sz w:val="28"/>
          <w:szCs w:val="28"/>
          <w:lang w:eastAsia="ru-RU"/>
        </w:rPr>
        <w:t>:</w:t>
      </w:r>
      <w:r w:rsidRPr="00EA23CF">
        <w:rPr>
          <w:sz w:val="28"/>
          <w:szCs w:val="28"/>
          <w:lang w:eastAsia="ru-RU"/>
        </w:rPr>
        <w:t xml:space="preserve"> Диоген, что с тобой? Ты что-то потерял?  Ты что </w:t>
      </w:r>
      <w:proofErr w:type="spellStart"/>
      <w:r w:rsidRPr="00EA23CF">
        <w:rPr>
          <w:sz w:val="28"/>
          <w:szCs w:val="28"/>
          <w:lang w:eastAsia="ru-RU"/>
        </w:rPr>
        <w:t>ищещь</w:t>
      </w:r>
      <w:proofErr w:type="spellEnd"/>
      <w:r w:rsidRPr="00EA23CF">
        <w:rPr>
          <w:sz w:val="28"/>
          <w:szCs w:val="28"/>
          <w:lang w:eastAsia="ru-RU"/>
        </w:rPr>
        <w:t>?</w:t>
      </w:r>
    </w:p>
    <w:p w:rsidR="0010179E" w:rsidRPr="00EA23CF" w:rsidRDefault="0010179E" w:rsidP="0010179E">
      <w:pPr>
        <w:shd w:val="clear" w:color="auto" w:fill="FFFFFF"/>
        <w:suppressAutoHyphens w:val="0"/>
        <w:spacing w:line="315" w:lineRule="atLeast"/>
        <w:ind w:right="-143"/>
        <w:jc w:val="both"/>
        <w:rPr>
          <w:sz w:val="28"/>
          <w:szCs w:val="28"/>
          <w:lang w:eastAsia="ru-RU"/>
        </w:rPr>
      </w:pPr>
      <w:r w:rsidRPr="00EA23CF">
        <w:rPr>
          <w:b/>
          <w:bCs/>
          <w:sz w:val="28"/>
          <w:szCs w:val="28"/>
          <w:lang w:eastAsia="ru-RU"/>
        </w:rPr>
        <w:t>Диоген: </w:t>
      </w:r>
      <w:r w:rsidRPr="00EA23CF">
        <w:rPr>
          <w:sz w:val="28"/>
          <w:szCs w:val="28"/>
          <w:lang w:eastAsia="ru-RU"/>
        </w:rPr>
        <w:t>Фонарь!</w:t>
      </w:r>
    </w:p>
    <w:p w:rsidR="0010179E" w:rsidRPr="00EA23CF" w:rsidRDefault="0010179E" w:rsidP="0010179E">
      <w:pPr>
        <w:shd w:val="clear" w:color="auto" w:fill="FFFFFF"/>
        <w:suppressAutoHyphens w:val="0"/>
        <w:spacing w:line="315" w:lineRule="atLeast"/>
        <w:ind w:right="-143"/>
        <w:jc w:val="both"/>
        <w:rPr>
          <w:sz w:val="28"/>
          <w:szCs w:val="28"/>
          <w:lang w:eastAsia="ru-RU"/>
        </w:rPr>
      </w:pPr>
      <w:proofErr w:type="spellStart"/>
      <w:r w:rsidRPr="00EA23CF">
        <w:rPr>
          <w:b/>
          <w:bCs/>
          <w:sz w:val="28"/>
          <w:szCs w:val="28"/>
          <w:lang w:eastAsia="ru-RU"/>
        </w:rPr>
        <w:t>Стреб</w:t>
      </w:r>
      <w:proofErr w:type="spellEnd"/>
      <w:r w:rsidRPr="00EA23CF">
        <w:rPr>
          <w:b/>
          <w:bCs/>
          <w:sz w:val="28"/>
          <w:szCs w:val="28"/>
          <w:lang w:eastAsia="ru-RU"/>
        </w:rPr>
        <w:t>:</w:t>
      </w:r>
      <w:r w:rsidRPr="00EA23CF">
        <w:rPr>
          <w:sz w:val="28"/>
          <w:szCs w:val="28"/>
          <w:lang w:eastAsia="ru-RU"/>
        </w:rPr>
        <w:t> Зачем тебе понадобился фонарь? На улице день, и светит солнце!</w:t>
      </w:r>
    </w:p>
    <w:p w:rsidR="0010179E" w:rsidRPr="00EA23CF" w:rsidRDefault="0010179E" w:rsidP="0010179E">
      <w:pPr>
        <w:shd w:val="clear" w:color="auto" w:fill="FFFFFF"/>
        <w:suppressAutoHyphens w:val="0"/>
        <w:spacing w:line="315" w:lineRule="atLeast"/>
        <w:ind w:right="-143"/>
        <w:jc w:val="both"/>
        <w:rPr>
          <w:sz w:val="28"/>
          <w:szCs w:val="28"/>
          <w:lang w:eastAsia="ru-RU"/>
        </w:rPr>
      </w:pPr>
      <w:r w:rsidRPr="00EA23CF">
        <w:rPr>
          <w:b/>
          <w:bCs/>
          <w:sz w:val="28"/>
          <w:szCs w:val="28"/>
          <w:lang w:eastAsia="ru-RU"/>
        </w:rPr>
        <w:t>Диоген:</w:t>
      </w:r>
      <w:r w:rsidRPr="00EA23CF">
        <w:rPr>
          <w:sz w:val="28"/>
          <w:szCs w:val="28"/>
          <w:lang w:eastAsia="ru-RU"/>
        </w:rPr>
        <w:t> Чтобы лучше видеть!</w:t>
      </w:r>
    </w:p>
    <w:p w:rsidR="0010179E" w:rsidRPr="00EA23CF" w:rsidRDefault="0010179E" w:rsidP="0010179E">
      <w:pPr>
        <w:shd w:val="clear" w:color="auto" w:fill="FFFFFF"/>
        <w:suppressAutoHyphens w:val="0"/>
        <w:spacing w:line="315" w:lineRule="atLeast"/>
        <w:ind w:right="-143"/>
        <w:jc w:val="both"/>
        <w:rPr>
          <w:sz w:val="28"/>
          <w:szCs w:val="28"/>
          <w:lang w:eastAsia="ru-RU"/>
        </w:rPr>
      </w:pPr>
      <w:proofErr w:type="spellStart"/>
      <w:r w:rsidRPr="00EA23CF">
        <w:rPr>
          <w:b/>
          <w:bCs/>
          <w:sz w:val="28"/>
          <w:szCs w:val="28"/>
          <w:lang w:eastAsia="ru-RU"/>
        </w:rPr>
        <w:t>Стреб</w:t>
      </w:r>
      <w:proofErr w:type="spellEnd"/>
      <w:r w:rsidRPr="00EA23CF">
        <w:rPr>
          <w:b/>
          <w:bCs/>
          <w:sz w:val="28"/>
          <w:szCs w:val="28"/>
          <w:lang w:eastAsia="ru-RU"/>
        </w:rPr>
        <w:t>:</w:t>
      </w:r>
      <w:r w:rsidRPr="00EA23CF">
        <w:rPr>
          <w:sz w:val="28"/>
          <w:szCs w:val="28"/>
          <w:lang w:eastAsia="ru-RU"/>
        </w:rPr>
        <w:t> </w:t>
      </w:r>
      <w:proofErr w:type="gramStart"/>
      <w:r w:rsidRPr="00EA23CF">
        <w:rPr>
          <w:sz w:val="28"/>
          <w:szCs w:val="28"/>
          <w:lang w:eastAsia="ru-RU"/>
        </w:rPr>
        <w:t>А</w:t>
      </w:r>
      <w:proofErr w:type="gramEnd"/>
      <w:r w:rsidRPr="00EA23CF">
        <w:rPr>
          <w:sz w:val="28"/>
          <w:szCs w:val="28"/>
          <w:lang w:eastAsia="ru-RU"/>
        </w:rPr>
        <w:t xml:space="preserve"> кого ты хочешь увидеть, Диоген?!</w:t>
      </w:r>
    </w:p>
    <w:p w:rsidR="0010179E" w:rsidRPr="00EA23CF" w:rsidRDefault="0010179E" w:rsidP="0010179E">
      <w:pPr>
        <w:shd w:val="clear" w:color="auto" w:fill="FFFFFF"/>
        <w:suppressAutoHyphens w:val="0"/>
        <w:spacing w:line="315" w:lineRule="atLeast"/>
        <w:ind w:right="-143"/>
        <w:jc w:val="both"/>
        <w:rPr>
          <w:sz w:val="28"/>
          <w:szCs w:val="28"/>
          <w:lang w:eastAsia="ru-RU"/>
        </w:rPr>
      </w:pPr>
      <w:r w:rsidRPr="00EA23CF">
        <w:rPr>
          <w:b/>
          <w:bCs/>
          <w:sz w:val="28"/>
          <w:szCs w:val="28"/>
          <w:lang w:eastAsia="ru-RU"/>
        </w:rPr>
        <w:t>Диоген</w:t>
      </w:r>
      <w:r w:rsidRPr="00EA23CF">
        <w:rPr>
          <w:sz w:val="28"/>
          <w:szCs w:val="28"/>
          <w:lang w:eastAsia="ru-RU"/>
        </w:rPr>
        <w:t>: </w:t>
      </w:r>
      <w:r w:rsidRPr="00EA23CF">
        <w:rPr>
          <w:b/>
          <w:bCs/>
          <w:sz w:val="28"/>
          <w:szCs w:val="28"/>
          <w:lang w:eastAsia="ru-RU"/>
        </w:rPr>
        <w:t>Человека!!!</w:t>
      </w:r>
    </w:p>
    <w:p w:rsidR="0010179E" w:rsidRPr="00EA23CF" w:rsidRDefault="0010179E" w:rsidP="0010179E">
      <w:pPr>
        <w:shd w:val="clear" w:color="auto" w:fill="FFFFFF"/>
        <w:suppressAutoHyphens w:val="0"/>
        <w:spacing w:line="315" w:lineRule="atLeast"/>
        <w:ind w:right="-143"/>
        <w:jc w:val="both"/>
        <w:rPr>
          <w:sz w:val="28"/>
          <w:szCs w:val="28"/>
          <w:lang w:eastAsia="ru-RU"/>
        </w:rPr>
      </w:pPr>
      <w:proofErr w:type="spellStart"/>
      <w:r w:rsidRPr="00EA23CF">
        <w:rPr>
          <w:b/>
          <w:bCs/>
          <w:sz w:val="28"/>
          <w:szCs w:val="28"/>
          <w:lang w:eastAsia="ru-RU"/>
        </w:rPr>
        <w:t>Стреб</w:t>
      </w:r>
      <w:proofErr w:type="spellEnd"/>
      <w:r w:rsidRPr="00EA23CF">
        <w:rPr>
          <w:sz w:val="28"/>
          <w:szCs w:val="28"/>
          <w:lang w:eastAsia="ru-RU"/>
        </w:rPr>
        <w:t> (показывает на всех сидящих в классе): Диоген, да вот же мы!  Смотри, сколько нас!</w:t>
      </w:r>
    </w:p>
    <w:p w:rsidR="0010179E" w:rsidRPr="00EA23CF" w:rsidRDefault="0010179E" w:rsidP="0010179E">
      <w:pPr>
        <w:shd w:val="clear" w:color="auto" w:fill="FFFFFF"/>
        <w:suppressAutoHyphens w:val="0"/>
        <w:spacing w:line="315" w:lineRule="atLeast"/>
        <w:ind w:right="-143"/>
        <w:jc w:val="both"/>
        <w:rPr>
          <w:sz w:val="28"/>
          <w:szCs w:val="28"/>
          <w:lang w:eastAsia="ru-RU"/>
        </w:rPr>
      </w:pPr>
      <w:r w:rsidRPr="00EA23CF">
        <w:rPr>
          <w:b/>
          <w:bCs/>
          <w:sz w:val="28"/>
          <w:szCs w:val="28"/>
          <w:lang w:eastAsia="ru-RU"/>
        </w:rPr>
        <w:t>Диоген</w:t>
      </w:r>
      <w:r w:rsidRPr="00EA23CF">
        <w:rPr>
          <w:sz w:val="28"/>
          <w:szCs w:val="28"/>
          <w:lang w:eastAsia="ru-RU"/>
        </w:rPr>
        <w:t xml:space="preserve"> (идет между рядами, заглядывает в лица то одному студенту, то другому </w:t>
      </w:r>
      <w:r>
        <w:rPr>
          <w:sz w:val="28"/>
          <w:szCs w:val="28"/>
          <w:lang w:eastAsia="ru-RU"/>
        </w:rPr>
        <w:t>и говорит</w:t>
      </w:r>
      <w:proofErr w:type="gramStart"/>
      <w:r>
        <w:rPr>
          <w:sz w:val="28"/>
          <w:szCs w:val="28"/>
          <w:lang w:eastAsia="ru-RU"/>
        </w:rPr>
        <w:t>):</w:t>
      </w:r>
      <w:r w:rsidRPr="00EA23CF">
        <w:rPr>
          <w:b/>
          <w:bCs/>
          <w:i/>
          <w:iCs/>
          <w:sz w:val="28"/>
          <w:szCs w:val="28"/>
          <w:lang w:eastAsia="ru-RU"/>
        </w:rPr>
        <w:t>Людей</w:t>
      </w:r>
      <w:proofErr w:type="gramEnd"/>
      <w:r w:rsidRPr="00EA23CF">
        <w:rPr>
          <w:b/>
          <w:bCs/>
          <w:i/>
          <w:iCs/>
          <w:sz w:val="28"/>
          <w:szCs w:val="28"/>
          <w:lang w:eastAsia="ru-RU"/>
        </w:rPr>
        <w:t xml:space="preserve"> полно, а Человека найти трудно. </w:t>
      </w:r>
      <w:r>
        <w:rPr>
          <w:sz w:val="28"/>
          <w:szCs w:val="28"/>
          <w:lang w:eastAsia="ru-RU"/>
        </w:rPr>
        <w:t>Ведь </w:t>
      </w:r>
      <w:r w:rsidRPr="00EA23CF">
        <w:rPr>
          <w:sz w:val="28"/>
          <w:szCs w:val="28"/>
          <w:lang w:eastAsia="ru-RU"/>
        </w:rPr>
        <w:t xml:space="preserve">большинство из вас живут не по-человечески! Соревнуются в богатстве, в жадности, в том, кто кого скорей одурачит! И никто не соревнуется в искусстве быть добрым! Я удивляюсь: грамматики изучают бедствия Одиссея и не видят своих собственных, музыканты настраивают струны на лире и не могут сладить с собственным нравом; педагоги учат, как правильно говорить и писать, но никто </w:t>
      </w:r>
      <w:proofErr w:type="gramStart"/>
      <w:r w:rsidRPr="00EA23CF">
        <w:rPr>
          <w:sz w:val="28"/>
          <w:szCs w:val="28"/>
          <w:lang w:eastAsia="ru-RU"/>
        </w:rPr>
        <w:t>не  учит</w:t>
      </w:r>
      <w:proofErr w:type="gramEnd"/>
      <w:r w:rsidRPr="00EA23CF">
        <w:rPr>
          <w:sz w:val="28"/>
          <w:szCs w:val="28"/>
          <w:lang w:eastAsia="ru-RU"/>
        </w:rPr>
        <w:t>, как правильно поступать… Скряги ругают деньги, а сами их любят больше всего…</w:t>
      </w:r>
    </w:p>
    <w:p w:rsidR="0010179E" w:rsidRPr="00EA23CF" w:rsidRDefault="0010179E" w:rsidP="0010179E">
      <w:pPr>
        <w:shd w:val="clear" w:color="auto" w:fill="FFFFFF"/>
        <w:suppressAutoHyphens w:val="0"/>
        <w:spacing w:line="315" w:lineRule="atLeast"/>
        <w:ind w:right="-143"/>
        <w:jc w:val="both"/>
        <w:rPr>
          <w:sz w:val="28"/>
          <w:szCs w:val="28"/>
          <w:lang w:eastAsia="ru-RU"/>
        </w:rPr>
      </w:pPr>
      <w:proofErr w:type="spellStart"/>
      <w:r w:rsidRPr="00EA23CF">
        <w:rPr>
          <w:b/>
          <w:bCs/>
          <w:sz w:val="28"/>
          <w:szCs w:val="28"/>
          <w:lang w:eastAsia="ru-RU"/>
        </w:rPr>
        <w:t>Стреб</w:t>
      </w:r>
      <w:proofErr w:type="spellEnd"/>
      <w:r w:rsidRPr="00EA23CF">
        <w:rPr>
          <w:b/>
          <w:bCs/>
          <w:sz w:val="28"/>
          <w:szCs w:val="28"/>
          <w:lang w:eastAsia="ru-RU"/>
        </w:rPr>
        <w:t>:</w:t>
      </w:r>
      <w:r w:rsidRPr="00EA23CF">
        <w:rPr>
          <w:sz w:val="28"/>
          <w:szCs w:val="28"/>
          <w:lang w:eastAsia="ru-RU"/>
        </w:rPr>
        <w:t> Вот как! Значит, Диоген, жизнь – это зло?!</w:t>
      </w:r>
    </w:p>
    <w:p w:rsidR="0010179E" w:rsidRPr="00EA23CF" w:rsidRDefault="0010179E" w:rsidP="0010179E">
      <w:pPr>
        <w:shd w:val="clear" w:color="auto" w:fill="FFFFFF"/>
        <w:suppressAutoHyphens w:val="0"/>
        <w:spacing w:line="315" w:lineRule="atLeast"/>
        <w:ind w:right="-143"/>
        <w:jc w:val="both"/>
        <w:rPr>
          <w:sz w:val="28"/>
          <w:szCs w:val="28"/>
          <w:lang w:eastAsia="ru-RU"/>
        </w:rPr>
      </w:pPr>
      <w:r w:rsidRPr="00EA23CF">
        <w:rPr>
          <w:b/>
          <w:bCs/>
          <w:sz w:val="28"/>
          <w:szCs w:val="28"/>
          <w:lang w:eastAsia="ru-RU"/>
        </w:rPr>
        <w:t>Диоген:</w:t>
      </w:r>
      <w:r w:rsidRPr="00EA23CF">
        <w:rPr>
          <w:sz w:val="28"/>
          <w:szCs w:val="28"/>
          <w:lang w:eastAsia="ru-RU"/>
        </w:rPr>
        <w:t> Не всякая жизнь, а лишь дурная! Большинство людей (показывает на сидящих) живут иллюзиями, понимая под счастьем богатство, славу, удовольствия! Но для того, чтобы жить как следует, человеку надо иметь всего два средства – либо </w:t>
      </w:r>
      <w:r w:rsidRPr="00EA23CF">
        <w:rPr>
          <w:b/>
          <w:bCs/>
          <w:i/>
          <w:iCs/>
          <w:sz w:val="28"/>
          <w:szCs w:val="28"/>
          <w:lang w:eastAsia="ru-RU"/>
        </w:rPr>
        <w:t>разум,</w:t>
      </w:r>
      <w:r w:rsidRPr="00EA23CF">
        <w:rPr>
          <w:sz w:val="28"/>
          <w:szCs w:val="28"/>
          <w:lang w:eastAsia="ru-RU"/>
        </w:rPr>
        <w:t> либо </w:t>
      </w:r>
      <w:r w:rsidRPr="00EA23CF">
        <w:rPr>
          <w:b/>
          <w:bCs/>
          <w:i/>
          <w:iCs/>
          <w:sz w:val="28"/>
          <w:szCs w:val="28"/>
          <w:lang w:eastAsia="ru-RU"/>
        </w:rPr>
        <w:t>петлю…</w:t>
      </w:r>
    </w:p>
    <w:p w:rsidR="0010179E" w:rsidRDefault="0010179E" w:rsidP="0010179E">
      <w:pPr>
        <w:shd w:val="clear" w:color="auto" w:fill="FFFFFF"/>
        <w:suppressAutoHyphens w:val="0"/>
        <w:spacing w:line="315" w:lineRule="atLeast"/>
        <w:ind w:right="-143"/>
        <w:jc w:val="both"/>
        <w:rPr>
          <w:b/>
          <w:bCs/>
          <w:i/>
          <w:iCs/>
          <w:sz w:val="28"/>
          <w:szCs w:val="28"/>
          <w:lang w:eastAsia="ru-RU"/>
        </w:rPr>
      </w:pPr>
      <w:r w:rsidRPr="00EA23CF">
        <w:rPr>
          <w:b/>
          <w:bCs/>
          <w:i/>
          <w:iCs/>
          <w:sz w:val="28"/>
          <w:szCs w:val="28"/>
          <w:lang w:eastAsia="ru-RU"/>
        </w:rPr>
        <w:t xml:space="preserve">(Диоген хватает руками голову и уходит, вслед за ним задумавшийся </w:t>
      </w:r>
      <w:proofErr w:type="spellStart"/>
      <w:r w:rsidRPr="00EA23CF">
        <w:rPr>
          <w:b/>
          <w:bCs/>
          <w:i/>
          <w:iCs/>
          <w:sz w:val="28"/>
          <w:szCs w:val="28"/>
          <w:lang w:eastAsia="ru-RU"/>
        </w:rPr>
        <w:t>Стреб</w:t>
      </w:r>
      <w:proofErr w:type="spellEnd"/>
      <w:r w:rsidRPr="00EA23CF">
        <w:rPr>
          <w:b/>
          <w:bCs/>
          <w:i/>
          <w:iCs/>
          <w:sz w:val="28"/>
          <w:szCs w:val="28"/>
          <w:lang w:eastAsia="ru-RU"/>
        </w:rPr>
        <w:t>)</w:t>
      </w:r>
    </w:p>
    <w:p w:rsidR="003447F8" w:rsidRPr="003447F8" w:rsidRDefault="003447F8" w:rsidP="0010179E">
      <w:pPr>
        <w:shd w:val="clear" w:color="auto" w:fill="FFFFFF"/>
        <w:suppressAutoHyphens w:val="0"/>
        <w:spacing w:line="315" w:lineRule="atLeast"/>
        <w:ind w:right="-143"/>
        <w:jc w:val="both"/>
        <w:rPr>
          <w:sz w:val="28"/>
          <w:szCs w:val="28"/>
          <w:lang w:eastAsia="ru-RU"/>
        </w:rPr>
      </w:pPr>
    </w:p>
    <w:p w:rsidR="00864C11" w:rsidRDefault="008B4A15" w:rsidP="00864C11">
      <w:pPr>
        <w:widowControl w:val="0"/>
        <w:suppressAutoHyphens w:val="0"/>
        <w:autoSpaceDE w:val="0"/>
        <w:autoSpaceDN w:val="0"/>
        <w:adjustRightInd w:val="0"/>
        <w:jc w:val="both"/>
        <w:rPr>
          <w:rFonts w:asciiTheme="minorHAnsi" w:eastAsiaTheme="minorHAnsi" w:hAnsiTheme="minorHAnsi" w:cstheme="minorBidi"/>
          <w:b/>
          <w:iCs/>
          <w:sz w:val="28"/>
          <w:szCs w:val="28"/>
          <w:lang w:eastAsia="en-US"/>
        </w:rPr>
      </w:pPr>
      <w:r>
        <w:rPr>
          <w:rFonts w:asciiTheme="minorHAnsi" w:eastAsiaTheme="minorHAnsi" w:hAnsiTheme="minorHAnsi" w:cstheme="minorBidi"/>
          <w:b/>
          <w:iCs/>
          <w:sz w:val="28"/>
          <w:szCs w:val="28"/>
          <w:lang w:eastAsia="en-US"/>
        </w:rPr>
        <w:t>Познавательная минутка</w:t>
      </w:r>
    </w:p>
    <w:p w:rsidR="003A681E" w:rsidRPr="00EA23CF" w:rsidRDefault="003A681E" w:rsidP="003A681E">
      <w:pPr>
        <w:shd w:val="clear" w:color="auto" w:fill="FFFFFF"/>
        <w:suppressAutoHyphens w:val="0"/>
        <w:spacing w:line="315" w:lineRule="atLeast"/>
        <w:ind w:right="-143"/>
        <w:jc w:val="both"/>
        <w:rPr>
          <w:sz w:val="28"/>
          <w:szCs w:val="28"/>
          <w:lang w:eastAsia="ru-RU"/>
        </w:rPr>
      </w:pPr>
      <w:r w:rsidRPr="00EA23CF">
        <w:rPr>
          <w:sz w:val="28"/>
          <w:szCs w:val="28"/>
          <w:lang w:eastAsia="ru-RU"/>
        </w:rPr>
        <w:t>Диоген принадлежал к школе киников, это необычное продолжение учения Сократа. Киники ставили в центр своей философии человека, считая главными его качествами добродетель, честность, достоинство, независимость от материальных благ. Диоген показывал окружающим простой и естественный образ жизни, он отрицал все то, что, как он считал, осложняет существование человека и дела</w:t>
      </w:r>
      <w:r w:rsidR="008B4A15">
        <w:rPr>
          <w:sz w:val="28"/>
          <w:szCs w:val="28"/>
          <w:lang w:eastAsia="ru-RU"/>
        </w:rPr>
        <w:t>ет его несвободным: богатство, </w:t>
      </w:r>
      <w:r w:rsidRPr="00EA23CF">
        <w:rPr>
          <w:sz w:val="28"/>
          <w:szCs w:val="28"/>
          <w:lang w:eastAsia="ru-RU"/>
        </w:rPr>
        <w:t>удовольствия, слава.</w:t>
      </w:r>
    </w:p>
    <w:p w:rsidR="00B122F3" w:rsidRDefault="00B122F3">
      <w:pPr>
        <w:suppressAutoHyphens w:val="0"/>
        <w:spacing w:after="160" w:line="259" w:lineRule="auto"/>
        <w:rPr>
          <w:rFonts w:asciiTheme="minorHAnsi" w:eastAsiaTheme="minorHAnsi" w:hAnsiTheme="minorHAnsi" w:cstheme="minorBidi"/>
          <w:b/>
          <w:iCs/>
          <w:sz w:val="28"/>
          <w:szCs w:val="28"/>
          <w:lang w:eastAsia="en-US"/>
        </w:rPr>
      </w:pPr>
      <w:r>
        <w:rPr>
          <w:rFonts w:asciiTheme="minorHAnsi" w:eastAsiaTheme="minorHAnsi" w:hAnsiTheme="minorHAnsi" w:cstheme="minorBidi"/>
          <w:b/>
          <w:iCs/>
          <w:sz w:val="28"/>
          <w:szCs w:val="28"/>
          <w:lang w:eastAsia="en-US"/>
        </w:rPr>
        <w:br w:type="page"/>
      </w:r>
    </w:p>
    <w:p w:rsidR="00D5702B" w:rsidRPr="00B122F3" w:rsidRDefault="00D5702B" w:rsidP="00864C11">
      <w:pPr>
        <w:widowControl w:val="0"/>
        <w:suppressAutoHyphens w:val="0"/>
        <w:autoSpaceDE w:val="0"/>
        <w:autoSpaceDN w:val="0"/>
        <w:adjustRightInd w:val="0"/>
        <w:jc w:val="both"/>
        <w:rPr>
          <w:rFonts w:eastAsiaTheme="minorHAnsi"/>
          <w:b/>
          <w:iCs/>
          <w:sz w:val="28"/>
          <w:szCs w:val="28"/>
          <w:lang w:eastAsia="en-US"/>
        </w:rPr>
      </w:pPr>
      <w:r w:rsidRPr="00B122F3">
        <w:rPr>
          <w:rFonts w:eastAsiaTheme="minorHAnsi"/>
          <w:b/>
          <w:iCs/>
          <w:sz w:val="28"/>
          <w:szCs w:val="28"/>
          <w:lang w:eastAsia="en-US"/>
        </w:rPr>
        <w:t xml:space="preserve">Наталья </w:t>
      </w:r>
      <w:proofErr w:type="spellStart"/>
      <w:r w:rsidRPr="00B122F3">
        <w:rPr>
          <w:rFonts w:eastAsiaTheme="minorHAnsi"/>
          <w:b/>
          <w:iCs/>
          <w:sz w:val="28"/>
          <w:szCs w:val="28"/>
          <w:lang w:eastAsia="en-US"/>
        </w:rPr>
        <w:t>Грэйс</w:t>
      </w:r>
      <w:proofErr w:type="spellEnd"/>
    </w:p>
    <w:p w:rsidR="00E96E66" w:rsidRPr="00B122F3" w:rsidRDefault="006943DF"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1) </w:t>
      </w:r>
      <w:r w:rsidR="00E96E66" w:rsidRPr="00B122F3">
        <w:rPr>
          <w:rFonts w:eastAsiaTheme="minorHAnsi"/>
          <w:iCs/>
          <w:sz w:val="28"/>
          <w:szCs w:val="28"/>
          <w:lang w:eastAsia="en-US"/>
        </w:rPr>
        <w:t xml:space="preserve">В чем </w:t>
      </w:r>
      <w:r w:rsidR="00F05B38" w:rsidRPr="00B122F3">
        <w:rPr>
          <w:rFonts w:eastAsiaTheme="minorHAnsi"/>
          <w:iCs/>
          <w:sz w:val="28"/>
          <w:szCs w:val="28"/>
          <w:lang w:eastAsia="en-US"/>
        </w:rPr>
        <w:t>-</w:t>
      </w:r>
      <w:r w:rsidR="00E96E66" w:rsidRPr="00B122F3">
        <w:rPr>
          <w:rFonts w:eastAsiaTheme="minorHAnsi"/>
          <w:iCs/>
          <w:sz w:val="28"/>
          <w:szCs w:val="28"/>
          <w:lang w:eastAsia="en-US"/>
        </w:rPr>
        <w:t xml:space="preserve">сущность </w:t>
      </w:r>
      <w:proofErr w:type="gramStart"/>
      <w:r w:rsidR="00E96E66" w:rsidRPr="00B122F3">
        <w:rPr>
          <w:rFonts w:eastAsiaTheme="minorHAnsi"/>
          <w:iCs/>
          <w:sz w:val="28"/>
          <w:szCs w:val="28"/>
          <w:lang w:eastAsia="en-US"/>
        </w:rPr>
        <w:t>человека?</w:t>
      </w:r>
      <w:r w:rsidR="00EF0D74" w:rsidRPr="00B122F3">
        <w:rPr>
          <w:rFonts w:eastAsiaTheme="minorHAnsi"/>
          <w:iCs/>
          <w:sz w:val="28"/>
          <w:szCs w:val="28"/>
          <w:lang w:eastAsia="en-US"/>
        </w:rPr>
        <w:t>...</w:t>
      </w:r>
      <w:proofErr w:type="gramEnd"/>
    </w:p>
    <w:p w:rsidR="00E96E66" w:rsidRPr="00B122F3" w:rsidRDefault="00E96E66"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Творить и добиваться</w:t>
      </w:r>
      <w:r w:rsidR="00F05B38" w:rsidRPr="00B122F3">
        <w:rPr>
          <w:rFonts w:eastAsiaTheme="minorHAnsi"/>
          <w:iCs/>
          <w:sz w:val="28"/>
          <w:szCs w:val="28"/>
          <w:lang w:eastAsia="en-US"/>
        </w:rPr>
        <w:t>,</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 Любить и верить,</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Но льстить и унижаться,</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w:t>
      </w:r>
      <w:r w:rsidR="00E96E66" w:rsidRPr="00B122F3">
        <w:rPr>
          <w:rFonts w:eastAsiaTheme="minorHAnsi"/>
          <w:iCs/>
          <w:sz w:val="28"/>
          <w:szCs w:val="28"/>
          <w:lang w:eastAsia="en-US"/>
        </w:rPr>
        <w:t>о лицемерить.</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В</w:t>
      </w:r>
      <w:r w:rsidR="00E96E66" w:rsidRPr="00B122F3">
        <w:rPr>
          <w:rFonts w:eastAsiaTheme="minorHAnsi"/>
          <w:iCs/>
          <w:sz w:val="28"/>
          <w:szCs w:val="28"/>
          <w:lang w:eastAsia="en-US"/>
        </w:rPr>
        <w:t xml:space="preserve"> чем </w:t>
      </w:r>
      <w:r w:rsidRPr="00B122F3">
        <w:rPr>
          <w:rFonts w:eastAsiaTheme="minorHAnsi"/>
          <w:iCs/>
          <w:sz w:val="28"/>
          <w:szCs w:val="28"/>
          <w:lang w:eastAsia="en-US"/>
        </w:rPr>
        <w:t>-</w:t>
      </w:r>
      <w:r w:rsidR="00E96E66" w:rsidRPr="00B122F3">
        <w:rPr>
          <w:rFonts w:eastAsiaTheme="minorHAnsi"/>
          <w:iCs/>
          <w:sz w:val="28"/>
          <w:szCs w:val="28"/>
          <w:lang w:eastAsia="en-US"/>
        </w:rPr>
        <w:t>сущность человека</w:t>
      </w:r>
      <w:r w:rsidRPr="00B122F3">
        <w:rPr>
          <w:rFonts w:eastAsiaTheme="minorHAnsi"/>
          <w:iCs/>
          <w:sz w:val="28"/>
          <w:szCs w:val="28"/>
          <w:lang w:eastAsia="en-US"/>
        </w:rPr>
        <w:t>?</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В </w:t>
      </w:r>
      <w:r w:rsidR="00E96E66" w:rsidRPr="00B122F3">
        <w:rPr>
          <w:rFonts w:eastAsiaTheme="minorHAnsi"/>
          <w:iCs/>
          <w:sz w:val="28"/>
          <w:szCs w:val="28"/>
          <w:lang w:eastAsia="en-US"/>
        </w:rPr>
        <w:t>мечте о крыльях быстрых</w:t>
      </w:r>
      <w:r w:rsidRPr="00B122F3">
        <w:rPr>
          <w:rFonts w:eastAsiaTheme="minorHAnsi"/>
          <w:iCs/>
          <w:sz w:val="28"/>
          <w:szCs w:val="28"/>
          <w:lang w:eastAsia="en-US"/>
        </w:rPr>
        <w:t>,</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В </w:t>
      </w:r>
      <w:r w:rsidR="00E96E66" w:rsidRPr="00B122F3">
        <w:rPr>
          <w:rFonts w:eastAsiaTheme="minorHAnsi"/>
          <w:iCs/>
          <w:sz w:val="28"/>
          <w:szCs w:val="28"/>
          <w:lang w:eastAsia="en-US"/>
        </w:rPr>
        <w:t>словах прощенья</w:t>
      </w:r>
      <w:r w:rsidRPr="00B122F3">
        <w:rPr>
          <w:rFonts w:eastAsiaTheme="minorHAnsi"/>
          <w:iCs/>
          <w:sz w:val="28"/>
          <w:szCs w:val="28"/>
          <w:lang w:eastAsia="en-US"/>
        </w:rPr>
        <w:t>,</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w:t>
      </w:r>
      <w:r w:rsidR="00E96E66" w:rsidRPr="00B122F3">
        <w:rPr>
          <w:rFonts w:eastAsiaTheme="minorHAnsi"/>
          <w:iCs/>
          <w:sz w:val="28"/>
          <w:szCs w:val="28"/>
          <w:lang w:eastAsia="en-US"/>
        </w:rPr>
        <w:t>о в приземленных мыслях</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И ощущ</w:t>
      </w:r>
      <w:r w:rsidR="00E96E66" w:rsidRPr="00B122F3">
        <w:rPr>
          <w:rFonts w:eastAsiaTheme="minorHAnsi"/>
          <w:iCs/>
          <w:sz w:val="28"/>
          <w:szCs w:val="28"/>
          <w:lang w:eastAsia="en-US"/>
        </w:rPr>
        <w:t>еньях.</w:t>
      </w:r>
    </w:p>
    <w:p w:rsidR="00E96E66"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В </w:t>
      </w:r>
      <w:r w:rsidR="00E96E66" w:rsidRPr="00B122F3">
        <w:rPr>
          <w:rFonts w:eastAsiaTheme="minorHAnsi"/>
          <w:iCs/>
          <w:sz w:val="28"/>
          <w:szCs w:val="28"/>
          <w:lang w:eastAsia="en-US"/>
        </w:rPr>
        <w:t>чем сущность человека</w:t>
      </w:r>
      <w:r w:rsidRPr="00B122F3">
        <w:rPr>
          <w:rFonts w:eastAsiaTheme="minorHAnsi"/>
          <w:iCs/>
          <w:sz w:val="28"/>
          <w:szCs w:val="28"/>
          <w:lang w:eastAsia="en-US"/>
        </w:rPr>
        <w:t>?..</w:t>
      </w:r>
    </w:p>
    <w:p w:rsidR="00F05B38"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В природы созерцанье,</w:t>
      </w:r>
    </w:p>
    <w:p w:rsidR="00F05B38"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В тоске по другу</w:t>
      </w:r>
      <w:r w:rsidR="00D5702B" w:rsidRPr="00B122F3">
        <w:rPr>
          <w:rFonts w:eastAsiaTheme="minorHAnsi"/>
          <w:iCs/>
          <w:sz w:val="28"/>
          <w:szCs w:val="28"/>
          <w:lang w:eastAsia="en-US"/>
        </w:rPr>
        <w:t>.</w:t>
      </w:r>
    </w:p>
    <w:p w:rsidR="00F05B38" w:rsidRPr="00B122F3" w:rsidRDefault="00F05B38"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Но в мелочном роптанье,</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Ходьбе по к</w:t>
      </w:r>
      <w:r w:rsidR="00F05B38" w:rsidRPr="00B122F3">
        <w:rPr>
          <w:rFonts w:eastAsiaTheme="minorHAnsi"/>
          <w:iCs/>
          <w:sz w:val="28"/>
          <w:szCs w:val="28"/>
          <w:lang w:eastAsia="en-US"/>
        </w:rPr>
        <w:t>ругу.</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В </w:t>
      </w:r>
      <w:r w:rsidR="00F05B38" w:rsidRPr="00B122F3">
        <w:rPr>
          <w:rFonts w:eastAsiaTheme="minorHAnsi"/>
          <w:iCs/>
          <w:sz w:val="28"/>
          <w:szCs w:val="28"/>
          <w:lang w:eastAsia="en-US"/>
        </w:rPr>
        <w:t>чем</w:t>
      </w:r>
      <w:r w:rsidRPr="00B122F3">
        <w:rPr>
          <w:rFonts w:eastAsiaTheme="minorHAnsi"/>
          <w:iCs/>
          <w:sz w:val="28"/>
          <w:szCs w:val="28"/>
          <w:lang w:eastAsia="en-US"/>
        </w:rPr>
        <w:t>-</w:t>
      </w:r>
      <w:r w:rsidR="00F05B38" w:rsidRPr="00B122F3">
        <w:rPr>
          <w:rFonts w:eastAsiaTheme="minorHAnsi"/>
          <w:iCs/>
          <w:sz w:val="28"/>
          <w:szCs w:val="28"/>
          <w:lang w:eastAsia="en-US"/>
        </w:rPr>
        <w:t xml:space="preserve"> сущность человека</w:t>
      </w:r>
      <w:r w:rsidRPr="00B122F3">
        <w:rPr>
          <w:rFonts w:eastAsiaTheme="minorHAnsi"/>
          <w:iCs/>
          <w:sz w:val="28"/>
          <w:szCs w:val="28"/>
          <w:lang w:eastAsia="en-US"/>
        </w:rPr>
        <w:t>?</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В</w:t>
      </w:r>
      <w:r w:rsidR="00F05B38" w:rsidRPr="00B122F3">
        <w:rPr>
          <w:rFonts w:eastAsiaTheme="minorHAnsi"/>
          <w:iCs/>
          <w:sz w:val="28"/>
          <w:szCs w:val="28"/>
          <w:lang w:eastAsia="en-US"/>
        </w:rPr>
        <w:t xml:space="preserve"> поступках самых низких</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И черной злобе,</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w:t>
      </w:r>
      <w:r w:rsidR="00F05B38" w:rsidRPr="00B122F3">
        <w:rPr>
          <w:rFonts w:eastAsiaTheme="minorHAnsi"/>
          <w:iCs/>
          <w:sz w:val="28"/>
          <w:szCs w:val="28"/>
          <w:lang w:eastAsia="en-US"/>
        </w:rPr>
        <w:t>о в детских слезах чистых</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 xml:space="preserve">И </w:t>
      </w:r>
      <w:r w:rsidR="00F05B38" w:rsidRPr="00B122F3">
        <w:rPr>
          <w:rFonts w:eastAsiaTheme="minorHAnsi"/>
          <w:iCs/>
          <w:sz w:val="28"/>
          <w:szCs w:val="28"/>
          <w:lang w:eastAsia="en-US"/>
        </w:rPr>
        <w:t>в добром слове</w:t>
      </w:r>
      <w:r w:rsidRPr="00B122F3">
        <w:rPr>
          <w:rFonts w:eastAsiaTheme="minorHAnsi"/>
          <w:iCs/>
          <w:sz w:val="28"/>
          <w:szCs w:val="28"/>
          <w:lang w:eastAsia="en-US"/>
        </w:rPr>
        <w:t>.</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В</w:t>
      </w:r>
      <w:r w:rsidR="00F05B38" w:rsidRPr="00B122F3">
        <w:rPr>
          <w:rFonts w:eastAsiaTheme="minorHAnsi"/>
          <w:iCs/>
          <w:sz w:val="28"/>
          <w:szCs w:val="28"/>
          <w:lang w:eastAsia="en-US"/>
        </w:rPr>
        <w:t xml:space="preserve"> чем </w:t>
      </w:r>
      <w:r w:rsidRPr="00B122F3">
        <w:rPr>
          <w:rFonts w:eastAsiaTheme="minorHAnsi"/>
          <w:iCs/>
          <w:sz w:val="28"/>
          <w:szCs w:val="28"/>
          <w:lang w:eastAsia="en-US"/>
        </w:rPr>
        <w:t xml:space="preserve">- </w:t>
      </w:r>
      <w:r w:rsidR="00F05B38" w:rsidRPr="00B122F3">
        <w:rPr>
          <w:rFonts w:eastAsiaTheme="minorHAnsi"/>
          <w:iCs/>
          <w:sz w:val="28"/>
          <w:szCs w:val="28"/>
          <w:lang w:eastAsia="en-US"/>
        </w:rPr>
        <w:t>сущность человека</w:t>
      </w:r>
      <w:r w:rsidR="009E08FD" w:rsidRPr="00B122F3">
        <w:rPr>
          <w:rFonts w:eastAsiaTheme="minorHAnsi"/>
          <w:iCs/>
          <w:sz w:val="28"/>
          <w:szCs w:val="28"/>
          <w:lang w:eastAsia="en-US"/>
        </w:rPr>
        <w:t>?..</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Она в ожесточенье</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Сердечной двери,</w:t>
      </w:r>
    </w:p>
    <w:p w:rsidR="00F05B38" w:rsidRPr="00B122F3" w:rsidRDefault="00D5702B" w:rsidP="00864C11">
      <w:pPr>
        <w:widowControl w:val="0"/>
        <w:suppressAutoHyphens w:val="0"/>
        <w:autoSpaceDE w:val="0"/>
        <w:autoSpaceDN w:val="0"/>
        <w:adjustRightInd w:val="0"/>
        <w:jc w:val="both"/>
        <w:rPr>
          <w:rFonts w:eastAsiaTheme="minorHAnsi"/>
          <w:iCs/>
          <w:sz w:val="28"/>
          <w:szCs w:val="28"/>
          <w:lang w:eastAsia="en-US"/>
        </w:rPr>
      </w:pPr>
      <w:r w:rsidRPr="00B122F3">
        <w:rPr>
          <w:rFonts w:eastAsiaTheme="minorHAnsi"/>
          <w:iCs/>
          <w:sz w:val="28"/>
          <w:szCs w:val="28"/>
          <w:lang w:eastAsia="en-US"/>
        </w:rPr>
        <w:t>Но в радости прощенья,</w:t>
      </w:r>
    </w:p>
    <w:p w:rsidR="00525B92" w:rsidRPr="00B122F3" w:rsidRDefault="00D5702B" w:rsidP="005F4523">
      <w:pPr>
        <w:widowControl w:val="0"/>
        <w:suppressAutoHyphens w:val="0"/>
        <w:autoSpaceDE w:val="0"/>
        <w:autoSpaceDN w:val="0"/>
        <w:adjustRightInd w:val="0"/>
        <w:jc w:val="both"/>
        <w:rPr>
          <w:sz w:val="28"/>
          <w:szCs w:val="28"/>
        </w:rPr>
      </w:pPr>
      <w:r w:rsidRPr="00B122F3">
        <w:rPr>
          <w:rFonts w:eastAsiaTheme="minorHAnsi"/>
          <w:iCs/>
          <w:sz w:val="28"/>
          <w:szCs w:val="28"/>
          <w:lang w:eastAsia="en-US"/>
        </w:rPr>
        <w:t>Л</w:t>
      </w:r>
      <w:r w:rsidR="00F05B38" w:rsidRPr="00B122F3">
        <w:rPr>
          <w:rFonts w:eastAsiaTheme="minorHAnsi"/>
          <w:iCs/>
          <w:sz w:val="28"/>
          <w:szCs w:val="28"/>
          <w:lang w:eastAsia="en-US"/>
        </w:rPr>
        <w:t>юбви и вере.</w:t>
      </w:r>
      <w:r w:rsidR="005F4523" w:rsidRPr="00B122F3">
        <w:rPr>
          <w:sz w:val="28"/>
          <w:szCs w:val="28"/>
        </w:rPr>
        <w:t xml:space="preserve"> </w:t>
      </w:r>
    </w:p>
    <w:p w:rsidR="009E08FD" w:rsidRPr="00B122F3" w:rsidRDefault="009E08FD" w:rsidP="005F4523">
      <w:pPr>
        <w:widowControl w:val="0"/>
        <w:suppressAutoHyphens w:val="0"/>
        <w:autoSpaceDE w:val="0"/>
        <w:autoSpaceDN w:val="0"/>
        <w:adjustRightInd w:val="0"/>
        <w:jc w:val="both"/>
        <w:rPr>
          <w:b/>
          <w:sz w:val="28"/>
          <w:szCs w:val="28"/>
        </w:rPr>
      </w:pPr>
      <w:r w:rsidRPr="00B122F3">
        <w:rPr>
          <w:b/>
          <w:sz w:val="28"/>
          <w:szCs w:val="28"/>
        </w:rPr>
        <w:t>Вопрос: Какой философский смысл стихотворения?</w:t>
      </w:r>
    </w:p>
    <w:p w:rsidR="009E08FD" w:rsidRPr="00B122F3" w:rsidRDefault="009E08FD" w:rsidP="005F4523">
      <w:pPr>
        <w:widowControl w:val="0"/>
        <w:suppressAutoHyphens w:val="0"/>
        <w:autoSpaceDE w:val="0"/>
        <w:autoSpaceDN w:val="0"/>
        <w:adjustRightInd w:val="0"/>
        <w:jc w:val="both"/>
        <w:rPr>
          <w:b/>
          <w:sz w:val="28"/>
          <w:szCs w:val="28"/>
        </w:rPr>
      </w:pPr>
    </w:p>
    <w:p w:rsidR="00525B92" w:rsidRPr="00B122F3" w:rsidRDefault="00525B92" w:rsidP="005F4523">
      <w:pPr>
        <w:widowControl w:val="0"/>
        <w:suppressAutoHyphens w:val="0"/>
        <w:autoSpaceDE w:val="0"/>
        <w:autoSpaceDN w:val="0"/>
        <w:adjustRightInd w:val="0"/>
        <w:jc w:val="both"/>
        <w:rPr>
          <w:b/>
          <w:sz w:val="28"/>
          <w:szCs w:val="28"/>
        </w:rPr>
      </w:pPr>
      <w:r w:rsidRPr="00B122F3">
        <w:rPr>
          <w:b/>
          <w:sz w:val="28"/>
          <w:szCs w:val="28"/>
        </w:rPr>
        <w:t>Фр. поэт Ф.Вийон</w:t>
      </w:r>
      <w:r w:rsidR="006943DF" w:rsidRPr="00B122F3">
        <w:rPr>
          <w:b/>
          <w:sz w:val="28"/>
          <w:szCs w:val="28"/>
        </w:rPr>
        <w:t>1</w:t>
      </w:r>
    </w:p>
    <w:p w:rsidR="00525B92" w:rsidRPr="00B122F3" w:rsidRDefault="006943DF" w:rsidP="005F4523">
      <w:pPr>
        <w:widowControl w:val="0"/>
        <w:suppressAutoHyphens w:val="0"/>
        <w:autoSpaceDE w:val="0"/>
        <w:autoSpaceDN w:val="0"/>
        <w:adjustRightInd w:val="0"/>
        <w:jc w:val="both"/>
        <w:rPr>
          <w:sz w:val="28"/>
          <w:szCs w:val="28"/>
        </w:rPr>
      </w:pPr>
      <w:proofErr w:type="gramStart"/>
      <w:r w:rsidRPr="00B122F3">
        <w:rPr>
          <w:sz w:val="28"/>
          <w:szCs w:val="28"/>
        </w:rPr>
        <w:t>2)</w:t>
      </w:r>
      <w:r w:rsidR="00525B92" w:rsidRPr="00B122F3">
        <w:rPr>
          <w:sz w:val="28"/>
          <w:szCs w:val="28"/>
        </w:rPr>
        <w:t>Я</w:t>
      </w:r>
      <w:proofErr w:type="gramEnd"/>
      <w:r w:rsidR="00525B92" w:rsidRPr="00B122F3">
        <w:rPr>
          <w:sz w:val="28"/>
          <w:szCs w:val="28"/>
        </w:rPr>
        <w:t xml:space="preserve"> знаю как на мед </w:t>
      </w:r>
    </w:p>
    <w:p w:rsidR="00470A0C" w:rsidRPr="00B122F3" w:rsidRDefault="00525B92" w:rsidP="005F4523">
      <w:pPr>
        <w:widowControl w:val="0"/>
        <w:suppressAutoHyphens w:val="0"/>
        <w:autoSpaceDE w:val="0"/>
        <w:autoSpaceDN w:val="0"/>
        <w:adjustRightInd w:val="0"/>
        <w:jc w:val="both"/>
        <w:rPr>
          <w:sz w:val="28"/>
          <w:szCs w:val="28"/>
        </w:rPr>
      </w:pPr>
      <w:r w:rsidRPr="00B122F3">
        <w:rPr>
          <w:sz w:val="28"/>
          <w:szCs w:val="28"/>
        </w:rPr>
        <w:t xml:space="preserve">          садятся мухи</w:t>
      </w:r>
      <w:r w:rsidR="00470A0C" w:rsidRPr="00B122F3">
        <w:rPr>
          <w:sz w:val="28"/>
          <w:szCs w:val="28"/>
        </w:rPr>
        <w:t>,</w:t>
      </w:r>
    </w:p>
    <w:p w:rsidR="00470A0C" w:rsidRPr="00B122F3" w:rsidRDefault="00470A0C" w:rsidP="005F4523">
      <w:pPr>
        <w:widowControl w:val="0"/>
        <w:suppressAutoHyphens w:val="0"/>
        <w:autoSpaceDE w:val="0"/>
        <w:autoSpaceDN w:val="0"/>
        <w:adjustRightInd w:val="0"/>
        <w:jc w:val="both"/>
        <w:rPr>
          <w:sz w:val="28"/>
          <w:szCs w:val="28"/>
        </w:rPr>
      </w:pPr>
      <w:r w:rsidRPr="00B122F3">
        <w:rPr>
          <w:sz w:val="28"/>
          <w:szCs w:val="28"/>
        </w:rPr>
        <w:t>Я знаю смерть, что</w:t>
      </w:r>
    </w:p>
    <w:p w:rsidR="00470A0C" w:rsidRPr="00B122F3" w:rsidRDefault="00470A0C" w:rsidP="005F4523">
      <w:pPr>
        <w:widowControl w:val="0"/>
        <w:suppressAutoHyphens w:val="0"/>
        <w:autoSpaceDE w:val="0"/>
        <w:autoSpaceDN w:val="0"/>
        <w:adjustRightInd w:val="0"/>
        <w:jc w:val="both"/>
        <w:rPr>
          <w:sz w:val="28"/>
          <w:szCs w:val="28"/>
        </w:rPr>
      </w:pPr>
      <w:r w:rsidRPr="00B122F3">
        <w:rPr>
          <w:sz w:val="28"/>
          <w:szCs w:val="28"/>
        </w:rPr>
        <w:t xml:space="preserve">    рыщет, все губя,</w:t>
      </w:r>
    </w:p>
    <w:p w:rsidR="00470A0C" w:rsidRPr="00B122F3" w:rsidRDefault="00470A0C" w:rsidP="005F4523">
      <w:pPr>
        <w:widowControl w:val="0"/>
        <w:suppressAutoHyphens w:val="0"/>
        <w:autoSpaceDE w:val="0"/>
        <w:autoSpaceDN w:val="0"/>
        <w:adjustRightInd w:val="0"/>
        <w:jc w:val="both"/>
        <w:rPr>
          <w:sz w:val="28"/>
          <w:szCs w:val="28"/>
        </w:rPr>
      </w:pPr>
      <w:r w:rsidRPr="00B122F3">
        <w:rPr>
          <w:sz w:val="28"/>
          <w:szCs w:val="28"/>
        </w:rPr>
        <w:t>Я знаю правду, истину и</w:t>
      </w:r>
    </w:p>
    <w:p w:rsidR="00470A0C" w:rsidRPr="00B122F3" w:rsidRDefault="00470A0C" w:rsidP="005F4523">
      <w:pPr>
        <w:widowControl w:val="0"/>
        <w:suppressAutoHyphens w:val="0"/>
        <w:autoSpaceDE w:val="0"/>
        <w:autoSpaceDN w:val="0"/>
        <w:adjustRightInd w:val="0"/>
        <w:jc w:val="both"/>
        <w:rPr>
          <w:sz w:val="28"/>
          <w:szCs w:val="28"/>
        </w:rPr>
      </w:pPr>
      <w:r w:rsidRPr="00B122F3">
        <w:rPr>
          <w:sz w:val="28"/>
          <w:szCs w:val="28"/>
        </w:rPr>
        <w:t xml:space="preserve">                        слухи.</w:t>
      </w:r>
    </w:p>
    <w:p w:rsidR="00470A0C" w:rsidRPr="00B122F3" w:rsidRDefault="00470A0C" w:rsidP="005F4523">
      <w:pPr>
        <w:widowControl w:val="0"/>
        <w:suppressAutoHyphens w:val="0"/>
        <w:autoSpaceDE w:val="0"/>
        <w:autoSpaceDN w:val="0"/>
        <w:adjustRightInd w:val="0"/>
        <w:jc w:val="both"/>
        <w:rPr>
          <w:sz w:val="28"/>
          <w:szCs w:val="28"/>
        </w:rPr>
      </w:pPr>
      <w:r w:rsidRPr="00B122F3">
        <w:rPr>
          <w:sz w:val="28"/>
          <w:szCs w:val="28"/>
        </w:rPr>
        <w:t xml:space="preserve">Я знаю все, но только </w:t>
      </w:r>
    </w:p>
    <w:p w:rsidR="006943DF" w:rsidRPr="00B122F3" w:rsidRDefault="00470A0C" w:rsidP="005F4523">
      <w:pPr>
        <w:widowControl w:val="0"/>
        <w:suppressAutoHyphens w:val="0"/>
        <w:autoSpaceDE w:val="0"/>
        <w:autoSpaceDN w:val="0"/>
        <w:adjustRightInd w:val="0"/>
        <w:jc w:val="both"/>
        <w:rPr>
          <w:sz w:val="28"/>
          <w:szCs w:val="28"/>
        </w:rPr>
      </w:pPr>
      <w:r w:rsidRPr="00B122F3">
        <w:rPr>
          <w:sz w:val="28"/>
          <w:szCs w:val="28"/>
        </w:rPr>
        <w:t xml:space="preserve">                       не себя.</w:t>
      </w:r>
      <w:r w:rsidR="005F4523" w:rsidRPr="00B122F3">
        <w:rPr>
          <w:sz w:val="28"/>
          <w:szCs w:val="28"/>
        </w:rPr>
        <w:t xml:space="preserve"> </w:t>
      </w:r>
    </w:p>
    <w:p w:rsidR="009E08FD" w:rsidRPr="00B122F3" w:rsidRDefault="009E08FD" w:rsidP="005F4523">
      <w:pPr>
        <w:widowControl w:val="0"/>
        <w:suppressAutoHyphens w:val="0"/>
        <w:autoSpaceDE w:val="0"/>
        <w:autoSpaceDN w:val="0"/>
        <w:adjustRightInd w:val="0"/>
        <w:jc w:val="both"/>
        <w:rPr>
          <w:sz w:val="28"/>
          <w:szCs w:val="28"/>
        </w:rPr>
      </w:pPr>
    </w:p>
    <w:p w:rsidR="006943DF" w:rsidRPr="00B122F3" w:rsidRDefault="006943DF" w:rsidP="005F4523">
      <w:pPr>
        <w:widowControl w:val="0"/>
        <w:suppressAutoHyphens w:val="0"/>
        <w:autoSpaceDE w:val="0"/>
        <w:autoSpaceDN w:val="0"/>
        <w:adjustRightInd w:val="0"/>
        <w:jc w:val="both"/>
        <w:rPr>
          <w:b/>
          <w:sz w:val="28"/>
          <w:szCs w:val="28"/>
        </w:rPr>
      </w:pPr>
      <w:r w:rsidRPr="00B122F3">
        <w:rPr>
          <w:b/>
          <w:sz w:val="28"/>
          <w:szCs w:val="28"/>
        </w:rPr>
        <w:t>Вопрос: Какой</w:t>
      </w:r>
      <w:r w:rsidR="009E08FD" w:rsidRPr="00B122F3">
        <w:rPr>
          <w:b/>
          <w:sz w:val="28"/>
          <w:szCs w:val="28"/>
        </w:rPr>
        <w:t xml:space="preserve"> философский смысл стихотворения</w:t>
      </w:r>
      <w:r w:rsidRPr="00B122F3">
        <w:rPr>
          <w:b/>
          <w:sz w:val="28"/>
          <w:szCs w:val="28"/>
        </w:rPr>
        <w:t>?</w:t>
      </w:r>
    </w:p>
    <w:p w:rsidR="009E08FD" w:rsidRPr="00B122F3" w:rsidRDefault="009E08FD" w:rsidP="005F4523">
      <w:pPr>
        <w:widowControl w:val="0"/>
        <w:suppressAutoHyphens w:val="0"/>
        <w:autoSpaceDE w:val="0"/>
        <w:autoSpaceDN w:val="0"/>
        <w:adjustRightInd w:val="0"/>
        <w:jc w:val="both"/>
        <w:rPr>
          <w:b/>
          <w:sz w:val="28"/>
          <w:szCs w:val="28"/>
        </w:rPr>
      </w:pPr>
    </w:p>
    <w:p w:rsidR="006943DF" w:rsidRPr="00B122F3" w:rsidRDefault="005F4523" w:rsidP="006943DF">
      <w:pPr>
        <w:tabs>
          <w:tab w:val="left" w:pos="1418"/>
        </w:tabs>
        <w:spacing w:line="276" w:lineRule="auto"/>
        <w:rPr>
          <w:sz w:val="28"/>
          <w:szCs w:val="28"/>
        </w:rPr>
      </w:pPr>
      <w:r w:rsidRPr="00B122F3">
        <w:rPr>
          <w:sz w:val="28"/>
          <w:szCs w:val="28"/>
        </w:rPr>
        <w:t xml:space="preserve"> </w:t>
      </w:r>
      <w:r w:rsidR="006943DF" w:rsidRPr="00B122F3">
        <w:rPr>
          <w:sz w:val="28"/>
          <w:szCs w:val="28"/>
        </w:rPr>
        <w:t>«Не была познанья жажда чуждой сердцу моему</w:t>
      </w:r>
    </w:p>
    <w:p w:rsidR="006943DF" w:rsidRPr="00B122F3" w:rsidRDefault="006943DF" w:rsidP="006943DF">
      <w:pPr>
        <w:tabs>
          <w:tab w:val="left" w:pos="1418"/>
        </w:tabs>
        <w:spacing w:line="276" w:lineRule="auto"/>
        <w:rPr>
          <w:sz w:val="28"/>
          <w:szCs w:val="28"/>
        </w:rPr>
      </w:pPr>
      <w:r w:rsidRPr="00B122F3">
        <w:rPr>
          <w:sz w:val="28"/>
          <w:szCs w:val="28"/>
        </w:rPr>
        <w:t>Мало тайн осталось в мире недоступных для него</w:t>
      </w:r>
    </w:p>
    <w:p w:rsidR="006943DF" w:rsidRDefault="006943DF" w:rsidP="006943DF">
      <w:pPr>
        <w:tabs>
          <w:tab w:val="left" w:pos="1418"/>
        </w:tabs>
        <w:spacing w:line="276" w:lineRule="auto"/>
        <w:rPr>
          <w:sz w:val="28"/>
          <w:szCs w:val="28"/>
        </w:rPr>
      </w:pPr>
      <w:r>
        <w:rPr>
          <w:sz w:val="28"/>
          <w:szCs w:val="28"/>
        </w:rPr>
        <w:lastRenderedPageBreak/>
        <w:t>Семьдесят два долгих года размышлял я дни и ночи</w:t>
      </w:r>
    </w:p>
    <w:p w:rsidR="006943DF" w:rsidRDefault="006943DF" w:rsidP="006943DF">
      <w:pPr>
        <w:tabs>
          <w:tab w:val="left" w:pos="1418"/>
        </w:tabs>
        <w:spacing w:line="276" w:lineRule="auto"/>
        <w:rPr>
          <w:sz w:val="28"/>
          <w:szCs w:val="28"/>
        </w:rPr>
      </w:pPr>
      <w:r>
        <w:rPr>
          <w:sz w:val="28"/>
          <w:szCs w:val="28"/>
        </w:rPr>
        <w:t>Лишь теперь уразумел я, что не знаю ничего».</w:t>
      </w:r>
    </w:p>
    <w:p w:rsidR="006943DF" w:rsidRPr="006943DF" w:rsidRDefault="006943DF" w:rsidP="006943DF">
      <w:pPr>
        <w:tabs>
          <w:tab w:val="left" w:pos="1418"/>
        </w:tabs>
        <w:spacing w:line="276" w:lineRule="auto"/>
        <w:rPr>
          <w:b/>
          <w:sz w:val="28"/>
          <w:szCs w:val="28"/>
        </w:rPr>
      </w:pPr>
      <w:r w:rsidRPr="006943DF">
        <w:rPr>
          <w:b/>
          <w:sz w:val="28"/>
          <w:szCs w:val="28"/>
        </w:rPr>
        <w:t xml:space="preserve">Вопрос: Высказывание какого античного философа напоминает </w:t>
      </w:r>
      <w:proofErr w:type="spellStart"/>
      <w:r w:rsidRPr="006943DF">
        <w:rPr>
          <w:b/>
          <w:sz w:val="28"/>
          <w:szCs w:val="28"/>
        </w:rPr>
        <w:t>рубаи</w:t>
      </w:r>
      <w:proofErr w:type="spellEnd"/>
      <w:r w:rsidRPr="006943DF">
        <w:rPr>
          <w:b/>
          <w:sz w:val="28"/>
          <w:szCs w:val="28"/>
        </w:rPr>
        <w:t xml:space="preserve"> </w:t>
      </w:r>
      <w:proofErr w:type="spellStart"/>
      <w:r w:rsidRPr="006943DF">
        <w:rPr>
          <w:b/>
          <w:sz w:val="28"/>
          <w:szCs w:val="28"/>
        </w:rPr>
        <w:t>О.Хайяма</w:t>
      </w:r>
      <w:proofErr w:type="spellEnd"/>
    </w:p>
    <w:p w:rsidR="00B122F3" w:rsidRDefault="00B122F3">
      <w:pPr>
        <w:suppressAutoHyphens w:val="0"/>
        <w:spacing w:after="160" w:line="259" w:lineRule="auto"/>
        <w:rPr>
          <w:sz w:val="28"/>
          <w:szCs w:val="28"/>
        </w:rPr>
      </w:pPr>
      <w:r>
        <w:rPr>
          <w:sz w:val="28"/>
          <w:szCs w:val="28"/>
        </w:rPr>
        <w:br w:type="page"/>
      </w:r>
    </w:p>
    <w:p w:rsidR="00805448" w:rsidRPr="006943DF" w:rsidRDefault="006943DF" w:rsidP="006943DF">
      <w:pPr>
        <w:widowControl w:val="0"/>
        <w:suppressAutoHyphens w:val="0"/>
        <w:autoSpaceDE w:val="0"/>
        <w:autoSpaceDN w:val="0"/>
        <w:adjustRightInd w:val="0"/>
        <w:jc w:val="both"/>
        <w:rPr>
          <w:sz w:val="28"/>
          <w:szCs w:val="28"/>
        </w:rPr>
      </w:pPr>
      <w:r>
        <w:rPr>
          <w:sz w:val="28"/>
          <w:szCs w:val="28"/>
        </w:rPr>
        <w:t xml:space="preserve">                                            </w:t>
      </w:r>
      <w:r w:rsidR="00805448">
        <w:rPr>
          <w:b/>
          <w:sz w:val="28"/>
          <w:szCs w:val="28"/>
        </w:rPr>
        <w:t>План учебного занятия №</w:t>
      </w:r>
    </w:p>
    <w:p w:rsidR="00805448" w:rsidRDefault="00805448" w:rsidP="00805448">
      <w:pPr>
        <w:jc w:val="center"/>
        <w:rPr>
          <w:sz w:val="28"/>
          <w:szCs w:val="28"/>
        </w:rPr>
      </w:pPr>
      <w:r>
        <w:rPr>
          <w:sz w:val="28"/>
          <w:szCs w:val="28"/>
        </w:rPr>
        <w:t>по Философии</w:t>
      </w:r>
    </w:p>
    <w:p w:rsidR="00805448" w:rsidRPr="005065A8" w:rsidRDefault="00805448" w:rsidP="00805448">
      <w:pPr>
        <w:rPr>
          <w:b/>
          <w:sz w:val="28"/>
          <w:szCs w:val="28"/>
        </w:rPr>
      </w:pPr>
      <w:r>
        <w:rPr>
          <w:b/>
          <w:sz w:val="28"/>
          <w:szCs w:val="28"/>
        </w:rPr>
        <w:t>Тема</w:t>
      </w:r>
      <w:r>
        <w:rPr>
          <w:sz w:val="28"/>
          <w:szCs w:val="28"/>
        </w:rPr>
        <w:t xml:space="preserve">: </w:t>
      </w:r>
      <w:r w:rsidR="00763C21" w:rsidRPr="005065A8">
        <w:rPr>
          <w:b/>
          <w:sz w:val="28"/>
          <w:szCs w:val="28"/>
        </w:rPr>
        <w:t>Природа и сущность человека</w:t>
      </w:r>
    </w:p>
    <w:p w:rsidR="00805448" w:rsidRPr="005065A8" w:rsidRDefault="00805448" w:rsidP="00805448">
      <w:pPr>
        <w:rPr>
          <w:b/>
          <w:sz w:val="28"/>
          <w:szCs w:val="28"/>
        </w:rPr>
      </w:pPr>
    </w:p>
    <w:p w:rsidR="00805448" w:rsidRDefault="00805448" w:rsidP="00805448">
      <w:pPr>
        <w:rPr>
          <w:sz w:val="28"/>
          <w:szCs w:val="28"/>
        </w:rPr>
      </w:pPr>
      <w:proofErr w:type="gramStart"/>
      <w:r>
        <w:rPr>
          <w:b/>
          <w:sz w:val="28"/>
          <w:szCs w:val="28"/>
        </w:rPr>
        <w:t>Специальность</w:t>
      </w:r>
      <w:r>
        <w:rPr>
          <w:sz w:val="28"/>
          <w:szCs w:val="28"/>
        </w:rPr>
        <w:t xml:space="preserve">: </w:t>
      </w:r>
      <w:r w:rsidR="00763C21">
        <w:rPr>
          <w:sz w:val="28"/>
          <w:szCs w:val="28"/>
        </w:rPr>
        <w:t xml:space="preserve"> </w:t>
      </w:r>
      <w:r w:rsidR="00763C21">
        <w:rPr>
          <w:sz w:val="28"/>
          <w:szCs w:val="20"/>
          <w:lang w:eastAsia="ru-RU"/>
        </w:rPr>
        <w:t>35.02.12</w:t>
      </w:r>
      <w:proofErr w:type="gramEnd"/>
      <w:r w:rsidR="00763C21">
        <w:rPr>
          <w:sz w:val="28"/>
          <w:szCs w:val="20"/>
          <w:lang w:eastAsia="ru-RU"/>
        </w:rPr>
        <w:t xml:space="preserve">  Садово-парковое и лан</w:t>
      </w:r>
      <w:r w:rsidR="005065A8">
        <w:rPr>
          <w:sz w:val="28"/>
          <w:szCs w:val="20"/>
          <w:lang w:eastAsia="ru-RU"/>
        </w:rPr>
        <w:t>дшафтное строительство</w:t>
      </w:r>
    </w:p>
    <w:p w:rsidR="00805448" w:rsidRDefault="00805448" w:rsidP="00805448">
      <w:pPr>
        <w:rPr>
          <w:sz w:val="28"/>
          <w:szCs w:val="28"/>
        </w:rPr>
      </w:pPr>
    </w:p>
    <w:p w:rsidR="00810BCE" w:rsidRDefault="00810BCE" w:rsidP="00805448">
      <w:pPr>
        <w:rPr>
          <w:sz w:val="28"/>
          <w:szCs w:val="28"/>
        </w:rPr>
      </w:pPr>
    </w:p>
    <w:p w:rsidR="00805448" w:rsidRDefault="00805448" w:rsidP="00805448">
      <w:pPr>
        <w:rPr>
          <w:b/>
          <w:sz w:val="28"/>
          <w:szCs w:val="28"/>
        </w:rPr>
      </w:pPr>
      <w:r>
        <w:rPr>
          <w:b/>
          <w:sz w:val="28"/>
          <w:szCs w:val="28"/>
        </w:rPr>
        <w:t>Курс: __</w:t>
      </w:r>
      <w:r w:rsidR="00763C21">
        <w:rPr>
          <w:b/>
          <w:sz w:val="28"/>
          <w:szCs w:val="28"/>
        </w:rPr>
        <w:t>2</w:t>
      </w:r>
      <w:r>
        <w:rPr>
          <w:b/>
          <w:sz w:val="28"/>
          <w:szCs w:val="28"/>
        </w:rPr>
        <w:t>___ Группа: _____</w:t>
      </w:r>
      <w:r w:rsidR="00763C21">
        <w:rPr>
          <w:b/>
          <w:sz w:val="28"/>
          <w:szCs w:val="28"/>
        </w:rPr>
        <w:t>201СПЛ______________________</w:t>
      </w:r>
    </w:p>
    <w:p w:rsidR="00805448" w:rsidRDefault="00805448" w:rsidP="00805448">
      <w:pPr>
        <w:rPr>
          <w:b/>
          <w:sz w:val="28"/>
          <w:szCs w:val="28"/>
        </w:rPr>
      </w:pPr>
    </w:p>
    <w:p w:rsidR="00805448" w:rsidRDefault="00805448" w:rsidP="00805448">
      <w:pPr>
        <w:rPr>
          <w:b/>
          <w:sz w:val="28"/>
          <w:szCs w:val="28"/>
        </w:rPr>
      </w:pPr>
      <w:r>
        <w:rPr>
          <w:b/>
          <w:sz w:val="28"/>
          <w:szCs w:val="28"/>
        </w:rPr>
        <w:t>Цели учебные:</w:t>
      </w:r>
    </w:p>
    <w:p w:rsidR="00805448" w:rsidRDefault="00805448" w:rsidP="00805448">
      <w:pPr>
        <w:rPr>
          <w:b/>
          <w:sz w:val="28"/>
          <w:szCs w:val="28"/>
        </w:rPr>
      </w:pPr>
    </w:p>
    <w:p w:rsidR="00805448" w:rsidRDefault="00805448" w:rsidP="00805448">
      <w:pPr>
        <w:rPr>
          <w:sz w:val="28"/>
          <w:szCs w:val="28"/>
        </w:rPr>
      </w:pPr>
      <w:r>
        <w:rPr>
          <w:b/>
          <w:sz w:val="28"/>
          <w:szCs w:val="28"/>
        </w:rPr>
        <w:t>иметь представление:</w:t>
      </w:r>
    </w:p>
    <w:p w:rsidR="00805448" w:rsidRDefault="00805448" w:rsidP="00805448">
      <w:pPr>
        <w:rPr>
          <w:sz w:val="28"/>
          <w:szCs w:val="28"/>
        </w:rPr>
      </w:pPr>
      <w:r>
        <w:rPr>
          <w:sz w:val="28"/>
          <w:szCs w:val="28"/>
        </w:rPr>
        <w:t>- об основных концепциях происхождения человека</w:t>
      </w:r>
    </w:p>
    <w:p w:rsidR="00805448" w:rsidRDefault="00805448" w:rsidP="00805448">
      <w:pPr>
        <w:rPr>
          <w:b/>
          <w:sz w:val="28"/>
          <w:szCs w:val="28"/>
        </w:rPr>
      </w:pPr>
      <w:r>
        <w:rPr>
          <w:b/>
          <w:sz w:val="28"/>
          <w:szCs w:val="28"/>
        </w:rPr>
        <w:t xml:space="preserve"> знать:</w:t>
      </w:r>
    </w:p>
    <w:p w:rsidR="00805448" w:rsidRDefault="00805448" w:rsidP="00805448">
      <w:pPr>
        <w:rPr>
          <w:sz w:val="28"/>
          <w:szCs w:val="28"/>
        </w:rPr>
      </w:pPr>
      <w:r>
        <w:rPr>
          <w:b/>
          <w:sz w:val="28"/>
          <w:szCs w:val="28"/>
        </w:rPr>
        <w:t xml:space="preserve">- </w:t>
      </w:r>
      <w:r w:rsidR="00470A0C">
        <w:rPr>
          <w:sz w:val="28"/>
          <w:szCs w:val="28"/>
        </w:rPr>
        <w:t>сущность человека</w:t>
      </w:r>
    </w:p>
    <w:p w:rsidR="00805448" w:rsidRDefault="00805448" w:rsidP="00805448">
      <w:pPr>
        <w:rPr>
          <w:b/>
          <w:sz w:val="28"/>
          <w:szCs w:val="28"/>
        </w:rPr>
      </w:pPr>
      <w:r>
        <w:rPr>
          <w:b/>
          <w:sz w:val="28"/>
          <w:szCs w:val="28"/>
        </w:rPr>
        <w:t>уметь:</w:t>
      </w:r>
    </w:p>
    <w:p w:rsidR="00805448" w:rsidRDefault="00805448" w:rsidP="00805448">
      <w:pPr>
        <w:rPr>
          <w:sz w:val="28"/>
          <w:szCs w:val="28"/>
        </w:rPr>
      </w:pPr>
      <w:r>
        <w:rPr>
          <w:sz w:val="28"/>
          <w:szCs w:val="28"/>
        </w:rPr>
        <w:t>- оп</w:t>
      </w:r>
      <w:r w:rsidR="00470A0C">
        <w:rPr>
          <w:sz w:val="28"/>
          <w:szCs w:val="28"/>
        </w:rPr>
        <w:t>ерировать понятиями: индивид, индивидуальность, личность.</w:t>
      </w:r>
    </w:p>
    <w:p w:rsidR="00805448" w:rsidRDefault="00805448" w:rsidP="00805448">
      <w:pPr>
        <w:rPr>
          <w:sz w:val="28"/>
          <w:szCs w:val="28"/>
        </w:rPr>
      </w:pPr>
    </w:p>
    <w:p w:rsidR="00805448" w:rsidRDefault="00805448" w:rsidP="00805448">
      <w:pPr>
        <w:rPr>
          <w:b/>
          <w:sz w:val="28"/>
          <w:szCs w:val="28"/>
        </w:rPr>
      </w:pPr>
      <w:r>
        <w:rPr>
          <w:b/>
          <w:sz w:val="28"/>
          <w:szCs w:val="28"/>
        </w:rPr>
        <w:t>Формируемые ОК:</w:t>
      </w:r>
    </w:p>
    <w:p w:rsidR="00805448" w:rsidRDefault="00805448" w:rsidP="00805448">
      <w:pPr>
        <w:rPr>
          <w:b/>
          <w:sz w:val="28"/>
          <w:szCs w:val="28"/>
        </w:rPr>
      </w:pPr>
    </w:p>
    <w:p w:rsidR="00EF0D74" w:rsidRPr="001A5387" w:rsidRDefault="00805448" w:rsidP="00EF0D74">
      <w:pPr>
        <w:shd w:val="clear" w:color="auto" w:fill="FFFFFF"/>
        <w:spacing w:line="315" w:lineRule="atLeast"/>
        <w:ind w:right="-143"/>
        <w:jc w:val="both"/>
        <w:rPr>
          <w:sz w:val="28"/>
          <w:szCs w:val="28"/>
          <w:lang w:eastAsia="ru-RU"/>
        </w:rPr>
      </w:pPr>
      <w:r>
        <w:rPr>
          <w:sz w:val="28"/>
          <w:szCs w:val="28"/>
        </w:rPr>
        <w:t xml:space="preserve"> </w:t>
      </w:r>
      <w:r w:rsidR="00EF0D74" w:rsidRPr="00222064">
        <w:rPr>
          <w:sz w:val="28"/>
          <w:szCs w:val="28"/>
          <w:lang w:eastAsia="ru-RU"/>
        </w:rPr>
        <w:t>В процессе занятия формируются </w:t>
      </w:r>
      <w:r w:rsidR="00EF0D74" w:rsidRPr="00222064">
        <w:rPr>
          <w:b/>
          <w:bCs/>
          <w:sz w:val="28"/>
          <w:szCs w:val="28"/>
          <w:lang w:eastAsia="ru-RU"/>
        </w:rPr>
        <w:t xml:space="preserve">общие </w:t>
      </w:r>
      <w:proofErr w:type="gramStart"/>
      <w:r w:rsidR="00EF0D74" w:rsidRPr="00222064">
        <w:rPr>
          <w:b/>
          <w:bCs/>
          <w:sz w:val="28"/>
          <w:szCs w:val="28"/>
          <w:lang w:eastAsia="ru-RU"/>
        </w:rPr>
        <w:t>компетенции:</w:t>
      </w:r>
      <w:r w:rsidR="00EF0D74" w:rsidRPr="00222064">
        <w:rPr>
          <w:sz w:val="28"/>
          <w:szCs w:val="28"/>
          <w:lang w:eastAsia="ru-RU"/>
        </w:rPr>
        <w:br/>
      </w:r>
      <w:r w:rsidR="00EF0D74" w:rsidRPr="001A5387">
        <w:rPr>
          <w:sz w:val="28"/>
          <w:szCs w:val="28"/>
          <w:lang w:eastAsia="ru-RU"/>
        </w:rPr>
        <w:t>-</w:t>
      </w:r>
      <w:proofErr w:type="gramEnd"/>
      <w:r w:rsidR="00EF0D74" w:rsidRPr="001A5387">
        <w:rPr>
          <w:sz w:val="28"/>
          <w:szCs w:val="28"/>
          <w:lang w:eastAsia="ru-RU"/>
        </w:rPr>
        <w:t xml:space="preserve"> </w:t>
      </w:r>
      <w:r w:rsidR="00EF0D74" w:rsidRPr="00222064">
        <w:rPr>
          <w:sz w:val="28"/>
          <w:szCs w:val="28"/>
          <w:lang w:eastAsia="ru-RU"/>
        </w:rPr>
        <w:t xml:space="preserve">ОК 3 - принимать решения в стандартных и нестандартных ситуациях и нести за них ответственность, </w:t>
      </w:r>
    </w:p>
    <w:p w:rsidR="00EF0D74" w:rsidRPr="001A5387" w:rsidRDefault="00EF0D74" w:rsidP="00EF0D74">
      <w:pPr>
        <w:shd w:val="clear" w:color="auto" w:fill="FFFFFF"/>
        <w:suppressAutoHyphens w:val="0"/>
        <w:spacing w:line="315" w:lineRule="atLeast"/>
        <w:ind w:right="-143"/>
        <w:jc w:val="both"/>
        <w:rPr>
          <w:sz w:val="28"/>
          <w:szCs w:val="28"/>
          <w:lang w:eastAsia="ru-RU"/>
        </w:rPr>
      </w:pPr>
      <w:r w:rsidRPr="001A5387">
        <w:rPr>
          <w:sz w:val="28"/>
          <w:szCs w:val="28"/>
          <w:lang w:eastAsia="ru-RU"/>
        </w:rPr>
        <w:t xml:space="preserve">- </w:t>
      </w:r>
      <w:r w:rsidRPr="00222064">
        <w:rPr>
          <w:sz w:val="28"/>
          <w:szCs w:val="28"/>
          <w:lang w:eastAsia="ru-RU"/>
        </w:rPr>
        <w:t xml:space="preserve">ОК 4 -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EF0D74" w:rsidRDefault="00EF0D74" w:rsidP="00EF0D74">
      <w:pPr>
        <w:shd w:val="clear" w:color="auto" w:fill="FFFFFF"/>
        <w:suppressAutoHyphens w:val="0"/>
        <w:spacing w:line="315" w:lineRule="atLeast"/>
        <w:ind w:right="-143"/>
        <w:jc w:val="both"/>
        <w:rPr>
          <w:sz w:val="28"/>
          <w:szCs w:val="28"/>
          <w:lang w:eastAsia="ru-RU"/>
        </w:rPr>
      </w:pPr>
      <w:r w:rsidRPr="001A5387">
        <w:rPr>
          <w:sz w:val="28"/>
          <w:szCs w:val="28"/>
          <w:lang w:eastAsia="ru-RU"/>
        </w:rPr>
        <w:t>-</w:t>
      </w:r>
      <w:r>
        <w:rPr>
          <w:sz w:val="28"/>
          <w:szCs w:val="28"/>
          <w:lang w:eastAsia="ru-RU"/>
        </w:rPr>
        <w:t xml:space="preserve"> </w:t>
      </w:r>
      <w:r w:rsidRPr="00222064">
        <w:rPr>
          <w:sz w:val="28"/>
          <w:szCs w:val="28"/>
          <w:lang w:eastAsia="ru-RU"/>
        </w:rPr>
        <w:t>ОК 6 - работать в коллективе и команде, эффективно общ</w:t>
      </w:r>
      <w:r>
        <w:rPr>
          <w:sz w:val="28"/>
          <w:szCs w:val="28"/>
          <w:lang w:eastAsia="ru-RU"/>
        </w:rPr>
        <w:t>аться с коллегами, руководством.</w:t>
      </w:r>
    </w:p>
    <w:p w:rsidR="00EF0D74" w:rsidRDefault="00EF0D74" w:rsidP="00EF0D74">
      <w:pPr>
        <w:shd w:val="clear" w:color="auto" w:fill="FFFFFF"/>
        <w:suppressAutoHyphens w:val="0"/>
        <w:spacing w:line="315" w:lineRule="atLeast"/>
        <w:ind w:right="-143"/>
        <w:jc w:val="both"/>
        <w:rPr>
          <w:sz w:val="28"/>
          <w:szCs w:val="28"/>
          <w:lang w:eastAsia="ru-RU"/>
        </w:rPr>
      </w:pPr>
    </w:p>
    <w:p w:rsidR="00805448" w:rsidRDefault="00805448" w:rsidP="005065A8">
      <w:pPr>
        <w:rPr>
          <w:sz w:val="28"/>
          <w:szCs w:val="28"/>
        </w:rPr>
      </w:pPr>
      <w:r>
        <w:rPr>
          <w:sz w:val="28"/>
          <w:szCs w:val="28"/>
        </w:rPr>
        <w:t xml:space="preserve">        </w:t>
      </w:r>
    </w:p>
    <w:p w:rsidR="00805448" w:rsidRDefault="00805448" w:rsidP="00805448">
      <w:pPr>
        <w:rPr>
          <w:sz w:val="28"/>
          <w:szCs w:val="28"/>
        </w:rPr>
      </w:pPr>
    </w:p>
    <w:p w:rsidR="00805448" w:rsidRDefault="00805448" w:rsidP="00805448">
      <w:pPr>
        <w:rPr>
          <w:sz w:val="28"/>
          <w:szCs w:val="28"/>
        </w:rPr>
      </w:pPr>
      <w:r>
        <w:rPr>
          <w:b/>
          <w:sz w:val="28"/>
          <w:szCs w:val="28"/>
        </w:rPr>
        <w:t xml:space="preserve">Место проведения </w:t>
      </w:r>
      <w:r>
        <w:rPr>
          <w:sz w:val="28"/>
          <w:szCs w:val="28"/>
        </w:rPr>
        <w:t>- учебный кабинет</w:t>
      </w:r>
    </w:p>
    <w:p w:rsidR="00805448" w:rsidRDefault="00805448" w:rsidP="00805448">
      <w:pPr>
        <w:rPr>
          <w:sz w:val="28"/>
          <w:szCs w:val="28"/>
        </w:rPr>
      </w:pPr>
    </w:p>
    <w:p w:rsidR="00805448" w:rsidRDefault="00805448" w:rsidP="00805448">
      <w:pPr>
        <w:rPr>
          <w:sz w:val="28"/>
          <w:szCs w:val="28"/>
        </w:rPr>
      </w:pPr>
      <w:r>
        <w:rPr>
          <w:b/>
          <w:sz w:val="28"/>
          <w:szCs w:val="28"/>
        </w:rPr>
        <w:t>Норма времени</w:t>
      </w:r>
      <w:r w:rsidR="00EF0D74">
        <w:rPr>
          <w:sz w:val="28"/>
          <w:szCs w:val="28"/>
        </w:rPr>
        <w:t>- 90 мин.</w:t>
      </w:r>
    </w:p>
    <w:p w:rsidR="00805448" w:rsidRDefault="00805448" w:rsidP="00805448">
      <w:pPr>
        <w:rPr>
          <w:sz w:val="28"/>
          <w:szCs w:val="28"/>
        </w:rPr>
      </w:pPr>
    </w:p>
    <w:p w:rsidR="00805448" w:rsidRPr="00053B3C" w:rsidRDefault="00805448" w:rsidP="00805448">
      <w:pPr>
        <w:rPr>
          <w:sz w:val="28"/>
          <w:szCs w:val="28"/>
        </w:rPr>
      </w:pPr>
      <w:r>
        <w:rPr>
          <w:b/>
          <w:sz w:val="28"/>
          <w:szCs w:val="28"/>
        </w:rPr>
        <w:t xml:space="preserve">Тип занятия </w:t>
      </w:r>
      <w:r w:rsidRPr="00053B3C">
        <w:rPr>
          <w:sz w:val="28"/>
          <w:szCs w:val="28"/>
        </w:rPr>
        <w:t xml:space="preserve">– </w:t>
      </w:r>
      <w:r w:rsidR="00053B3C" w:rsidRPr="00053B3C">
        <w:rPr>
          <w:sz w:val="28"/>
          <w:szCs w:val="28"/>
        </w:rPr>
        <w:t>Комплексного применения знаний и умений (урок закрепления)</w:t>
      </w:r>
    </w:p>
    <w:p w:rsidR="00805448" w:rsidRPr="009D0F84" w:rsidRDefault="00805448" w:rsidP="00805448">
      <w:pPr>
        <w:rPr>
          <w:sz w:val="28"/>
          <w:szCs w:val="28"/>
        </w:rPr>
      </w:pPr>
    </w:p>
    <w:p w:rsidR="00805448" w:rsidRDefault="00805448" w:rsidP="00805448">
      <w:pPr>
        <w:rPr>
          <w:sz w:val="28"/>
          <w:szCs w:val="28"/>
        </w:rPr>
      </w:pPr>
      <w:r>
        <w:rPr>
          <w:b/>
          <w:sz w:val="28"/>
          <w:szCs w:val="28"/>
        </w:rPr>
        <w:t>Метод обучения</w:t>
      </w:r>
      <w:r>
        <w:rPr>
          <w:sz w:val="28"/>
          <w:szCs w:val="28"/>
        </w:rPr>
        <w:t>- объяснение, беседа</w:t>
      </w:r>
      <w:r w:rsidR="00053B3C">
        <w:rPr>
          <w:sz w:val="28"/>
          <w:szCs w:val="28"/>
        </w:rPr>
        <w:t xml:space="preserve">, диалог </w:t>
      </w:r>
    </w:p>
    <w:p w:rsidR="00805448" w:rsidRDefault="00805448" w:rsidP="00805448">
      <w:pPr>
        <w:rPr>
          <w:sz w:val="28"/>
          <w:szCs w:val="28"/>
        </w:rPr>
      </w:pPr>
    </w:p>
    <w:p w:rsidR="00805448" w:rsidRDefault="00805448" w:rsidP="00805448">
      <w:pPr>
        <w:rPr>
          <w:sz w:val="28"/>
          <w:szCs w:val="28"/>
        </w:rPr>
      </w:pPr>
      <w:r>
        <w:rPr>
          <w:b/>
          <w:sz w:val="28"/>
          <w:szCs w:val="28"/>
        </w:rPr>
        <w:t xml:space="preserve">Наглядные пособия, ТСО, дидактический материал: </w:t>
      </w:r>
      <w:r>
        <w:rPr>
          <w:sz w:val="28"/>
          <w:szCs w:val="28"/>
        </w:rPr>
        <w:t>тесты, презентация</w:t>
      </w:r>
    </w:p>
    <w:p w:rsidR="00B122F3" w:rsidRDefault="00B122F3">
      <w:pPr>
        <w:suppressAutoHyphens w:val="0"/>
        <w:spacing w:after="160" w:line="259" w:lineRule="auto"/>
        <w:rPr>
          <w:sz w:val="28"/>
          <w:szCs w:val="28"/>
        </w:rPr>
      </w:pPr>
      <w:r>
        <w:rPr>
          <w:sz w:val="28"/>
          <w:szCs w:val="28"/>
        </w:rPr>
        <w:br w:type="page"/>
      </w:r>
    </w:p>
    <w:p w:rsidR="00805448" w:rsidRDefault="00805448" w:rsidP="00805448">
      <w:pPr>
        <w:ind w:left="2124"/>
        <w:rPr>
          <w:sz w:val="28"/>
          <w:szCs w:val="28"/>
        </w:rPr>
      </w:pPr>
      <w:r>
        <w:rPr>
          <w:sz w:val="28"/>
          <w:szCs w:val="28"/>
        </w:rPr>
        <w:t>ХОД ЗАНЯТИЯ</w:t>
      </w:r>
    </w:p>
    <w:p w:rsidR="00805448" w:rsidRDefault="00805448" w:rsidP="00805448">
      <w:pPr>
        <w:ind w:left="2124"/>
        <w:rPr>
          <w:sz w:val="28"/>
          <w:szCs w:val="28"/>
        </w:rPr>
      </w:pPr>
    </w:p>
    <w:p w:rsidR="00805448" w:rsidRDefault="00805448" w:rsidP="00805448">
      <w:pPr>
        <w:jc w:val="both"/>
        <w:rPr>
          <w:sz w:val="28"/>
          <w:szCs w:val="28"/>
        </w:rPr>
      </w:pPr>
      <w:r>
        <w:rPr>
          <w:b/>
          <w:sz w:val="28"/>
          <w:szCs w:val="28"/>
        </w:rPr>
        <w:t xml:space="preserve">1) Организационный момент. Проверка наличия студентов на начало </w:t>
      </w:r>
    </w:p>
    <w:p w:rsidR="00805448" w:rsidRDefault="00805448" w:rsidP="00805448">
      <w:pPr>
        <w:jc w:val="both"/>
        <w:rPr>
          <w:sz w:val="28"/>
          <w:szCs w:val="28"/>
        </w:rPr>
      </w:pPr>
      <w:r>
        <w:rPr>
          <w:b/>
          <w:sz w:val="28"/>
          <w:szCs w:val="28"/>
        </w:rPr>
        <w:t>урока;</w:t>
      </w:r>
      <w:r>
        <w:rPr>
          <w:sz w:val="28"/>
          <w:szCs w:val="28"/>
        </w:rPr>
        <w:t xml:space="preserve"> проверка готовности рабочих мест </w:t>
      </w:r>
      <w:proofErr w:type="gramStart"/>
      <w:r>
        <w:rPr>
          <w:sz w:val="28"/>
          <w:szCs w:val="28"/>
        </w:rPr>
        <w:t>( наличие</w:t>
      </w:r>
      <w:proofErr w:type="gramEnd"/>
      <w:r>
        <w:rPr>
          <w:sz w:val="28"/>
          <w:szCs w:val="28"/>
        </w:rPr>
        <w:t xml:space="preserve"> тетрадей и ручек).</w:t>
      </w:r>
    </w:p>
    <w:p w:rsidR="00805448" w:rsidRDefault="00805448" w:rsidP="00805448">
      <w:pPr>
        <w:jc w:val="both"/>
        <w:rPr>
          <w:sz w:val="28"/>
          <w:szCs w:val="28"/>
        </w:rPr>
      </w:pPr>
      <w:r>
        <w:rPr>
          <w:b/>
          <w:sz w:val="28"/>
          <w:szCs w:val="28"/>
        </w:rPr>
        <w:t xml:space="preserve">2) Постановка целей и задач урока. </w:t>
      </w:r>
      <w:r>
        <w:rPr>
          <w:sz w:val="28"/>
          <w:szCs w:val="28"/>
        </w:rPr>
        <w:t>Мотивация учебной деятельности учащихся.</w:t>
      </w:r>
    </w:p>
    <w:p w:rsidR="00805448" w:rsidRDefault="00805448" w:rsidP="00805448">
      <w:pPr>
        <w:jc w:val="both"/>
        <w:rPr>
          <w:sz w:val="28"/>
          <w:szCs w:val="28"/>
        </w:rPr>
      </w:pPr>
      <w:r>
        <w:rPr>
          <w:sz w:val="28"/>
          <w:szCs w:val="28"/>
        </w:rPr>
        <w:t>- совместно определяется тема изучения предстоящего учебного материала</w:t>
      </w:r>
    </w:p>
    <w:p w:rsidR="00805448" w:rsidRDefault="00805448" w:rsidP="00805448">
      <w:pPr>
        <w:rPr>
          <w:sz w:val="28"/>
          <w:szCs w:val="28"/>
        </w:rPr>
      </w:pPr>
      <w:r>
        <w:rPr>
          <w:sz w:val="28"/>
          <w:szCs w:val="28"/>
        </w:rPr>
        <w:t>- совместно определяются цели изучения предстоящего учебного материала</w:t>
      </w:r>
    </w:p>
    <w:p w:rsidR="00805448" w:rsidRPr="009D0F84" w:rsidRDefault="005065A8" w:rsidP="00805448">
      <w:pPr>
        <w:rPr>
          <w:b/>
          <w:sz w:val="28"/>
          <w:szCs w:val="28"/>
        </w:rPr>
      </w:pPr>
      <w:r>
        <w:rPr>
          <w:b/>
          <w:sz w:val="28"/>
          <w:szCs w:val="28"/>
        </w:rPr>
        <w:t>3) Актуализация знания</w:t>
      </w:r>
    </w:p>
    <w:p w:rsidR="00805448" w:rsidRDefault="00805448" w:rsidP="00805448">
      <w:pPr>
        <w:rPr>
          <w:sz w:val="28"/>
          <w:szCs w:val="28"/>
        </w:rPr>
      </w:pPr>
      <w:r>
        <w:rPr>
          <w:b/>
          <w:sz w:val="28"/>
          <w:szCs w:val="28"/>
        </w:rPr>
        <w:t xml:space="preserve"> Фронтальная беседа с обучающимися</w:t>
      </w:r>
      <w:r>
        <w:rPr>
          <w:sz w:val="28"/>
          <w:szCs w:val="28"/>
        </w:rPr>
        <w:t>.</w:t>
      </w:r>
    </w:p>
    <w:p w:rsidR="009D0F84" w:rsidRDefault="009D0F84" w:rsidP="00805448">
      <w:pPr>
        <w:rPr>
          <w:sz w:val="28"/>
          <w:szCs w:val="28"/>
        </w:rPr>
      </w:pPr>
      <w:r>
        <w:rPr>
          <w:sz w:val="28"/>
          <w:szCs w:val="28"/>
        </w:rPr>
        <w:t xml:space="preserve">- Великая </w:t>
      </w:r>
      <w:proofErr w:type="gramStart"/>
      <w:r>
        <w:rPr>
          <w:sz w:val="28"/>
          <w:szCs w:val="28"/>
        </w:rPr>
        <w:t>тайна  -</w:t>
      </w:r>
      <w:proofErr w:type="gramEnd"/>
      <w:r>
        <w:rPr>
          <w:sz w:val="28"/>
          <w:szCs w:val="28"/>
        </w:rPr>
        <w:t xml:space="preserve"> человек</w:t>
      </w:r>
    </w:p>
    <w:p w:rsidR="009D0F84" w:rsidRDefault="009D0F84" w:rsidP="009D0F84">
      <w:pPr>
        <w:rPr>
          <w:sz w:val="28"/>
          <w:szCs w:val="28"/>
        </w:rPr>
      </w:pPr>
      <w:r>
        <w:rPr>
          <w:sz w:val="28"/>
          <w:szCs w:val="28"/>
        </w:rPr>
        <w:t>- Теории происхождения человека</w:t>
      </w:r>
    </w:p>
    <w:p w:rsidR="009D0F84" w:rsidRDefault="009D0F84" w:rsidP="009D0F84">
      <w:pPr>
        <w:rPr>
          <w:sz w:val="28"/>
          <w:szCs w:val="28"/>
        </w:rPr>
      </w:pPr>
      <w:r>
        <w:rPr>
          <w:sz w:val="28"/>
          <w:szCs w:val="28"/>
        </w:rPr>
        <w:t>- Человек – биосоциальное существо</w:t>
      </w:r>
    </w:p>
    <w:p w:rsidR="009D0F84" w:rsidRDefault="009D0F84" w:rsidP="009D0F84">
      <w:pPr>
        <w:rPr>
          <w:sz w:val="28"/>
          <w:szCs w:val="28"/>
        </w:rPr>
      </w:pPr>
      <w:r>
        <w:rPr>
          <w:sz w:val="28"/>
          <w:szCs w:val="28"/>
        </w:rPr>
        <w:t>-  Отличительные признаки человека от других живых существ</w:t>
      </w:r>
    </w:p>
    <w:p w:rsidR="00053B3C" w:rsidRPr="009D0F84" w:rsidRDefault="00053B3C" w:rsidP="009D0F84">
      <w:pPr>
        <w:rPr>
          <w:sz w:val="28"/>
          <w:szCs w:val="28"/>
        </w:rPr>
      </w:pPr>
      <w:r>
        <w:rPr>
          <w:sz w:val="28"/>
          <w:szCs w:val="28"/>
        </w:rPr>
        <w:t>- смысл жизни</w:t>
      </w:r>
    </w:p>
    <w:p w:rsidR="00805448" w:rsidRDefault="00805448" w:rsidP="00805448">
      <w:pPr>
        <w:rPr>
          <w:sz w:val="28"/>
          <w:szCs w:val="28"/>
        </w:rPr>
      </w:pPr>
    </w:p>
    <w:p w:rsidR="00805448" w:rsidRDefault="0084722B" w:rsidP="00805448">
      <w:pPr>
        <w:rPr>
          <w:b/>
          <w:sz w:val="28"/>
          <w:szCs w:val="28"/>
        </w:rPr>
      </w:pPr>
      <w:r>
        <w:rPr>
          <w:b/>
          <w:sz w:val="28"/>
          <w:szCs w:val="28"/>
        </w:rPr>
        <w:t xml:space="preserve">4) Вопросы </w:t>
      </w:r>
      <w:proofErr w:type="gramStart"/>
      <w:r>
        <w:rPr>
          <w:b/>
          <w:sz w:val="28"/>
          <w:szCs w:val="28"/>
        </w:rPr>
        <w:t>по  теме</w:t>
      </w:r>
      <w:proofErr w:type="gramEnd"/>
      <w:r>
        <w:rPr>
          <w:b/>
          <w:sz w:val="28"/>
          <w:szCs w:val="28"/>
        </w:rPr>
        <w:t xml:space="preserve"> в ходе урока</w:t>
      </w:r>
      <w:r w:rsidR="00805448">
        <w:rPr>
          <w:b/>
          <w:sz w:val="28"/>
          <w:szCs w:val="28"/>
        </w:rPr>
        <w:t>.</w:t>
      </w:r>
    </w:p>
    <w:p w:rsidR="009D0F84" w:rsidRDefault="009D0F84" w:rsidP="00805448">
      <w:pPr>
        <w:rPr>
          <w:sz w:val="28"/>
          <w:szCs w:val="28"/>
        </w:rPr>
      </w:pPr>
      <w:r>
        <w:rPr>
          <w:b/>
          <w:sz w:val="28"/>
          <w:szCs w:val="28"/>
        </w:rPr>
        <w:t xml:space="preserve">- </w:t>
      </w:r>
      <w:r w:rsidRPr="009D0F84">
        <w:rPr>
          <w:sz w:val="28"/>
          <w:szCs w:val="28"/>
        </w:rPr>
        <w:t>Что такое человек</w:t>
      </w:r>
      <w:r w:rsidR="005562B0">
        <w:rPr>
          <w:sz w:val="28"/>
          <w:szCs w:val="28"/>
        </w:rPr>
        <w:t>?</w:t>
      </w:r>
    </w:p>
    <w:p w:rsidR="001C3584" w:rsidRPr="009D0F84" w:rsidRDefault="005562B0" w:rsidP="00805448">
      <w:pPr>
        <w:rPr>
          <w:sz w:val="28"/>
          <w:szCs w:val="28"/>
        </w:rPr>
      </w:pPr>
      <w:r>
        <w:rPr>
          <w:sz w:val="28"/>
          <w:szCs w:val="28"/>
        </w:rPr>
        <w:t xml:space="preserve">- Чем отличается </w:t>
      </w:r>
      <w:proofErr w:type="gramStart"/>
      <w:r>
        <w:rPr>
          <w:sz w:val="28"/>
          <w:szCs w:val="28"/>
        </w:rPr>
        <w:t xml:space="preserve">индивид, </w:t>
      </w:r>
      <w:r w:rsidR="001C3584">
        <w:rPr>
          <w:sz w:val="28"/>
          <w:szCs w:val="28"/>
        </w:rPr>
        <w:t xml:space="preserve"> индивидуальност</w:t>
      </w:r>
      <w:r>
        <w:rPr>
          <w:sz w:val="28"/>
          <w:szCs w:val="28"/>
        </w:rPr>
        <w:t>ь</w:t>
      </w:r>
      <w:proofErr w:type="gramEnd"/>
      <w:r>
        <w:rPr>
          <w:sz w:val="28"/>
          <w:szCs w:val="28"/>
        </w:rPr>
        <w:t>, личность?</w:t>
      </w:r>
    </w:p>
    <w:p w:rsidR="00805448" w:rsidRDefault="00805448" w:rsidP="00805448">
      <w:pPr>
        <w:rPr>
          <w:sz w:val="28"/>
          <w:szCs w:val="28"/>
        </w:rPr>
      </w:pPr>
      <w:r>
        <w:rPr>
          <w:b/>
          <w:sz w:val="28"/>
          <w:szCs w:val="28"/>
        </w:rPr>
        <w:t>-</w:t>
      </w:r>
      <w:r>
        <w:rPr>
          <w:sz w:val="28"/>
          <w:szCs w:val="28"/>
        </w:rPr>
        <w:t xml:space="preserve"> Какие существуют концепции происхождения человека?</w:t>
      </w:r>
    </w:p>
    <w:p w:rsidR="00805448" w:rsidRDefault="00805448" w:rsidP="00805448">
      <w:pPr>
        <w:rPr>
          <w:sz w:val="28"/>
          <w:szCs w:val="28"/>
        </w:rPr>
      </w:pPr>
      <w:r>
        <w:rPr>
          <w:sz w:val="28"/>
          <w:szCs w:val="28"/>
        </w:rPr>
        <w:t xml:space="preserve">- В чем суть эволюционной концепции происхождения человека? </w:t>
      </w:r>
    </w:p>
    <w:p w:rsidR="00805448" w:rsidRDefault="00805448" w:rsidP="0084722B">
      <w:pPr>
        <w:rPr>
          <w:sz w:val="28"/>
          <w:szCs w:val="28"/>
        </w:rPr>
      </w:pPr>
      <w:r>
        <w:rPr>
          <w:sz w:val="28"/>
          <w:szCs w:val="28"/>
        </w:rPr>
        <w:t>- Что такое антропогенез?</w:t>
      </w:r>
    </w:p>
    <w:p w:rsidR="009D0F84" w:rsidRDefault="0084722B" w:rsidP="009D0F84">
      <w:pPr>
        <w:rPr>
          <w:sz w:val="28"/>
          <w:szCs w:val="28"/>
        </w:rPr>
      </w:pPr>
      <w:r>
        <w:rPr>
          <w:sz w:val="28"/>
          <w:szCs w:val="28"/>
        </w:rPr>
        <w:t>-</w:t>
      </w:r>
      <w:r w:rsidR="009D0F84">
        <w:rPr>
          <w:sz w:val="28"/>
          <w:szCs w:val="28"/>
        </w:rPr>
        <w:t>Что отличает человека от остального животного мира?</w:t>
      </w:r>
    </w:p>
    <w:p w:rsidR="009D0F84" w:rsidRDefault="009D0F84" w:rsidP="009D0F84">
      <w:pPr>
        <w:rPr>
          <w:sz w:val="28"/>
          <w:szCs w:val="28"/>
        </w:rPr>
      </w:pPr>
      <w:r>
        <w:rPr>
          <w:sz w:val="28"/>
          <w:szCs w:val="28"/>
        </w:rPr>
        <w:t>-Почему можно говорить о двойственной природе человека?</w:t>
      </w:r>
    </w:p>
    <w:p w:rsidR="009D0F84" w:rsidRDefault="009D0F84" w:rsidP="009D0F84">
      <w:pPr>
        <w:rPr>
          <w:sz w:val="28"/>
          <w:szCs w:val="28"/>
        </w:rPr>
      </w:pPr>
      <w:r>
        <w:rPr>
          <w:sz w:val="28"/>
          <w:szCs w:val="28"/>
        </w:rPr>
        <w:t xml:space="preserve">- Как </w:t>
      </w:r>
      <w:proofErr w:type="spellStart"/>
      <w:r>
        <w:rPr>
          <w:sz w:val="28"/>
          <w:szCs w:val="28"/>
        </w:rPr>
        <w:t>панбиологизм</w:t>
      </w:r>
      <w:proofErr w:type="spellEnd"/>
      <w:r w:rsidR="003447F8">
        <w:rPr>
          <w:sz w:val="28"/>
          <w:szCs w:val="28"/>
        </w:rPr>
        <w:t xml:space="preserve"> (биологизаторская)</w:t>
      </w:r>
      <w:r>
        <w:rPr>
          <w:sz w:val="28"/>
          <w:szCs w:val="28"/>
        </w:rPr>
        <w:t xml:space="preserve"> и </w:t>
      </w:r>
      <w:proofErr w:type="spellStart"/>
      <w:r>
        <w:rPr>
          <w:sz w:val="28"/>
          <w:szCs w:val="28"/>
        </w:rPr>
        <w:t>пансоциологизм</w:t>
      </w:r>
      <w:proofErr w:type="spellEnd"/>
      <w:r w:rsidR="003447F8">
        <w:rPr>
          <w:sz w:val="28"/>
          <w:szCs w:val="28"/>
        </w:rPr>
        <w:t xml:space="preserve"> (</w:t>
      </w:r>
      <w:proofErr w:type="spellStart"/>
      <w:r w:rsidR="003447F8">
        <w:rPr>
          <w:sz w:val="28"/>
          <w:szCs w:val="28"/>
        </w:rPr>
        <w:t>социологизаторская</w:t>
      </w:r>
      <w:proofErr w:type="spellEnd"/>
      <w:r w:rsidR="003447F8">
        <w:rPr>
          <w:sz w:val="28"/>
          <w:szCs w:val="28"/>
        </w:rPr>
        <w:t>) позиции</w:t>
      </w:r>
      <w:r>
        <w:rPr>
          <w:sz w:val="28"/>
          <w:szCs w:val="28"/>
        </w:rPr>
        <w:t xml:space="preserve"> объясняют соотношение биологического и социального в человеке?</w:t>
      </w:r>
    </w:p>
    <w:p w:rsidR="00805448" w:rsidRDefault="00805448" w:rsidP="00805448">
      <w:pPr>
        <w:jc w:val="both"/>
        <w:rPr>
          <w:sz w:val="28"/>
          <w:szCs w:val="28"/>
        </w:rPr>
      </w:pPr>
    </w:p>
    <w:p w:rsidR="00805448" w:rsidRDefault="00805448" w:rsidP="00805448">
      <w:pPr>
        <w:jc w:val="both"/>
        <w:rPr>
          <w:b/>
          <w:sz w:val="28"/>
          <w:szCs w:val="28"/>
        </w:rPr>
      </w:pPr>
      <w:r>
        <w:rPr>
          <w:b/>
          <w:sz w:val="28"/>
          <w:szCs w:val="28"/>
        </w:rPr>
        <w:t>7) Информация о домашнем задании, инструктаж по его выполнению.</w:t>
      </w:r>
    </w:p>
    <w:p w:rsidR="00805448" w:rsidRDefault="005562B0" w:rsidP="00805448">
      <w:pPr>
        <w:jc w:val="both"/>
        <w:rPr>
          <w:sz w:val="28"/>
          <w:szCs w:val="28"/>
        </w:rPr>
      </w:pPr>
      <w:r>
        <w:rPr>
          <w:sz w:val="28"/>
          <w:szCs w:val="28"/>
        </w:rPr>
        <w:t>Л.2, стр.55-60, написать сочинение</w:t>
      </w:r>
      <w:r w:rsidR="0084722B">
        <w:rPr>
          <w:sz w:val="28"/>
          <w:szCs w:val="28"/>
        </w:rPr>
        <w:t xml:space="preserve">- рассуждение «В чем смысл моей </w:t>
      </w:r>
      <w:proofErr w:type="gramStart"/>
      <w:r w:rsidR="0084722B">
        <w:rPr>
          <w:sz w:val="28"/>
          <w:szCs w:val="28"/>
        </w:rPr>
        <w:t xml:space="preserve">жизни </w:t>
      </w:r>
      <w:r>
        <w:rPr>
          <w:sz w:val="28"/>
          <w:szCs w:val="28"/>
        </w:rPr>
        <w:t>?</w:t>
      </w:r>
      <w:proofErr w:type="gramEnd"/>
      <w:r>
        <w:rPr>
          <w:sz w:val="28"/>
          <w:szCs w:val="28"/>
        </w:rPr>
        <w:t>»</w:t>
      </w:r>
    </w:p>
    <w:p w:rsidR="00805448" w:rsidRDefault="00805448" w:rsidP="00805448">
      <w:pPr>
        <w:jc w:val="both"/>
        <w:rPr>
          <w:sz w:val="28"/>
          <w:szCs w:val="28"/>
        </w:rPr>
      </w:pPr>
    </w:p>
    <w:p w:rsidR="00805448" w:rsidRDefault="00805448" w:rsidP="00805448">
      <w:pPr>
        <w:jc w:val="both"/>
        <w:rPr>
          <w:sz w:val="28"/>
          <w:szCs w:val="28"/>
        </w:rPr>
      </w:pPr>
      <w:r>
        <w:rPr>
          <w:sz w:val="28"/>
          <w:szCs w:val="28"/>
        </w:rPr>
        <w:t>Преподаватель__________________</w:t>
      </w:r>
    </w:p>
    <w:p w:rsidR="00805448" w:rsidRDefault="00805448" w:rsidP="00805448">
      <w:pPr>
        <w:jc w:val="both"/>
        <w:rPr>
          <w:sz w:val="28"/>
          <w:szCs w:val="28"/>
        </w:rPr>
      </w:pPr>
    </w:p>
    <w:p w:rsidR="00805448" w:rsidRDefault="00805448" w:rsidP="00805448">
      <w:pPr>
        <w:jc w:val="both"/>
        <w:rPr>
          <w:sz w:val="28"/>
          <w:szCs w:val="28"/>
        </w:rPr>
      </w:pPr>
    </w:p>
    <w:p w:rsidR="005F4523" w:rsidRDefault="00805448" w:rsidP="005562B0">
      <w:pPr>
        <w:jc w:val="both"/>
        <w:rPr>
          <w:sz w:val="28"/>
          <w:szCs w:val="28"/>
        </w:rPr>
      </w:pPr>
      <w:r>
        <w:rPr>
          <w:sz w:val="28"/>
          <w:szCs w:val="28"/>
        </w:rPr>
        <w:t>Дата проведения урока______________</w:t>
      </w:r>
      <w:r w:rsidR="005F4523">
        <w:rPr>
          <w:sz w:val="28"/>
          <w:szCs w:val="28"/>
        </w:rPr>
        <w:t xml:space="preserve">                           </w:t>
      </w:r>
    </w:p>
    <w:p w:rsidR="00247814" w:rsidRPr="009811DF" w:rsidRDefault="00EE67C6" w:rsidP="005F4523">
      <w:pPr>
        <w:pageBreakBefore/>
        <w:spacing w:line="360" w:lineRule="auto"/>
        <w:jc w:val="center"/>
        <w:rPr>
          <w:sz w:val="28"/>
          <w:szCs w:val="28"/>
        </w:rPr>
      </w:pPr>
      <w:r>
        <w:rPr>
          <w:sz w:val="28"/>
          <w:szCs w:val="28"/>
        </w:rPr>
        <w:lastRenderedPageBreak/>
        <w:t xml:space="preserve">                            </w:t>
      </w:r>
      <w:proofErr w:type="gramStart"/>
      <w:r w:rsidR="00864C11">
        <w:rPr>
          <w:sz w:val="28"/>
          <w:szCs w:val="28"/>
        </w:rPr>
        <w:t>Дата:_</w:t>
      </w:r>
      <w:proofErr w:type="gramEnd"/>
      <w:r w:rsidR="00864C11">
        <w:rPr>
          <w:sz w:val="28"/>
          <w:szCs w:val="28"/>
        </w:rPr>
        <w:t>__</w:t>
      </w:r>
      <w:r w:rsidR="00053B3C">
        <w:rPr>
          <w:sz w:val="28"/>
          <w:szCs w:val="28"/>
        </w:rPr>
        <w:t>29.11.2022</w:t>
      </w:r>
      <w:r w:rsidR="00864C11">
        <w:rPr>
          <w:sz w:val="28"/>
          <w:szCs w:val="28"/>
        </w:rPr>
        <w:t>________ Группа  201- СПЛ</w:t>
      </w:r>
    </w:p>
    <w:p w:rsidR="00247814" w:rsidRPr="00B616A1" w:rsidRDefault="00247814" w:rsidP="00B616A1">
      <w:pPr>
        <w:spacing w:line="360" w:lineRule="auto"/>
        <w:jc w:val="right"/>
        <w:rPr>
          <w:sz w:val="28"/>
          <w:szCs w:val="28"/>
        </w:rPr>
      </w:pPr>
      <w:r w:rsidRPr="009811DF">
        <w:rPr>
          <w:sz w:val="28"/>
          <w:szCs w:val="28"/>
        </w:rPr>
        <w:t>Преподаватель</w:t>
      </w:r>
      <w:r w:rsidR="00B616A1">
        <w:rPr>
          <w:sz w:val="28"/>
          <w:szCs w:val="28"/>
        </w:rPr>
        <w:t xml:space="preserve">: </w:t>
      </w:r>
      <w:proofErr w:type="spellStart"/>
      <w:r w:rsidR="00B616A1">
        <w:rPr>
          <w:sz w:val="28"/>
          <w:szCs w:val="28"/>
        </w:rPr>
        <w:t>Дувакина</w:t>
      </w:r>
      <w:proofErr w:type="spellEnd"/>
      <w:r w:rsidR="00B616A1">
        <w:rPr>
          <w:sz w:val="28"/>
          <w:szCs w:val="28"/>
        </w:rPr>
        <w:t xml:space="preserve"> Валентина Николаевна</w:t>
      </w:r>
      <w:r>
        <w:rPr>
          <w:sz w:val="28"/>
          <w:szCs w:val="28"/>
        </w:rPr>
        <w:t xml:space="preserve">                      </w:t>
      </w:r>
      <w:r w:rsidR="00B616A1">
        <w:rPr>
          <w:sz w:val="28"/>
          <w:szCs w:val="28"/>
        </w:rPr>
        <w:t xml:space="preserve">                              </w:t>
      </w:r>
    </w:p>
    <w:p w:rsidR="00247814" w:rsidRPr="009811DF" w:rsidRDefault="00247814" w:rsidP="00247814">
      <w:pPr>
        <w:rPr>
          <w:b/>
          <w:sz w:val="28"/>
          <w:szCs w:val="28"/>
        </w:rPr>
      </w:pPr>
    </w:p>
    <w:p w:rsidR="00247814" w:rsidRPr="009811DF" w:rsidRDefault="00247814" w:rsidP="00247814">
      <w:pPr>
        <w:jc w:val="center"/>
        <w:rPr>
          <w:sz w:val="28"/>
          <w:szCs w:val="28"/>
          <w:u w:val="single"/>
        </w:rPr>
      </w:pPr>
      <w:r w:rsidRPr="009811DF">
        <w:rPr>
          <w:b/>
          <w:sz w:val="28"/>
          <w:szCs w:val="28"/>
        </w:rPr>
        <w:t>ТЕМА</w:t>
      </w:r>
      <w:r w:rsidRPr="009811DF">
        <w:rPr>
          <w:sz w:val="28"/>
          <w:szCs w:val="28"/>
        </w:rPr>
        <w:t>:</w:t>
      </w:r>
      <w:r w:rsidR="00B616A1">
        <w:rPr>
          <w:sz w:val="28"/>
          <w:szCs w:val="28"/>
        </w:rPr>
        <w:t xml:space="preserve"> Природа и сущность человека</w:t>
      </w:r>
    </w:p>
    <w:p w:rsidR="00247814" w:rsidRPr="009811DF" w:rsidRDefault="00247814" w:rsidP="00247814">
      <w:pPr>
        <w:spacing w:line="360" w:lineRule="auto"/>
        <w:jc w:val="both"/>
        <w:rPr>
          <w:sz w:val="28"/>
          <w:szCs w:val="28"/>
          <w:u w:val="single"/>
        </w:rPr>
      </w:pPr>
    </w:p>
    <w:p w:rsidR="00247814" w:rsidRPr="009811DF" w:rsidRDefault="00247814" w:rsidP="00247814">
      <w:pPr>
        <w:spacing w:line="360" w:lineRule="auto"/>
        <w:jc w:val="both"/>
        <w:rPr>
          <w:sz w:val="28"/>
          <w:szCs w:val="28"/>
          <w:u w:val="single"/>
        </w:rPr>
      </w:pPr>
      <w:r w:rsidRPr="009811DF">
        <w:rPr>
          <w:sz w:val="28"/>
          <w:szCs w:val="28"/>
          <w:u w:val="single"/>
        </w:rPr>
        <w:t>Цели:</w:t>
      </w:r>
      <w:r w:rsidRPr="009811DF">
        <w:rPr>
          <w:sz w:val="28"/>
          <w:szCs w:val="28"/>
        </w:rPr>
        <w:t xml:space="preserve"> </w:t>
      </w:r>
    </w:p>
    <w:p w:rsidR="00247814" w:rsidRPr="009811DF" w:rsidRDefault="00247814" w:rsidP="00247814">
      <w:pPr>
        <w:pStyle w:val="ac"/>
        <w:spacing w:line="360" w:lineRule="auto"/>
        <w:jc w:val="both"/>
        <w:rPr>
          <w:sz w:val="28"/>
          <w:szCs w:val="28"/>
          <w:u w:val="single"/>
          <w:lang w:val="ru-RU"/>
        </w:rPr>
      </w:pPr>
      <w:r w:rsidRPr="009811DF">
        <w:rPr>
          <w:sz w:val="28"/>
          <w:szCs w:val="28"/>
          <w:u w:val="single"/>
          <w:lang w:val="ru-RU"/>
        </w:rPr>
        <w:t>Дидактические:</w:t>
      </w:r>
      <w:r w:rsidRPr="009811DF">
        <w:rPr>
          <w:sz w:val="28"/>
          <w:szCs w:val="28"/>
          <w:lang w:val="ru-RU"/>
        </w:rPr>
        <w:t xml:space="preserve"> добиться усвоения главных вопросов тем</w:t>
      </w:r>
      <w:r w:rsidR="00810BCE">
        <w:rPr>
          <w:sz w:val="28"/>
          <w:szCs w:val="28"/>
          <w:lang w:val="ru-RU"/>
        </w:rPr>
        <w:t>ы</w:t>
      </w:r>
      <w:r w:rsidRPr="009811DF">
        <w:rPr>
          <w:sz w:val="28"/>
          <w:szCs w:val="28"/>
          <w:lang w:val="ru-RU"/>
        </w:rPr>
        <w:t>, научить осмысливать информацию и делать выводы;</w:t>
      </w:r>
    </w:p>
    <w:p w:rsidR="00247814" w:rsidRPr="009811DF" w:rsidRDefault="00247814" w:rsidP="00247814">
      <w:pPr>
        <w:spacing w:line="360" w:lineRule="auto"/>
        <w:jc w:val="both"/>
        <w:rPr>
          <w:sz w:val="28"/>
          <w:szCs w:val="28"/>
          <w:u w:val="single"/>
        </w:rPr>
      </w:pPr>
      <w:r w:rsidRPr="009811DF">
        <w:rPr>
          <w:sz w:val="28"/>
          <w:szCs w:val="28"/>
          <w:u w:val="single"/>
        </w:rPr>
        <w:t>Воспитательные</w:t>
      </w:r>
      <w:r w:rsidRPr="009811DF">
        <w:rPr>
          <w:sz w:val="28"/>
          <w:szCs w:val="28"/>
        </w:rPr>
        <w:t xml:space="preserve">: </w:t>
      </w:r>
      <w:r w:rsidRPr="009811DF">
        <w:rPr>
          <w:sz w:val="28"/>
          <w:szCs w:val="28"/>
          <w:highlight w:val="white"/>
        </w:rPr>
        <w:t>воспитать в учащихся средствами урока уверен</w:t>
      </w:r>
      <w:r w:rsidRPr="009811DF">
        <w:rPr>
          <w:sz w:val="28"/>
          <w:szCs w:val="28"/>
          <w:highlight w:val="white"/>
        </w:rPr>
        <w:softHyphen/>
        <w:t>ность в своих силах,</w:t>
      </w:r>
    </w:p>
    <w:p w:rsidR="005303AE" w:rsidRPr="005303AE" w:rsidRDefault="00247814" w:rsidP="00247814">
      <w:pPr>
        <w:pStyle w:val="ac"/>
        <w:spacing w:line="360" w:lineRule="auto"/>
        <w:jc w:val="both"/>
        <w:rPr>
          <w:sz w:val="28"/>
          <w:szCs w:val="28"/>
          <w:u w:val="single"/>
          <w:lang w:val="ru-RU"/>
        </w:rPr>
      </w:pPr>
      <w:r w:rsidRPr="009811DF">
        <w:rPr>
          <w:sz w:val="28"/>
          <w:szCs w:val="28"/>
          <w:u w:val="single"/>
          <w:lang w:val="ru-RU"/>
        </w:rPr>
        <w:t xml:space="preserve">Развивающие: </w:t>
      </w:r>
      <w:r w:rsidRPr="009811DF">
        <w:rPr>
          <w:spacing w:val="-2"/>
          <w:sz w:val="28"/>
          <w:szCs w:val="28"/>
          <w:lang w:val="ru-RU"/>
        </w:rPr>
        <w:t>развитие «умений учиться»: использовать знания,</w:t>
      </w:r>
      <w:r w:rsidRPr="009811DF">
        <w:rPr>
          <w:rStyle w:val="apple-converted-space"/>
          <w:spacing w:val="-2"/>
          <w:sz w:val="28"/>
          <w:szCs w:val="28"/>
        </w:rPr>
        <w:t> </w:t>
      </w:r>
      <w:r w:rsidRPr="009811DF">
        <w:rPr>
          <w:spacing w:val="-7"/>
          <w:sz w:val="28"/>
          <w:szCs w:val="28"/>
          <w:lang w:val="ru-RU"/>
        </w:rPr>
        <w:t xml:space="preserve">умения и навыки в учебной деятельности, </w:t>
      </w:r>
      <w:r w:rsidRPr="009811DF">
        <w:rPr>
          <w:spacing w:val="-3"/>
          <w:sz w:val="28"/>
          <w:szCs w:val="28"/>
          <w:lang w:val="ru-RU"/>
        </w:rPr>
        <w:t xml:space="preserve">развитие критического мышления, навыков </w:t>
      </w:r>
      <w:r w:rsidRPr="009811DF">
        <w:rPr>
          <w:spacing w:val="-5"/>
          <w:sz w:val="28"/>
          <w:szCs w:val="28"/>
          <w:lang w:val="ru-RU"/>
        </w:rPr>
        <w:t>самоо</w:t>
      </w:r>
      <w:r w:rsidR="005303AE">
        <w:rPr>
          <w:spacing w:val="-5"/>
          <w:sz w:val="28"/>
          <w:szCs w:val="28"/>
          <w:lang w:val="ru-RU"/>
        </w:rPr>
        <w:t>рганизации, умения вести диалог.</w:t>
      </w:r>
    </w:p>
    <w:p w:rsidR="005303AE" w:rsidRPr="009811DF" w:rsidRDefault="005303AE" w:rsidP="00247814">
      <w:pPr>
        <w:pStyle w:val="ac"/>
        <w:spacing w:line="360" w:lineRule="auto"/>
        <w:jc w:val="both"/>
        <w:rPr>
          <w:sz w:val="28"/>
          <w:szCs w:val="28"/>
          <w:u w:val="single"/>
          <w:lang w:val="ru-RU"/>
        </w:rPr>
      </w:pPr>
    </w:p>
    <w:tbl>
      <w:tblPr>
        <w:tblW w:w="0" w:type="auto"/>
        <w:tblLayout w:type="fixed"/>
        <w:tblLook w:val="0000" w:firstRow="0" w:lastRow="0" w:firstColumn="0" w:lastColumn="0" w:noHBand="0" w:noVBand="0"/>
      </w:tblPr>
      <w:tblGrid>
        <w:gridCol w:w="4364"/>
        <w:gridCol w:w="5525"/>
      </w:tblGrid>
      <w:tr w:rsidR="00810BCE" w:rsidRPr="009811DF" w:rsidTr="00C81683">
        <w:tc>
          <w:tcPr>
            <w:tcW w:w="4364" w:type="dxa"/>
            <w:shd w:val="clear" w:color="auto" w:fill="auto"/>
          </w:tcPr>
          <w:p w:rsidR="00810BCE" w:rsidRPr="009811DF" w:rsidRDefault="00810BCE" w:rsidP="00C81683">
            <w:pPr>
              <w:snapToGrid w:val="0"/>
              <w:spacing w:line="276" w:lineRule="auto"/>
              <w:rPr>
                <w:bCs/>
                <w:color w:val="FF0000"/>
                <w:sz w:val="28"/>
                <w:szCs w:val="28"/>
              </w:rPr>
            </w:pPr>
          </w:p>
          <w:p w:rsidR="00810BCE" w:rsidRPr="009811DF" w:rsidRDefault="00810BCE" w:rsidP="00C81683">
            <w:pPr>
              <w:spacing w:line="276" w:lineRule="auto"/>
              <w:rPr>
                <w:sz w:val="28"/>
                <w:szCs w:val="28"/>
              </w:rPr>
            </w:pPr>
            <w:r w:rsidRPr="009811DF">
              <w:rPr>
                <w:bCs/>
                <w:sz w:val="28"/>
                <w:szCs w:val="28"/>
              </w:rPr>
              <w:t>Вид занятия:</w:t>
            </w:r>
          </w:p>
        </w:tc>
        <w:tc>
          <w:tcPr>
            <w:tcW w:w="5525" w:type="dxa"/>
            <w:shd w:val="clear" w:color="auto" w:fill="auto"/>
          </w:tcPr>
          <w:p w:rsidR="00810BCE" w:rsidRDefault="00810BCE" w:rsidP="00C81683">
            <w:pPr>
              <w:spacing w:line="276" w:lineRule="auto"/>
              <w:ind w:left="-108"/>
              <w:rPr>
                <w:bCs/>
                <w:sz w:val="28"/>
                <w:szCs w:val="28"/>
              </w:rPr>
            </w:pPr>
            <w:r>
              <w:rPr>
                <w:bCs/>
                <w:sz w:val="28"/>
                <w:szCs w:val="28"/>
              </w:rPr>
              <w:t>Комплексного применения знаний и умений</w:t>
            </w:r>
          </w:p>
          <w:p w:rsidR="00810BCE" w:rsidRPr="009811DF" w:rsidRDefault="00810BCE" w:rsidP="00C81683">
            <w:pPr>
              <w:spacing w:line="276" w:lineRule="auto"/>
              <w:ind w:left="-108"/>
              <w:rPr>
                <w:sz w:val="28"/>
                <w:szCs w:val="28"/>
              </w:rPr>
            </w:pPr>
            <w:r>
              <w:rPr>
                <w:bCs/>
                <w:sz w:val="28"/>
                <w:szCs w:val="28"/>
              </w:rPr>
              <w:t>(урок закрепления)</w:t>
            </w:r>
          </w:p>
        </w:tc>
      </w:tr>
    </w:tbl>
    <w:p w:rsidR="00247814" w:rsidRPr="009811DF" w:rsidRDefault="00247814" w:rsidP="00247814">
      <w:pPr>
        <w:pStyle w:val="ac"/>
        <w:spacing w:line="360" w:lineRule="auto"/>
        <w:jc w:val="both"/>
        <w:rPr>
          <w:sz w:val="28"/>
          <w:szCs w:val="28"/>
          <w:u w:val="single"/>
          <w:lang w:val="ru-RU"/>
        </w:rPr>
      </w:pPr>
    </w:p>
    <w:p w:rsidR="00247814" w:rsidRPr="009811DF" w:rsidRDefault="00247814" w:rsidP="00247814">
      <w:pPr>
        <w:pStyle w:val="ac"/>
        <w:spacing w:line="360" w:lineRule="auto"/>
        <w:jc w:val="both"/>
        <w:rPr>
          <w:sz w:val="28"/>
          <w:szCs w:val="28"/>
          <w:u w:val="single"/>
          <w:lang w:val="ru-RU"/>
        </w:rPr>
      </w:pPr>
      <w:r w:rsidRPr="009811DF">
        <w:rPr>
          <w:sz w:val="28"/>
          <w:szCs w:val="28"/>
          <w:u w:val="single"/>
          <w:lang w:val="ru-RU"/>
        </w:rPr>
        <w:t>Методы и приемы обучения:</w:t>
      </w:r>
      <w:r w:rsidRPr="009811DF">
        <w:rPr>
          <w:sz w:val="28"/>
          <w:szCs w:val="28"/>
          <w:lang w:val="ru-RU"/>
        </w:rPr>
        <w:t xml:space="preserve"> постановка проблемных вопросов и проблемных ситуаций с игровыми моментами.</w:t>
      </w:r>
    </w:p>
    <w:p w:rsidR="00247814" w:rsidRPr="009811DF" w:rsidRDefault="00247814" w:rsidP="00247814">
      <w:pPr>
        <w:pStyle w:val="ac"/>
        <w:spacing w:line="360" w:lineRule="auto"/>
        <w:jc w:val="both"/>
        <w:rPr>
          <w:sz w:val="28"/>
          <w:szCs w:val="28"/>
          <w:u w:val="single"/>
          <w:lang w:val="ru-RU"/>
        </w:rPr>
      </w:pPr>
      <w:r w:rsidRPr="009811DF">
        <w:rPr>
          <w:sz w:val="28"/>
          <w:szCs w:val="28"/>
          <w:u w:val="single"/>
          <w:lang w:val="ru-RU"/>
        </w:rPr>
        <w:t>Наглядные пособия, оборудование:</w:t>
      </w:r>
      <w:r w:rsidRPr="009811DF">
        <w:rPr>
          <w:sz w:val="28"/>
          <w:szCs w:val="28"/>
          <w:lang w:val="ru-RU"/>
        </w:rPr>
        <w:t xml:space="preserve"> школьно-письменные принадлежности (карандаши, ручки, линейка), тестовые задания, раздаточный материал для решения проблемных ситуаций, классная доска, проектор, экран.</w:t>
      </w:r>
    </w:p>
    <w:p w:rsidR="00247814" w:rsidRPr="009811DF" w:rsidRDefault="00247814" w:rsidP="00247814">
      <w:pPr>
        <w:spacing w:line="360" w:lineRule="auto"/>
        <w:ind w:left="2160" w:hanging="2160"/>
        <w:jc w:val="both"/>
        <w:rPr>
          <w:sz w:val="28"/>
          <w:szCs w:val="28"/>
          <w:u w:val="single"/>
        </w:rPr>
      </w:pPr>
      <w:r w:rsidRPr="009811DF">
        <w:rPr>
          <w:sz w:val="28"/>
          <w:szCs w:val="28"/>
          <w:u w:val="single"/>
        </w:rPr>
        <w:t>Место проведения:</w:t>
      </w:r>
      <w:r>
        <w:rPr>
          <w:sz w:val="28"/>
          <w:szCs w:val="28"/>
        </w:rPr>
        <w:t xml:space="preserve"> кабинет</w:t>
      </w:r>
      <w:r w:rsidR="00810BCE">
        <w:rPr>
          <w:sz w:val="28"/>
          <w:szCs w:val="28"/>
        </w:rPr>
        <w:t xml:space="preserve"> 1-215</w:t>
      </w:r>
    </w:p>
    <w:p w:rsidR="00247814" w:rsidRDefault="00247814" w:rsidP="00247814">
      <w:pPr>
        <w:pStyle w:val="ac"/>
        <w:spacing w:line="360" w:lineRule="auto"/>
        <w:jc w:val="both"/>
        <w:rPr>
          <w:sz w:val="28"/>
          <w:szCs w:val="28"/>
          <w:lang w:val="ru-RU"/>
        </w:rPr>
      </w:pPr>
      <w:r w:rsidRPr="009811DF">
        <w:rPr>
          <w:sz w:val="28"/>
          <w:szCs w:val="28"/>
          <w:u w:val="single"/>
          <w:lang w:val="ru-RU"/>
        </w:rPr>
        <w:t xml:space="preserve">Норма времени: </w:t>
      </w:r>
      <w:r w:rsidRPr="009811DF">
        <w:rPr>
          <w:sz w:val="28"/>
          <w:szCs w:val="28"/>
          <w:lang w:val="ru-RU"/>
        </w:rPr>
        <w:t>90 минут.</w:t>
      </w:r>
    </w:p>
    <w:p w:rsidR="00B122F3" w:rsidRDefault="00B122F3">
      <w:pPr>
        <w:suppressAutoHyphens w:val="0"/>
        <w:spacing w:after="160" w:line="259" w:lineRule="auto"/>
        <w:rPr>
          <w:rFonts w:eastAsia="Calibri"/>
          <w:sz w:val="28"/>
          <w:szCs w:val="28"/>
        </w:rPr>
      </w:pPr>
      <w:r>
        <w:rPr>
          <w:sz w:val="28"/>
          <w:szCs w:val="28"/>
        </w:rPr>
        <w:br w:type="page"/>
      </w:r>
    </w:p>
    <w:p w:rsidR="00247814" w:rsidRPr="009811DF" w:rsidRDefault="00247814" w:rsidP="00247814">
      <w:pPr>
        <w:pStyle w:val="ac"/>
        <w:spacing w:line="360" w:lineRule="auto"/>
        <w:jc w:val="center"/>
        <w:rPr>
          <w:b/>
          <w:sz w:val="28"/>
          <w:szCs w:val="28"/>
          <w:lang w:val="ru-RU"/>
        </w:rPr>
      </w:pPr>
      <w:r w:rsidRPr="009811DF">
        <w:rPr>
          <w:b/>
          <w:sz w:val="28"/>
          <w:szCs w:val="28"/>
          <w:lang w:val="ru-RU"/>
        </w:rPr>
        <w:t>Ход урока</w:t>
      </w:r>
    </w:p>
    <w:p w:rsidR="00247814" w:rsidRPr="009811DF" w:rsidRDefault="00247814" w:rsidP="00247814">
      <w:pPr>
        <w:pStyle w:val="ac"/>
        <w:rPr>
          <w:b/>
          <w:sz w:val="28"/>
          <w:szCs w:val="28"/>
          <w:lang w:val="ru-RU"/>
        </w:rPr>
      </w:pPr>
    </w:p>
    <w:tbl>
      <w:tblPr>
        <w:tblW w:w="10183" w:type="dxa"/>
        <w:tblInd w:w="-5" w:type="dxa"/>
        <w:tblLayout w:type="fixed"/>
        <w:tblLook w:val="0000" w:firstRow="0" w:lastRow="0" w:firstColumn="0" w:lastColumn="0" w:noHBand="0" w:noVBand="0"/>
      </w:tblPr>
      <w:tblGrid>
        <w:gridCol w:w="675"/>
        <w:gridCol w:w="4833"/>
        <w:gridCol w:w="1260"/>
        <w:gridCol w:w="3415"/>
      </w:tblGrid>
      <w:tr w:rsidR="00247814" w:rsidRPr="009811DF" w:rsidTr="00661F58">
        <w:trPr>
          <w:cantSplit/>
          <w:trHeight w:val="802"/>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rFonts w:eastAsia="Times New Roman"/>
                <w:sz w:val="28"/>
                <w:szCs w:val="28"/>
              </w:rPr>
              <w:t xml:space="preserve">№ </w:t>
            </w:r>
            <w:r w:rsidRPr="009811DF">
              <w:rPr>
                <w:sz w:val="28"/>
                <w:szCs w:val="28"/>
              </w:rPr>
              <w:t>п/п</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proofErr w:type="spellStart"/>
            <w:r w:rsidRPr="009811DF">
              <w:rPr>
                <w:sz w:val="28"/>
                <w:szCs w:val="28"/>
              </w:rPr>
              <w:t>Содержание</w:t>
            </w:r>
            <w:proofErr w:type="spellEnd"/>
            <w:r w:rsidRPr="009811DF">
              <w:rPr>
                <w:sz w:val="28"/>
                <w:szCs w:val="28"/>
              </w:rPr>
              <w:t xml:space="preserve"> </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proofErr w:type="spellStart"/>
            <w:r w:rsidRPr="009811DF">
              <w:rPr>
                <w:sz w:val="28"/>
                <w:szCs w:val="28"/>
              </w:rPr>
              <w:t>Норма</w:t>
            </w:r>
            <w:proofErr w:type="spellEnd"/>
            <w:r w:rsidRPr="009811DF">
              <w:rPr>
                <w:sz w:val="28"/>
                <w:szCs w:val="28"/>
              </w:rPr>
              <w:t xml:space="preserve"> </w:t>
            </w:r>
            <w:proofErr w:type="spellStart"/>
            <w:r w:rsidRPr="009811DF">
              <w:rPr>
                <w:sz w:val="28"/>
                <w:szCs w:val="28"/>
              </w:rPr>
              <w:t>времени</w:t>
            </w:r>
            <w:proofErr w:type="spellEnd"/>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pacing w:line="240" w:lineRule="exact"/>
              <w:rPr>
                <w:sz w:val="28"/>
                <w:szCs w:val="28"/>
              </w:rPr>
            </w:pPr>
            <w:proofErr w:type="spellStart"/>
            <w:r w:rsidRPr="009811DF">
              <w:rPr>
                <w:sz w:val="28"/>
                <w:szCs w:val="28"/>
              </w:rPr>
              <w:t>Студенты</w:t>
            </w:r>
            <w:proofErr w:type="spellEnd"/>
            <w:r w:rsidRPr="009811DF">
              <w:rPr>
                <w:sz w:val="28"/>
                <w:szCs w:val="28"/>
              </w:rPr>
              <w:t xml:space="preserve"> </w:t>
            </w:r>
            <w:proofErr w:type="spellStart"/>
            <w:r w:rsidRPr="009811DF">
              <w:rPr>
                <w:sz w:val="28"/>
                <w:szCs w:val="28"/>
              </w:rPr>
              <w:t>должны</w:t>
            </w:r>
            <w:proofErr w:type="spellEnd"/>
            <w:r w:rsidRPr="009811DF">
              <w:rPr>
                <w:sz w:val="28"/>
                <w:szCs w:val="28"/>
              </w:rPr>
              <w:t xml:space="preserve"> </w:t>
            </w:r>
            <w:proofErr w:type="spellStart"/>
            <w:r w:rsidRPr="009811DF">
              <w:rPr>
                <w:sz w:val="28"/>
                <w:szCs w:val="28"/>
              </w:rPr>
              <w:t>знать</w:t>
            </w:r>
            <w:proofErr w:type="spellEnd"/>
            <w:r w:rsidRPr="009811DF">
              <w:rPr>
                <w:sz w:val="28"/>
                <w:szCs w:val="28"/>
              </w:rPr>
              <w:t xml:space="preserve">, </w:t>
            </w:r>
            <w:proofErr w:type="spellStart"/>
            <w:r w:rsidRPr="009811DF">
              <w:rPr>
                <w:sz w:val="28"/>
                <w:szCs w:val="28"/>
              </w:rPr>
              <w:t>уметь</w:t>
            </w:r>
            <w:proofErr w:type="spellEnd"/>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jc w:val="center"/>
              <w:rPr>
                <w:sz w:val="28"/>
                <w:szCs w:val="28"/>
              </w:rPr>
            </w:pPr>
            <w:r w:rsidRPr="009811DF">
              <w:rPr>
                <w:sz w:val="28"/>
                <w:szCs w:val="28"/>
              </w:rPr>
              <w:t>1</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jc w:val="center"/>
              <w:rPr>
                <w:sz w:val="28"/>
                <w:szCs w:val="28"/>
              </w:rPr>
            </w:pPr>
            <w:r w:rsidRPr="009811DF">
              <w:rPr>
                <w:sz w:val="28"/>
                <w:szCs w:val="28"/>
              </w:rPr>
              <w:t>2</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jc w:val="center"/>
              <w:rPr>
                <w:sz w:val="28"/>
                <w:szCs w:val="28"/>
              </w:rPr>
            </w:pPr>
            <w:r w:rsidRPr="009811DF">
              <w:rPr>
                <w:sz w:val="28"/>
                <w:szCs w:val="28"/>
              </w:rPr>
              <w:t>3</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pacing w:line="240" w:lineRule="exact"/>
              <w:jc w:val="center"/>
              <w:rPr>
                <w:sz w:val="28"/>
                <w:szCs w:val="28"/>
              </w:rPr>
            </w:pPr>
            <w:r w:rsidRPr="009811DF">
              <w:rPr>
                <w:sz w:val="28"/>
                <w:szCs w:val="28"/>
              </w:rPr>
              <w:t>4</w:t>
            </w: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b/>
                <w:i/>
                <w:sz w:val="28"/>
                <w:szCs w:val="28"/>
              </w:rPr>
              <w:t>1.</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b/>
                <w:i/>
                <w:sz w:val="28"/>
                <w:szCs w:val="28"/>
                <w:lang w:val="ru-RU"/>
              </w:rPr>
              <w:t>Рекомендации преподавателя по проведению занятия</w:t>
            </w:r>
          </w:p>
          <w:p w:rsidR="00247814" w:rsidRPr="009811DF" w:rsidRDefault="00247814" w:rsidP="00661F58">
            <w:pPr>
              <w:pStyle w:val="ac"/>
              <w:spacing w:line="240" w:lineRule="exact"/>
              <w:rPr>
                <w:sz w:val="28"/>
                <w:szCs w:val="28"/>
              </w:rPr>
            </w:pP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sz w:val="28"/>
                <w:szCs w:val="28"/>
              </w:rPr>
              <w:t>1.1.</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proofErr w:type="spellStart"/>
            <w:r w:rsidRPr="009811DF">
              <w:rPr>
                <w:sz w:val="28"/>
                <w:szCs w:val="28"/>
              </w:rPr>
              <w:t>Организационный</w:t>
            </w:r>
            <w:proofErr w:type="spellEnd"/>
            <w:r w:rsidRPr="009811DF">
              <w:rPr>
                <w:sz w:val="28"/>
                <w:szCs w:val="28"/>
              </w:rPr>
              <w:t xml:space="preserve"> </w:t>
            </w:r>
            <w:proofErr w:type="spellStart"/>
            <w:r w:rsidRPr="009811DF">
              <w:rPr>
                <w:sz w:val="28"/>
                <w:szCs w:val="28"/>
              </w:rPr>
              <w:t>момент</w:t>
            </w:r>
            <w:proofErr w:type="spellEnd"/>
            <w:r w:rsidRPr="009811DF">
              <w:rPr>
                <w:sz w:val="28"/>
                <w:szCs w:val="28"/>
              </w:rPr>
              <w:t>:</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Pr>
                <w:sz w:val="28"/>
                <w:szCs w:val="28"/>
              </w:rPr>
              <w:t>3</w:t>
            </w:r>
            <w:r w:rsidRPr="009811DF">
              <w:rPr>
                <w:sz w:val="28"/>
                <w:szCs w:val="28"/>
              </w:rPr>
              <w:t>мин.</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r>
      <w:tr w:rsidR="00247814" w:rsidRPr="009811DF" w:rsidTr="00661F58">
        <w:trPr>
          <w:cantSplit/>
        </w:trPr>
        <w:tc>
          <w:tcPr>
            <w:tcW w:w="675" w:type="dxa"/>
            <w:vMerge w:val="restart"/>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lang w:val="ru-RU"/>
              </w:rPr>
            </w:pPr>
            <w:r w:rsidRPr="009811DF">
              <w:rPr>
                <w:sz w:val="28"/>
                <w:szCs w:val="28"/>
                <w:lang w:val="ru-RU"/>
              </w:rPr>
              <w:t>- запись отсутствующих и выявление причин;</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napToGrid w:val="0"/>
              <w:spacing w:line="240" w:lineRule="exact"/>
              <w:rPr>
                <w:sz w:val="28"/>
                <w:szCs w:val="28"/>
                <w:lang w:val="ru-RU"/>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pacing w:line="240" w:lineRule="exact"/>
              <w:rPr>
                <w:sz w:val="28"/>
                <w:szCs w:val="28"/>
                <w:lang w:val="ru-RU"/>
              </w:rPr>
            </w:pPr>
            <w:r w:rsidRPr="009811DF">
              <w:rPr>
                <w:sz w:val="28"/>
                <w:szCs w:val="28"/>
                <w:lang w:val="ru-RU"/>
              </w:rPr>
              <w:t>Реагировать на действия преподавателя и слушать</w:t>
            </w:r>
          </w:p>
        </w:tc>
      </w:tr>
      <w:tr w:rsidR="00247814" w:rsidRPr="009811DF" w:rsidTr="00661F58">
        <w:trPr>
          <w:cantSplit/>
        </w:trPr>
        <w:tc>
          <w:tcPr>
            <w:tcW w:w="675" w:type="dxa"/>
            <w:vMerge/>
            <w:tcBorders>
              <w:top w:val="single" w:sz="4" w:space="0" w:color="000000"/>
              <w:left w:val="single" w:sz="4" w:space="0" w:color="000000"/>
              <w:bottom w:val="single" w:sz="4" w:space="0" w:color="000000"/>
            </w:tcBorders>
            <w:shd w:val="clear" w:color="auto" w:fill="auto"/>
          </w:tcPr>
          <w:p w:rsidR="00247814" w:rsidRPr="009811DF" w:rsidRDefault="00247814" w:rsidP="00661F58">
            <w:pPr>
              <w:rPr>
                <w:sz w:val="28"/>
                <w:szCs w:val="28"/>
              </w:rPr>
            </w:pP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sz w:val="28"/>
                <w:szCs w:val="28"/>
              </w:rPr>
              <w:t xml:space="preserve">- </w:t>
            </w:r>
            <w:proofErr w:type="spellStart"/>
            <w:r w:rsidRPr="009811DF">
              <w:rPr>
                <w:sz w:val="28"/>
                <w:szCs w:val="28"/>
              </w:rPr>
              <w:t>заполнение</w:t>
            </w:r>
            <w:proofErr w:type="spellEnd"/>
            <w:r w:rsidRPr="009811DF">
              <w:rPr>
                <w:sz w:val="28"/>
                <w:szCs w:val="28"/>
              </w:rPr>
              <w:t xml:space="preserve"> </w:t>
            </w:r>
            <w:proofErr w:type="spellStart"/>
            <w:r w:rsidRPr="009811DF">
              <w:rPr>
                <w:sz w:val="28"/>
                <w:szCs w:val="28"/>
              </w:rPr>
              <w:t>группового</w:t>
            </w:r>
            <w:proofErr w:type="spellEnd"/>
            <w:r w:rsidRPr="009811DF">
              <w:rPr>
                <w:sz w:val="28"/>
                <w:szCs w:val="28"/>
              </w:rPr>
              <w:t xml:space="preserve"> </w:t>
            </w:r>
            <w:proofErr w:type="spellStart"/>
            <w:r w:rsidRPr="009811DF">
              <w:rPr>
                <w:sz w:val="28"/>
                <w:szCs w:val="28"/>
              </w:rPr>
              <w:t>журнала</w:t>
            </w:r>
            <w:proofErr w:type="spellEnd"/>
            <w:r w:rsidRPr="009811DF">
              <w:rPr>
                <w:sz w:val="28"/>
                <w:szCs w:val="28"/>
              </w:rPr>
              <w:t>;</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r>
      <w:tr w:rsidR="00247814" w:rsidRPr="009811DF" w:rsidTr="00661F58">
        <w:trPr>
          <w:cantSplit/>
        </w:trPr>
        <w:tc>
          <w:tcPr>
            <w:tcW w:w="675" w:type="dxa"/>
            <w:vMerge/>
            <w:tcBorders>
              <w:top w:val="single" w:sz="4" w:space="0" w:color="000000"/>
              <w:left w:val="single" w:sz="4" w:space="0" w:color="000000"/>
              <w:bottom w:val="single" w:sz="4" w:space="0" w:color="000000"/>
            </w:tcBorders>
            <w:shd w:val="clear" w:color="auto" w:fill="auto"/>
          </w:tcPr>
          <w:p w:rsidR="00247814" w:rsidRPr="009811DF" w:rsidRDefault="00247814" w:rsidP="00661F58">
            <w:pPr>
              <w:rPr>
                <w:sz w:val="28"/>
                <w:szCs w:val="28"/>
              </w:rPr>
            </w:pP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lang w:val="ru-RU"/>
              </w:rPr>
            </w:pPr>
            <w:r w:rsidRPr="009811DF">
              <w:rPr>
                <w:sz w:val="28"/>
                <w:szCs w:val="28"/>
                <w:lang w:val="ru-RU"/>
              </w:rPr>
              <w:t xml:space="preserve">- проверка оборудования кабинета </w:t>
            </w:r>
            <w:r w:rsidR="000B0C7C">
              <w:rPr>
                <w:sz w:val="28"/>
                <w:szCs w:val="28"/>
                <w:lang w:val="ru-RU"/>
              </w:rPr>
              <w:t xml:space="preserve">и подготовленности к уроку </w:t>
            </w:r>
            <w:proofErr w:type="gramStart"/>
            <w:r w:rsidR="000B0C7C">
              <w:rPr>
                <w:sz w:val="28"/>
                <w:szCs w:val="28"/>
                <w:lang w:val="ru-RU"/>
              </w:rPr>
              <w:t>(</w:t>
            </w:r>
            <w:r w:rsidRPr="009811DF">
              <w:rPr>
                <w:sz w:val="28"/>
                <w:szCs w:val="28"/>
                <w:lang w:val="ru-RU"/>
              </w:rPr>
              <w:t xml:space="preserve"> учеников</w:t>
            </w:r>
            <w:proofErr w:type="gramEnd"/>
            <w:r w:rsidRPr="009811DF">
              <w:rPr>
                <w:sz w:val="28"/>
                <w:szCs w:val="28"/>
                <w:lang w:val="ru-RU"/>
              </w:rPr>
              <w:t>, таблиц, наличия школьно-письменных принадлежностей)</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napToGrid w:val="0"/>
              <w:spacing w:line="240" w:lineRule="exact"/>
              <w:rPr>
                <w:sz w:val="28"/>
                <w:szCs w:val="28"/>
                <w:lang w:val="ru-RU"/>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napToGrid w:val="0"/>
              <w:spacing w:line="240" w:lineRule="exact"/>
              <w:rPr>
                <w:sz w:val="28"/>
                <w:szCs w:val="28"/>
                <w:lang w:val="ru-RU"/>
              </w:rPr>
            </w:pP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sz w:val="28"/>
                <w:szCs w:val="28"/>
              </w:rPr>
              <w:t>1.2.</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0B0C7C" w:rsidP="00661F58">
            <w:pPr>
              <w:pStyle w:val="ac"/>
              <w:spacing w:line="240" w:lineRule="exact"/>
              <w:rPr>
                <w:sz w:val="28"/>
                <w:szCs w:val="28"/>
                <w:lang w:val="ru-RU"/>
              </w:rPr>
            </w:pPr>
            <w:r>
              <w:rPr>
                <w:sz w:val="28"/>
                <w:szCs w:val="28"/>
                <w:lang w:val="ru-RU"/>
              </w:rPr>
              <w:t>Определение</w:t>
            </w:r>
            <w:r w:rsidR="00247814" w:rsidRPr="009811DF">
              <w:rPr>
                <w:sz w:val="28"/>
                <w:szCs w:val="28"/>
                <w:lang w:val="ru-RU"/>
              </w:rPr>
              <w:t xml:space="preserve"> темы, целей урока, выдача раздаточного материала</w:t>
            </w:r>
          </w:p>
          <w:p w:rsidR="00247814" w:rsidRPr="009811DF" w:rsidRDefault="00247814" w:rsidP="00661F58">
            <w:pPr>
              <w:pStyle w:val="ac"/>
              <w:spacing w:line="240" w:lineRule="exact"/>
              <w:rPr>
                <w:sz w:val="28"/>
                <w:szCs w:val="28"/>
                <w:lang w:val="ru-RU"/>
              </w:rPr>
            </w:pP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247814">
              <w:rPr>
                <w:sz w:val="28"/>
                <w:szCs w:val="28"/>
                <w:lang w:val="ru-RU"/>
              </w:rPr>
              <w:t xml:space="preserve"> </w:t>
            </w:r>
            <w:r>
              <w:rPr>
                <w:sz w:val="28"/>
                <w:szCs w:val="28"/>
                <w:lang w:val="ru-RU"/>
              </w:rPr>
              <w:t xml:space="preserve">6 </w:t>
            </w:r>
            <w:proofErr w:type="spellStart"/>
            <w:r w:rsidRPr="009811DF">
              <w:rPr>
                <w:sz w:val="28"/>
                <w:szCs w:val="28"/>
              </w:rPr>
              <w:t>мин</w:t>
            </w:r>
            <w:proofErr w:type="spellEnd"/>
            <w:r w:rsidRPr="009811DF">
              <w:rPr>
                <w:sz w:val="28"/>
                <w:szCs w:val="28"/>
              </w:rPr>
              <w:t>.</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pacing w:line="240" w:lineRule="exact"/>
              <w:rPr>
                <w:sz w:val="28"/>
                <w:szCs w:val="28"/>
              </w:rPr>
            </w:pPr>
            <w:proofErr w:type="spellStart"/>
            <w:r w:rsidRPr="009811DF">
              <w:rPr>
                <w:sz w:val="28"/>
                <w:szCs w:val="28"/>
              </w:rPr>
              <w:t>Воспринимать</w:t>
            </w:r>
            <w:proofErr w:type="spellEnd"/>
            <w:r w:rsidRPr="009811DF">
              <w:rPr>
                <w:sz w:val="28"/>
                <w:szCs w:val="28"/>
              </w:rPr>
              <w:t xml:space="preserve"> </w:t>
            </w:r>
            <w:proofErr w:type="spellStart"/>
            <w:r w:rsidRPr="009811DF">
              <w:rPr>
                <w:sz w:val="28"/>
                <w:szCs w:val="28"/>
              </w:rPr>
              <w:t>сообщения</w:t>
            </w:r>
            <w:proofErr w:type="spellEnd"/>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8E502C" w:rsidRDefault="00247814" w:rsidP="00661F58">
            <w:pPr>
              <w:pStyle w:val="ac"/>
              <w:spacing w:line="240" w:lineRule="exact"/>
              <w:rPr>
                <w:sz w:val="28"/>
                <w:szCs w:val="28"/>
                <w:lang w:val="ru-RU"/>
              </w:rPr>
            </w:pPr>
            <w:r>
              <w:rPr>
                <w:sz w:val="28"/>
                <w:szCs w:val="28"/>
                <w:lang w:val="ru-RU"/>
              </w:rPr>
              <w:t>2</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lang w:val="ru-RU"/>
              </w:rPr>
            </w:pPr>
            <w:r>
              <w:rPr>
                <w:sz w:val="28"/>
                <w:szCs w:val="28"/>
                <w:lang w:val="ru-RU"/>
              </w:rPr>
              <w:t>А</w:t>
            </w:r>
            <w:r w:rsidR="00BD5D0C">
              <w:rPr>
                <w:sz w:val="28"/>
                <w:szCs w:val="28"/>
                <w:lang w:val="ru-RU"/>
              </w:rPr>
              <w:t>ктуализация: Инсценировка</w:t>
            </w:r>
          </w:p>
        </w:tc>
        <w:tc>
          <w:tcPr>
            <w:tcW w:w="1260" w:type="dxa"/>
            <w:tcBorders>
              <w:top w:val="single" w:sz="4" w:space="0" w:color="000000"/>
              <w:left w:val="single" w:sz="4" w:space="0" w:color="000000"/>
              <w:bottom w:val="single" w:sz="4" w:space="0" w:color="000000"/>
            </w:tcBorders>
            <w:shd w:val="clear" w:color="auto" w:fill="auto"/>
          </w:tcPr>
          <w:p w:rsidR="00247814" w:rsidRPr="008E502C" w:rsidRDefault="00247814" w:rsidP="00661F58">
            <w:pPr>
              <w:pStyle w:val="ac"/>
              <w:spacing w:line="240" w:lineRule="exact"/>
              <w:rPr>
                <w:sz w:val="28"/>
                <w:szCs w:val="28"/>
                <w:lang w:val="ru-RU"/>
              </w:rPr>
            </w:pPr>
            <w:r>
              <w:rPr>
                <w:sz w:val="28"/>
                <w:szCs w:val="28"/>
                <w:lang w:val="ru-RU"/>
              </w:rPr>
              <w:t xml:space="preserve"> 15 мин.</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1275ED" w:rsidRDefault="00247814" w:rsidP="00661F58">
            <w:pPr>
              <w:pStyle w:val="ac"/>
              <w:spacing w:line="240" w:lineRule="exact"/>
              <w:rPr>
                <w:sz w:val="28"/>
                <w:szCs w:val="28"/>
                <w:lang w:val="ru-RU"/>
              </w:rPr>
            </w:pPr>
            <w:r>
              <w:rPr>
                <w:sz w:val="28"/>
                <w:szCs w:val="28"/>
                <w:lang w:val="ru-RU"/>
              </w:rPr>
              <w:t>Реагировать на действия преподавателя, слушать</w:t>
            </w: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Default="00247814" w:rsidP="00661F58">
            <w:pPr>
              <w:pStyle w:val="ac"/>
              <w:spacing w:line="240" w:lineRule="exact"/>
              <w:rPr>
                <w:sz w:val="28"/>
                <w:szCs w:val="28"/>
                <w:lang w:val="ru-RU"/>
              </w:rPr>
            </w:pPr>
            <w:r>
              <w:rPr>
                <w:sz w:val="28"/>
                <w:szCs w:val="28"/>
                <w:lang w:val="ru-RU"/>
              </w:rPr>
              <w:t>3.</w:t>
            </w:r>
          </w:p>
        </w:tc>
        <w:tc>
          <w:tcPr>
            <w:tcW w:w="4833" w:type="dxa"/>
            <w:tcBorders>
              <w:top w:val="single" w:sz="4" w:space="0" w:color="000000"/>
              <w:left w:val="single" w:sz="4" w:space="0" w:color="000000"/>
              <w:bottom w:val="single" w:sz="4" w:space="0" w:color="000000"/>
            </w:tcBorders>
            <w:shd w:val="clear" w:color="auto" w:fill="auto"/>
          </w:tcPr>
          <w:p w:rsidR="00247814" w:rsidRDefault="00053B3C" w:rsidP="00661F58">
            <w:pPr>
              <w:pStyle w:val="ac"/>
              <w:spacing w:line="240" w:lineRule="exact"/>
              <w:rPr>
                <w:sz w:val="28"/>
                <w:szCs w:val="28"/>
                <w:lang w:val="ru-RU"/>
              </w:rPr>
            </w:pPr>
            <w:r>
              <w:rPr>
                <w:sz w:val="28"/>
                <w:szCs w:val="28"/>
                <w:lang w:val="ru-RU"/>
              </w:rPr>
              <w:t xml:space="preserve">Работа с презентацией </w:t>
            </w:r>
          </w:p>
        </w:tc>
        <w:tc>
          <w:tcPr>
            <w:tcW w:w="1260" w:type="dxa"/>
            <w:tcBorders>
              <w:top w:val="single" w:sz="4" w:space="0" w:color="000000"/>
              <w:left w:val="single" w:sz="4" w:space="0" w:color="000000"/>
              <w:bottom w:val="single" w:sz="4" w:space="0" w:color="000000"/>
            </w:tcBorders>
            <w:shd w:val="clear" w:color="auto" w:fill="auto"/>
          </w:tcPr>
          <w:p w:rsidR="00247814" w:rsidRDefault="00247814" w:rsidP="00661F58">
            <w:pPr>
              <w:pStyle w:val="ac"/>
              <w:spacing w:line="240" w:lineRule="exact"/>
              <w:rPr>
                <w:sz w:val="28"/>
                <w:szCs w:val="28"/>
                <w:lang w:val="ru-RU"/>
              </w:rPr>
            </w:pPr>
            <w:r>
              <w:rPr>
                <w:sz w:val="28"/>
                <w:szCs w:val="28"/>
                <w:lang w:val="ru-RU"/>
              </w:rPr>
              <w:t>32 мин.</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216A12" w:rsidRDefault="00247814" w:rsidP="00661F58">
            <w:pPr>
              <w:pStyle w:val="ac"/>
              <w:spacing w:line="240" w:lineRule="exact"/>
              <w:rPr>
                <w:sz w:val="28"/>
                <w:szCs w:val="28"/>
                <w:lang w:val="ru-RU"/>
              </w:rPr>
            </w:pPr>
            <w:r>
              <w:rPr>
                <w:sz w:val="28"/>
                <w:szCs w:val="28"/>
                <w:lang w:val="ru-RU"/>
              </w:rPr>
              <w:t>Воспринимать сообщения</w:t>
            </w: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Pr>
                <w:b/>
                <w:i/>
                <w:sz w:val="28"/>
                <w:szCs w:val="28"/>
              </w:rPr>
              <w:t>3.1</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b/>
                <w:i/>
                <w:sz w:val="28"/>
                <w:szCs w:val="28"/>
                <w:lang w:val="ru-RU"/>
              </w:rPr>
              <w:t>Выполнение заданий</w:t>
            </w:r>
          </w:p>
          <w:p w:rsidR="00247814" w:rsidRPr="009811DF" w:rsidRDefault="00247814" w:rsidP="00661F58">
            <w:pPr>
              <w:pStyle w:val="ac"/>
              <w:spacing w:line="240" w:lineRule="exact"/>
              <w:rPr>
                <w:sz w:val="28"/>
                <w:szCs w:val="28"/>
              </w:rPr>
            </w:pPr>
          </w:p>
        </w:tc>
        <w:tc>
          <w:tcPr>
            <w:tcW w:w="1260" w:type="dxa"/>
            <w:tcBorders>
              <w:top w:val="single" w:sz="4" w:space="0" w:color="000000"/>
              <w:left w:val="single" w:sz="4" w:space="0" w:color="000000"/>
              <w:bottom w:val="single" w:sz="4" w:space="0" w:color="000000"/>
            </w:tcBorders>
            <w:shd w:val="clear" w:color="auto" w:fill="auto"/>
          </w:tcPr>
          <w:p w:rsidR="00247814" w:rsidRPr="00710AB6" w:rsidRDefault="00053B3C" w:rsidP="00661F58">
            <w:pPr>
              <w:pStyle w:val="ac"/>
              <w:snapToGrid w:val="0"/>
              <w:spacing w:line="240" w:lineRule="exact"/>
              <w:rPr>
                <w:sz w:val="28"/>
                <w:szCs w:val="28"/>
                <w:lang w:val="ru-RU"/>
              </w:rPr>
            </w:pPr>
            <w:r>
              <w:rPr>
                <w:sz w:val="28"/>
                <w:szCs w:val="28"/>
                <w:lang w:val="ru-RU"/>
              </w:rPr>
              <w:t xml:space="preserve">15 </w:t>
            </w:r>
            <w:r w:rsidR="00B616A1">
              <w:rPr>
                <w:sz w:val="28"/>
                <w:szCs w:val="28"/>
                <w:lang w:val="ru-RU"/>
              </w:rPr>
              <w:t>мин</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napToGrid w:val="0"/>
              <w:spacing w:line="240" w:lineRule="exact"/>
              <w:rPr>
                <w:sz w:val="28"/>
                <w:szCs w:val="28"/>
              </w:rPr>
            </w:pP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p>
        </w:tc>
        <w:tc>
          <w:tcPr>
            <w:tcW w:w="4833" w:type="dxa"/>
            <w:tcBorders>
              <w:top w:val="single" w:sz="4" w:space="0" w:color="000000"/>
              <w:left w:val="single" w:sz="4" w:space="0" w:color="000000"/>
              <w:bottom w:val="single" w:sz="4" w:space="0" w:color="000000"/>
            </w:tcBorders>
            <w:shd w:val="clear" w:color="auto" w:fill="auto"/>
          </w:tcPr>
          <w:p w:rsidR="00247814" w:rsidRDefault="00247814" w:rsidP="00661F58">
            <w:pPr>
              <w:pStyle w:val="ac"/>
              <w:spacing w:line="240" w:lineRule="exact"/>
              <w:rPr>
                <w:sz w:val="28"/>
                <w:szCs w:val="28"/>
                <w:lang w:val="ru-RU"/>
              </w:rPr>
            </w:pPr>
          </w:p>
          <w:p w:rsidR="00247814" w:rsidRPr="009811DF" w:rsidRDefault="00247814" w:rsidP="00661F58">
            <w:pPr>
              <w:pStyle w:val="ac"/>
              <w:spacing w:line="240" w:lineRule="exact"/>
              <w:rPr>
                <w:sz w:val="28"/>
                <w:szCs w:val="28"/>
                <w:lang w:val="ru-RU"/>
              </w:rPr>
            </w:pPr>
            <w:r>
              <w:rPr>
                <w:sz w:val="28"/>
                <w:szCs w:val="28"/>
                <w:lang w:val="ru-RU"/>
              </w:rPr>
              <w:t>тест</w:t>
            </w:r>
          </w:p>
        </w:tc>
        <w:tc>
          <w:tcPr>
            <w:tcW w:w="1260" w:type="dxa"/>
            <w:tcBorders>
              <w:top w:val="single" w:sz="4" w:space="0" w:color="000000"/>
              <w:left w:val="single" w:sz="4" w:space="0" w:color="000000"/>
              <w:bottom w:val="single" w:sz="4" w:space="0" w:color="000000"/>
            </w:tcBorders>
            <w:shd w:val="clear" w:color="auto" w:fill="auto"/>
          </w:tcPr>
          <w:p w:rsidR="00247814" w:rsidRDefault="00B616A1" w:rsidP="00661F58">
            <w:pPr>
              <w:pStyle w:val="ac"/>
              <w:spacing w:line="240" w:lineRule="exact"/>
              <w:rPr>
                <w:sz w:val="28"/>
                <w:szCs w:val="28"/>
                <w:lang w:val="ru-RU"/>
              </w:rPr>
            </w:pPr>
            <w:r>
              <w:rPr>
                <w:sz w:val="28"/>
                <w:szCs w:val="28"/>
                <w:lang w:val="ru-RU"/>
              </w:rPr>
              <w:t xml:space="preserve"> </w:t>
            </w:r>
          </w:p>
          <w:p w:rsidR="00053B3C" w:rsidRPr="000E05FC" w:rsidRDefault="00053B3C" w:rsidP="00661F58">
            <w:pPr>
              <w:pStyle w:val="ac"/>
              <w:spacing w:line="240" w:lineRule="exact"/>
              <w:rPr>
                <w:sz w:val="28"/>
                <w:szCs w:val="28"/>
                <w:lang w:val="ru-RU"/>
              </w:rPr>
            </w:pPr>
            <w:r>
              <w:rPr>
                <w:sz w:val="28"/>
                <w:szCs w:val="28"/>
                <w:lang w:val="ru-RU"/>
              </w:rPr>
              <w:t>5 мин</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0E05FC" w:rsidRDefault="00247814" w:rsidP="00661F58">
            <w:pPr>
              <w:pStyle w:val="ac"/>
              <w:spacing w:line="240" w:lineRule="exact"/>
              <w:rPr>
                <w:sz w:val="28"/>
                <w:szCs w:val="28"/>
                <w:lang w:val="ru-RU"/>
              </w:rPr>
            </w:pPr>
            <w:r w:rsidRPr="009811DF">
              <w:rPr>
                <w:sz w:val="28"/>
                <w:szCs w:val="28"/>
                <w:lang w:val="ru-RU"/>
              </w:rPr>
              <w:t>Владеть приемами самоорганизации и самоопределения. Правильно определять заданные параметры</w:t>
            </w:r>
          </w:p>
        </w:tc>
      </w:tr>
      <w:tr w:rsidR="00247814" w:rsidRPr="009811DF" w:rsidTr="00661F58">
        <w:trPr>
          <w:cantSplit/>
        </w:trPr>
        <w:tc>
          <w:tcPr>
            <w:tcW w:w="675" w:type="dxa"/>
            <w:tcBorders>
              <w:top w:val="single" w:sz="4" w:space="0" w:color="000000"/>
              <w:left w:val="single" w:sz="4" w:space="0" w:color="000000"/>
              <w:bottom w:val="single" w:sz="4" w:space="0" w:color="000000"/>
            </w:tcBorders>
            <w:shd w:val="clear" w:color="auto" w:fill="auto"/>
          </w:tcPr>
          <w:p w:rsidR="00247814" w:rsidRPr="000E05FC" w:rsidRDefault="00247814" w:rsidP="00661F58">
            <w:pPr>
              <w:pStyle w:val="ac"/>
              <w:spacing w:line="240" w:lineRule="exact"/>
              <w:rPr>
                <w:sz w:val="28"/>
                <w:szCs w:val="28"/>
                <w:lang w:val="ru-RU"/>
              </w:rPr>
            </w:pPr>
            <w:r w:rsidRPr="009811DF">
              <w:rPr>
                <w:sz w:val="28"/>
                <w:szCs w:val="28"/>
                <w:lang w:val="ru-RU"/>
              </w:rPr>
              <w:t>2.2</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0B0C7C" w:rsidP="00661F58">
            <w:pPr>
              <w:pStyle w:val="ac"/>
              <w:spacing w:line="240" w:lineRule="exact"/>
              <w:rPr>
                <w:sz w:val="28"/>
                <w:szCs w:val="28"/>
                <w:lang w:val="ru-RU"/>
              </w:rPr>
            </w:pPr>
            <w:r>
              <w:rPr>
                <w:sz w:val="28"/>
                <w:szCs w:val="28"/>
                <w:lang w:val="ru-RU"/>
              </w:rPr>
              <w:t>Рабочий лист 1,2, 3</w:t>
            </w:r>
          </w:p>
        </w:tc>
        <w:tc>
          <w:tcPr>
            <w:tcW w:w="1260"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247814" w:rsidP="00661F58">
            <w:pPr>
              <w:pStyle w:val="ac"/>
              <w:spacing w:line="240" w:lineRule="exact"/>
              <w:rPr>
                <w:sz w:val="28"/>
                <w:szCs w:val="28"/>
                <w:lang w:val="ru-RU"/>
              </w:rPr>
            </w:pPr>
            <w:r w:rsidRPr="009811DF">
              <w:rPr>
                <w:sz w:val="28"/>
                <w:szCs w:val="28"/>
                <w:lang w:val="ru-RU"/>
              </w:rPr>
              <w:t>Применять на практике знания, полученные на уроках, анализировать</w:t>
            </w:r>
          </w:p>
        </w:tc>
      </w:tr>
      <w:tr w:rsidR="00247814" w:rsidRPr="009811DF" w:rsidTr="00661F58">
        <w:trPr>
          <w:cantSplit/>
          <w:trHeight w:val="970"/>
        </w:trPr>
        <w:tc>
          <w:tcPr>
            <w:tcW w:w="675"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pStyle w:val="ac"/>
              <w:spacing w:line="240" w:lineRule="exact"/>
              <w:rPr>
                <w:sz w:val="28"/>
                <w:szCs w:val="28"/>
              </w:rPr>
            </w:pPr>
            <w:r w:rsidRPr="009811DF">
              <w:rPr>
                <w:sz w:val="28"/>
                <w:szCs w:val="28"/>
                <w:lang w:val="ru-RU"/>
              </w:rPr>
              <w:t>2.3</w:t>
            </w:r>
          </w:p>
        </w:tc>
        <w:tc>
          <w:tcPr>
            <w:tcW w:w="4833" w:type="dxa"/>
            <w:tcBorders>
              <w:top w:val="single" w:sz="4" w:space="0" w:color="000000"/>
              <w:left w:val="single" w:sz="4" w:space="0" w:color="000000"/>
              <w:bottom w:val="single" w:sz="4" w:space="0" w:color="000000"/>
            </w:tcBorders>
            <w:shd w:val="clear" w:color="auto" w:fill="auto"/>
          </w:tcPr>
          <w:p w:rsidR="000B0C7C" w:rsidRDefault="000B0C7C" w:rsidP="00661F58">
            <w:pPr>
              <w:pStyle w:val="ac"/>
              <w:spacing w:line="240" w:lineRule="exact"/>
              <w:rPr>
                <w:sz w:val="28"/>
                <w:szCs w:val="28"/>
                <w:lang w:val="ru-RU"/>
              </w:rPr>
            </w:pPr>
            <w:r>
              <w:rPr>
                <w:sz w:val="28"/>
                <w:szCs w:val="28"/>
                <w:lang w:val="ru-RU"/>
              </w:rPr>
              <w:t>Игровое задание</w:t>
            </w:r>
            <w:r w:rsidR="005F4523">
              <w:rPr>
                <w:sz w:val="28"/>
                <w:szCs w:val="28"/>
                <w:lang w:val="ru-RU"/>
              </w:rPr>
              <w:t>:</w:t>
            </w:r>
          </w:p>
          <w:p w:rsidR="000B0C7C" w:rsidRDefault="000B0C7C" w:rsidP="00661F58">
            <w:pPr>
              <w:pStyle w:val="ac"/>
              <w:spacing w:line="240" w:lineRule="exact"/>
              <w:rPr>
                <w:sz w:val="28"/>
                <w:szCs w:val="28"/>
                <w:lang w:val="ru-RU"/>
              </w:rPr>
            </w:pPr>
          </w:p>
          <w:p w:rsidR="00247814" w:rsidRDefault="00810BCE" w:rsidP="00661F58">
            <w:pPr>
              <w:pStyle w:val="ac"/>
              <w:spacing w:line="240" w:lineRule="exact"/>
              <w:rPr>
                <w:sz w:val="28"/>
                <w:szCs w:val="28"/>
                <w:lang w:val="ru-RU"/>
              </w:rPr>
            </w:pPr>
            <w:r>
              <w:rPr>
                <w:sz w:val="28"/>
                <w:szCs w:val="28"/>
                <w:lang w:val="ru-RU"/>
              </w:rPr>
              <w:t>Осенний сад</w:t>
            </w:r>
          </w:p>
          <w:p w:rsidR="000B0C7C" w:rsidRPr="009811DF" w:rsidRDefault="000B0C7C" w:rsidP="00661F58">
            <w:pPr>
              <w:pStyle w:val="ac"/>
              <w:spacing w:line="240" w:lineRule="exact"/>
              <w:rPr>
                <w:sz w:val="28"/>
                <w:szCs w:val="28"/>
                <w:lang w:val="ru-RU"/>
              </w:rPr>
            </w:pPr>
          </w:p>
          <w:p w:rsidR="00247814" w:rsidRDefault="005F4523" w:rsidP="00661F58">
            <w:pPr>
              <w:pStyle w:val="ac"/>
              <w:spacing w:line="240" w:lineRule="exact"/>
              <w:rPr>
                <w:sz w:val="28"/>
                <w:szCs w:val="28"/>
                <w:lang w:val="ru-RU"/>
              </w:rPr>
            </w:pPr>
            <w:r>
              <w:rPr>
                <w:sz w:val="28"/>
                <w:szCs w:val="28"/>
                <w:lang w:val="ru-RU"/>
              </w:rPr>
              <w:t>2. Познавательная минутка</w:t>
            </w:r>
          </w:p>
          <w:p w:rsidR="00B616A1" w:rsidRPr="009811DF" w:rsidRDefault="00B616A1" w:rsidP="00661F58">
            <w:pPr>
              <w:pStyle w:val="ac"/>
              <w:spacing w:line="240" w:lineRule="exact"/>
              <w:rPr>
                <w:sz w:val="28"/>
                <w:szCs w:val="28"/>
                <w:lang w:val="ru-RU"/>
              </w:rPr>
            </w:pPr>
            <w:r>
              <w:rPr>
                <w:sz w:val="28"/>
                <w:szCs w:val="28"/>
                <w:lang w:val="ru-RU"/>
              </w:rPr>
              <w:t>3. Поэзия на уроке</w:t>
            </w:r>
          </w:p>
          <w:p w:rsidR="00247814" w:rsidRPr="009811DF" w:rsidRDefault="00247814" w:rsidP="00661F58">
            <w:pPr>
              <w:pStyle w:val="ac"/>
              <w:spacing w:line="240" w:lineRule="exact"/>
              <w:rPr>
                <w:sz w:val="28"/>
                <w:szCs w:val="28"/>
                <w:lang w:val="ru-RU"/>
              </w:rPr>
            </w:pPr>
          </w:p>
        </w:tc>
        <w:tc>
          <w:tcPr>
            <w:tcW w:w="1260" w:type="dxa"/>
            <w:tcBorders>
              <w:top w:val="single" w:sz="4" w:space="0" w:color="000000"/>
              <w:left w:val="single" w:sz="4" w:space="0" w:color="000000"/>
              <w:bottom w:val="single" w:sz="4" w:space="0" w:color="000000"/>
            </w:tcBorders>
            <w:shd w:val="clear" w:color="auto" w:fill="auto"/>
          </w:tcPr>
          <w:p w:rsidR="00247814" w:rsidRDefault="00247814" w:rsidP="00661F58">
            <w:pPr>
              <w:pStyle w:val="ac"/>
              <w:spacing w:line="240" w:lineRule="exact"/>
              <w:rPr>
                <w:sz w:val="28"/>
                <w:szCs w:val="28"/>
                <w:lang w:val="ru-RU"/>
              </w:rPr>
            </w:pPr>
          </w:p>
          <w:p w:rsidR="005F4523" w:rsidRDefault="00B616A1" w:rsidP="00661F58">
            <w:pPr>
              <w:pStyle w:val="ac"/>
              <w:spacing w:line="240" w:lineRule="exact"/>
              <w:rPr>
                <w:sz w:val="28"/>
                <w:szCs w:val="28"/>
                <w:lang w:val="ru-RU"/>
              </w:rPr>
            </w:pPr>
            <w:r>
              <w:rPr>
                <w:sz w:val="28"/>
                <w:szCs w:val="28"/>
                <w:lang w:val="ru-RU"/>
              </w:rPr>
              <w:t>11 мин.</w:t>
            </w:r>
          </w:p>
          <w:p w:rsidR="005F4523" w:rsidRDefault="005F4523" w:rsidP="00661F58">
            <w:pPr>
              <w:pStyle w:val="ac"/>
              <w:spacing w:line="240" w:lineRule="exact"/>
              <w:rPr>
                <w:sz w:val="28"/>
                <w:szCs w:val="28"/>
                <w:lang w:val="ru-RU"/>
              </w:rPr>
            </w:pPr>
          </w:p>
          <w:p w:rsidR="005F4523" w:rsidRPr="005F4523" w:rsidRDefault="005F4523" w:rsidP="00661F58">
            <w:pPr>
              <w:pStyle w:val="ac"/>
              <w:spacing w:line="240" w:lineRule="exact"/>
              <w:rPr>
                <w:sz w:val="28"/>
                <w:szCs w:val="28"/>
                <w:lang w:val="ru-RU"/>
              </w:rPr>
            </w:pP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9811DF" w:rsidRDefault="000B0C7C" w:rsidP="00661F58">
            <w:pPr>
              <w:pStyle w:val="ac"/>
              <w:spacing w:line="240" w:lineRule="exact"/>
              <w:rPr>
                <w:sz w:val="28"/>
                <w:szCs w:val="28"/>
                <w:lang w:val="ru-RU"/>
              </w:rPr>
            </w:pPr>
            <w:r>
              <w:rPr>
                <w:sz w:val="28"/>
                <w:szCs w:val="28"/>
                <w:lang w:val="ru-RU"/>
              </w:rPr>
              <w:t>Умение анализировать, делать выводы</w:t>
            </w:r>
          </w:p>
        </w:tc>
      </w:tr>
      <w:tr w:rsidR="00247814" w:rsidRPr="009811DF" w:rsidTr="00661F58">
        <w:trPr>
          <w:cantSplit/>
          <w:trHeight w:val="990"/>
        </w:trPr>
        <w:tc>
          <w:tcPr>
            <w:tcW w:w="675" w:type="dxa"/>
            <w:tcBorders>
              <w:top w:val="single" w:sz="4" w:space="0" w:color="000000"/>
              <w:left w:val="single" w:sz="4" w:space="0" w:color="000000"/>
              <w:bottom w:val="single" w:sz="4" w:space="0" w:color="000000"/>
            </w:tcBorders>
            <w:shd w:val="clear" w:color="auto" w:fill="auto"/>
          </w:tcPr>
          <w:p w:rsidR="00247814" w:rsidRPr="005F4523" w:rsidRDefault="00247814" w:rsidP="00661F58">
            <w:pPr>
              <w:pStyle w:val="ac"/>
              <w:spacing w:line="240" w:lineRule="exact"/>
              <w:rPr>
                <w:sz w:val="28"/>
                <w:szCs w:val="28"/>
                <w:lang w:val="ru-RU"/>
              </w:rPr>
            </w:pPr>
            <w:r w:rsidRPr="009811DF">
              <w:rPr>
                <w:b/>
                <w:i/>
                <w:sz w:val="28"/>
                <w:szCs w:val="28"/>
                <w:lang w:val="ru-RU"/>
              </w:rPr>
              <w:t>3</w:t>
            </w:r>
          </w:p>
        </w:tc>
        <w:tc>
          <w:tcPr>
            <w:tcW w:w="4833" w:type="dxa"/>
            <w:tcBorders>
              <w:top w:val="single" w:sz="4" w:space="0" w:color="000000"/>
              <w:left w:val="single" w:sz="4" w:space="0" w:color="000000"/>
              <w:bottom w:val="single" w:sz="4" w:space="0" w:color="000000"/>
            </w:tcBorders>
            <w:shd w:val="clear" w:color="auto" w:fill="auto"/>
          </w:tcPr>
          <w:p w:rsidR="00247814" w:rsidRPr="009811DF" w:rsidRDefault="00247814" w:rsidP="00661F58">
            <w:pPr>
              <w:jc w:val="both"/>
              <w:rPr>
                <w:sz w:val="28"/>
                <w:szCs w:val="28"/>
              </w:rPr>
            </w:pPr>
            <w:r w:rsidRPr="009811DF">
              <w:rPr>
                <w:b/>
                <w:i/>
                <w:sz w:val="28"/>
                <w:szCs w:val="28"/>
              </w:rPr>
              <w:t>Подведение итогов работы.</w:t>
            </w:r>
          </w:p>
          <w:p w:rsidR="00247814" w:rsidRPr="005F4523" w:rsidRDefault="00247814" w:rsidP="00661F58">
            <w:pPr>
              <w:pStyle w:val="ac"/>
              <w:rPr>
                <w:sz w:val="28"/>
                <w:szCs w:val="28"/>
                <w:lang w:val="ru-RU"/>
              </w:rPr>
            </w:pPr>
          </w:p>
        </w:tc>
        <w:tc>
          <w:tcPr>
            <w:tcW w:w="1260" w:type="dxa"/>
            <w:tcBorders>
              <w:top w:val="single" w:sz="4" w:space="0" w:color="000000"/>
              <w:left w:val="single" w:sz="4" w:space="0" w:color="000000"/>
              <w:bottom w:val="single" w:sz="4" w:space="0" w:color="000000"/>
            </w:tcBorders>
            <w:shd w:val="clear" w:color="auto" w:fill="auto"/>
          </w:tcPr>
          <w:p w:rsidR="00247814" w:rsidRPr="005F4523" w:rsidRDefault="00247814" w:rsidP="00661F58">
            <w:pPr>
              <w:pStyle w:val="ac"/>
              <w:spacing w:line="240" w:lineRule="exact"/>
              <w:rPr>
                <w:sz w:val="28"/>
                <w:szCs w:val="28"/>
                <w:lang w:val="ru-RU"/>
              </w:rPr>
            </w:pPr>
            <w:r w:rsidRPr="005F4523">
              <w:rPr>
                <w:b/>
                <w:i/>
                <w:sz w:val="28"/>
                <w:szCs w:val="28"/>
                <w:lang w:val="ru-RU"/>
              </w:rPr>
              <w:t xml:space="preserve">3 </w:t>
            </w:r>
            <w:r w:rsidRPr="005F4523">
              <w:rPr>
                <w:sz w:val="28"/>
                <w:szCs w:val="28"/>
                <w:lang w:val="ru-RU"/>
              </w:rPr>
              <w:t>мин</w:t>
            </w:r>
            <w:r w:rsidRPr="002A1EDF">
              <w:rPr>
                <w:sz w:val="28"/>
                <w:szCs w:val="28"/>
                <w:lang w:val="ru-RU"/>
              </w:rPr>
              <w:t>.</w:t>
            </w:r>
          </w:p>
        </w:tc>
        <w:tc>
          <w:tcPr>
            <w:tcW w:w="3415" w:type="dxa"/>
            <w:tcBorders>
              <w:top w:val="single" w:sz="4" w:space="0" w:color="000000"/>
              <w:left w:val="single" w:sz="4" w:space="0" w:color="000000"/>
              <w:bottom w:val="single" w:sz="4" w:space="0" w:color="000000"/>
              <w:right w:val="single" w:sz="4" w:space="0" w:color="000000"/>
            </w:tcBorders>
            <w:shd w:val="clear" w:color="auto" w:fill="auto"/>
          </w:tcPr>
          <w:p w:rsidR="00247814" w:rsidRPr="005F4523" w:rsidRDefault="00247814" w:rsidP="00661F58">
            <w:pPr>
              <w:pStyle w:val="ac"/>
              <w:snapToGrid w:val="0"/>
              <w:spacing w:line="240" w:lineRule="exact"/>
              <w:rPr>
                <w:sz w:val="28"/>
                <w:szCs w:val="28"/>
                <w:lang w:val="ru-RU"/>
              </w:rPr>
            </w:pPr>
          </w:p>
        </w:tc>
      </w:tr>
    </w:tbl>
    <w:p w:rsidR="001D4EE9" w:rsidRPr="00B122F3" w:rsidRDefault="001D4EE9" w:rsidP="00B122F3">
      <w:pPr>
        <w:pStyle w:val="7"/>
        <w:rPr>
          <w:rFonts w:ascii="Times New Roman" w:hAnsi="Times New Roman"/>
          <w:b/>
          <w:i/>
          <w:caps/>
          <w:sz w:val="28"/>
          <w:szCs w:val="28"/>
        </w:rPr>
      </w:pPr>
    </w:p>
    <w:sectPr w:rsidR="001D4EE9" w:rsidRPr="00B122F3">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CA3" w:rsidRDefault="00CC2CA3" w:rsidP="001D31EF">
      <w:r>
        <w:separator/>
      </w:r>
    </w:p>
  </w:endnote>
  <w:endnote w:type="continuationSeparator" w:id="0">
    <w:p w:rsidR="00CC2CA3" w:rsidRDefault="00CC2CA3" w:rsidP="001D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Console">
    <w:panose1 w:val="020B0609040504020204"/>
    <w:charset w:val="CC"/>
    <w:family w:val="modern"/>
    <w:pitch w:val="fixed"/>
    <w:sig w:usb0="8000028F" w:usb1="00001800" w:usb2="00000000" w:usb3="00000000" w:csb0="0000001F" w:csb1="00000000"/>
  </w:font>
  <w:font w:name="Open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0AA8" w:rsidRDefault="00550AA8">
    <w:pPr>
      <w:pStyle w:val="aff0"/>
    </w:pPr>
  </w:p>
  <w:p w:rsidR="00550AA8" w:rsidRDefault="00550AA8">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CA3" w:rsidRDefault="00CC2CA3" w:rsidP="001D31EF">
      <w:r>
        <w:separator/>
      </w:r>
    </w:p>
  </w:footnote>
  <w:footnote w:type="continuationSeparator" w:id="0">
    <w:p w:rsidR="00CC2CA3" w:rsidRDefault="00CC2CA3" w:rsidP="001D31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2"/>
    <w:lvl w:ilvl="0">
      <w:start w:val="1"/>
      <w:numFmt w:val="decimal"/>
      <w:lvlText w:val="%1)"/>
      <w:lvlJc w:val="left"/>
      <w:pPr>
        <w:tabs>
          <w:tab w:val="num" w:pos="0"/>
        </w:tabs>
        <w:ind w:left="1080" w:hanging="360"/>
      </w:pPr>
    </w:lvl>
  </w:abstractNum>
  <w:abstractNum w:abstractNumId="3" w15:restartNumberingAfterBreak="0">
    <w:nsid w:val="00000004"/>
    <w:multiLevelType w:val="singleLevel"/>
    <w:tmpl w:val="00000004"/>
    <w:name w:val="WW8Num3"/>
    <w:lvl w:ilvl="0">
      <w:start w:val="1"/>
      <w:numFmt w:val="bullet"/>
      <w:lvlText w:val="•"/>
      <w:lvlJc w:val="left"/>
      <w:pPr>
        <w:tabs>
          <w:tab w:val="num" w:pos="0"/>
        </w:tabs>
        <w:ind w:left="720" w:hanging="360"/>
      </w:pPr>
      <w:rPr>
        <w:rFonts w:ascii="Times New Roman" w:hAnsi="Times New Roman" w:cs="Times New Roman"/>
      </w:rPr>
    </w:lvl>
  </w:abstractNum>
  <w:abstractNum w:abstractNumId="4" w15:restartNumberingAfterBreak="0">
    <w:nsid w:val="00000005"/>
    <w:multiLevelType w:val="singleLevel"/>
    <w:tmpl w:val="00000005"/>
    <w:name w:val="WW8Num5"/>
    <w:lvl w:ilvl="0">
      <w:start w:val="1"/>
      <w:numFmt w:val="decimal"/>
      <w:lvlText w:val="%1."/>
      <w:lvlJc w:val="left"/>
      <w:pPr>
        <w:tabs>
          <w:tab w:val="num" w:pos="708"/>
        </w:tabs>
        <w:ind w:left="786" w:hanging="36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Times New Roman" w:hAnsi="Times New Roman" w:cs="Times New Roman"/>
      </w:rPr>
    </w:lvl>
  </w:abstractNum>
  <w:abstractNum w:abstractNumId="6" w15:restartNumberingAfterBreak="0">
    <w:nsid w:val="00000007"/>
    <w:multiLevelType w:val="singleLevel"/>
    <w:tmpl w:val="00000007"/>
    <w:name w:val="WW8Num8"/>
    <w:lvl w:ilvl="0">
      <w:start w:val="1"/>
      <w:numFmt w:val="decimal"/>
      <w:lvlText w:val="%1)"/>
      <w:lvlJc w:val="left"/>
      <w:pPr>
        <w:tabs>
          <w:tab w:val="num" w:pos="0"/>
        </w:tabs>
        <w:ind w:left="1080" w:hanging="360"/>
      </w:pPr>
    </w:lvl>
  </w:abstractNum>
  <w:abstractNum w:abstractNumId="7" w15:restartNumberingAfterBreak="0">
    <w:nsid w:val="00000008"/>
    <w:multiLevelType w:val="singleLevel"/>
    <w:tmpl w:val="00000008"/>
    <w:name w:val="WW8Num12"/>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0000009"/>
    <w:multiLevelType w:val="multilevel"/>
    <w:tmpl w:val="00000009"/>
    <w:name w:val="WW8Num13"/>
    <w:lvl w:ilvl="0">
      <w:start w:val="1"/>
      <w:numFmt w:val="decimal"/>
      <w:lvlText w:val="%1."/>
      <w:lvlJc w:val="left"/>
      <w:pPr>
        <w:tabs>
          <w:tab w:val="num" w:pos="720"/>
        </w:tabs>
        <w:ind w:left="720" w:hanging="360"/>
      </w:pPr>
      <w:rPr>
        <w:rFonts w:ascii="Lucida Console" w:hAnsi="Lucida Console" w:cs="Lucida Console"/>
        <w:sz w:val="16"/>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A"/>
    <w:multiLevelType w:val="singleLevel"/>
    <w:tmpl w:val="0000000A"/>
    <w:name w:val="WW8Num17"/>
    <w:lvl w:ilvl="0">
      <w:start w:val="1"/>
      <w:numFmt w:val="bullet"/>
      <w:lvlText w:val="•"/>
      <w:lvlJc w:val="left"/>
      <w:pPr>
        <w:tabs>
          <w:tab w:val="num" w:pos="0"/>
        </w:tabs>
        <w:ind w:left="720" w:hanging="360"/>
      </w:pPr>
      <w:rPr>
        <w:rFonts w:ascii="Times New Roman" w:hAnsi="Times New Roman" w:cs="Times New Roman"/>
        <w:sz w:val="28"/>
        <w:szCs w:val="28"/>
        <w:lang w:eastAsia="ru-RU"/>
      </w:rPr>
    </w:lvl>
  </w:abstractNum>
  <w:abstractNum w:abstractNumId="10" w15:restartNumberingAfterBreak="0">
    <w:nsid w:val="0000000B"/>
    <w:multiLevelType w:val="singleLevel"/>
    <w:tmpl w:val="0000000B"/>
    <w:name w:val="WW8Num21"/>
    <w:lvl w:ilvl="0">
      <w:start w:val="1"/>
      <w:numFmt w:val="decimal"/>
      <w:lvlText w:val="%1."/>
      <w:lvlJc w:val="left"/>
      <w:pPr>
        <w:tabs>
          <w:tab w:val="num" w:pos="360"/>
        </w:tabs>
        <w:ind w:left="360" w:hanging="360"/>
      </w:pPr>
      <w:rPr>
        <w:rFonts w:cs="Times New Roman"/>
      </w:rPr>
    </w:lvl>
  </w:abstractNum>
  <w:abstractNum w:abstractNumId="11" w15:restartNumberingAfterBreak="0">
    <w:nsid w:val="0000000C"/>
    <w:multiLevelType w:val="singleLevel"/>
    <w:tmpl w:val="0000000C"/>
    <w:name w:val="WW8Num22"/>
    <w:lvl w:ilvl="0">
      <w:start w:val="1"/>
      <w:numFmt w:val="bullet"/>
      <w:lvlText w:val="•"/>
      <w:lvlJc w:val="left"/>
      <w:pPr>
        <w:tabs>
          <w:tab w:val="num" w:pos="0"/>
        </w:tabs>
        <w:ind w:left="720" w:hanging="360"/>
      </w:pPr>
      <w:rPr>
        <w:rFonts w:ascii="Times New Roman" w:hAnsi="Times New Roman" w:cs="Times New Roman"/>
      </w:rPr>
    </w:lvl>
  </w:abstractNum>
  <w:abstractNum w:abstractNumId="12" w15:restartNumberingAfterBreak="0">
    <w:nsid w:val="0000000D"/>
    <w:multiLevelType w:val="singleLevel"/>
    <w:tmpl w:val="0000000D"/>
    <w:name w:val="WW8Num24"/>
    <w:lvl w:ilvl="0">
      <w:start w:val="1"/>
      <w:numFmt w:val="decimal"/>
      <w:lvlText w:val="%1."/>
      <w:lvlJc w:val="left"/>
      <w:pPr>
        <w:tabs>
          <w:tab w:val="num" w:pos="720"/>
        </w:tabs>
        <w:ind w:left="720" w:hanging="360"/>
      </w:pPr>
      <w:rPr>
        <w:sz w:val="28"/>
        <w:szCs w:val="28"/>
      </w:rPr>
    </w:lvl>
  </w:abstractNum>
  <w:abstractNum w:abstractNumId="13" w15:restartNumberingAfterBreak="0">
    <w:nsid w:val="0000000E"/>
    <w:multiLevelType w:val="multilevel"/>
    <w:tmpl w:val="0000000E"/>
    <w:lvl w:ilvl="0">
      <w:start w:val="1"/>
      <w:numFmt w:val="bullet"/>
      <w:lvlText w:val=""/>
      <w:lvlJc w:val="left"/>
      <w:pPr>
        <w:tabs>
          <w:tab w:val="num" w:pos="1287"/>
        </w:tabs>
        <w:ind w:left="1287" w:hanging="360"/>
      </w:pPr>
      <w:rPr>
        <w:rFonts w:ascii="Symbol" w:hAnsi="Symbol" w:cs="OpenSymbol"/>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14" w15:restartNumberingAfterBreak="0">
    <w:nsid w:val="0000000F"/>
    <w:multiLevelType w:val="multilevel"/>
    <w:tmpl w:val="0000000F"/>
    <w:lvl w:ilvl="0">
      <w:start w:val="1"/>
      <w:numFmt w:val="bullet"/>
      <w:lvlText w:val=""/>
      <w:lvlJc w:val="left"/>
      <w:pPr>
        <w:tabs>
          <w:tab w:val="num" w:pos="1083"/>
        </w:tabs>
        <w:ind w:left="1083" w:hanging="360"/>
      </w:pPr>
      <w:rPr>
        <w:rFonts w:ascii="Symbol" w:hAnsi="Symbol" w:cs="OpenSymbol"/>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15" w15:restartNumberingAfterBreak="0">
    <w:nsid w:val="00000010"/>
    <w:multiLevelType w:val="multilevel"/>
    <w:tmpl w:val="00000010"/>
    <w:lvl w:ilvl="0">
      <w:start w:val="1"/>
      <w:numFmt w:val="bullet"/>
      <w:lvlText w:val=""/>
      <w:lvlJc w:val="left"/>
      <w:pPr>
        <w:tabs>
          <w:tab w:val="num" w:pos="1083"/>
        </w:tabs>
        <w:ind w:left="1083" w:hanging="360"/>
      </w:pPr>
      <w:rPr>
        <w:rFonts w:ascii="Symbol" w:hAnsi="Symbol" w:cs="OpenSymbol"/>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16" w15:restartNumberingAfterBreak="0">
    <w:nsid w:val="00000011"/>
    <w:multiLevelType w:val="multilevel"/>
    <w:tmpl w:val="00000011"/>
    <w:lvl w:ilvl="0">
      <w:start w:val="1"/>
      <w:numFmt w:val="bullet"/>
      <w:lvlText w:val=""/>
      <w:lvlJc w:val="left"/>
      <w:pPr>
        <w:tabs>
          <w:tab w:val="num" w:pos="1083"/>
        </w:tabs>
        <w:ind w:left="1083" w:hanging="360"/>
      </w:pPr>
      <w:rPr>
        <w:rFonts w:ascii="Symbol" w:hAnsi="Symbol" w:cs="OpenSymbol"/>
      </w:rPr>
    </w:lvl>
    <w:lvl w:ilvl="1">
      <w:start w:val="1"/>
      <w:numFmt w:val="bullet"/>
      <w:lvlText w:val="◦"/>
      <w:lvlJc w:val="left"/>
      <w:pPr>
        <w:tabs>
          <w:tab w:val="num" w:pos="1443"/>
        </w:tabs>
        <w:ind w:left="1443" w:hanging="360"/>
      </w:pPr>
      <w:rPr>
        <w:rFonts w:ascii="OpenSymbol" w:hAnsi="OpenSymbol" w:cs="OpenSymbol"/>
      </w:rPr>
    </w:lvl>
    <w:lvl w:ilvl="2">
      <w:start w:val="1"/>
      <w:numFmt w:val="bullet"/>
      <w:lvlText w:val="▪"/>
      <w:lvlJc w:val="left"/>
      <w:pPr>
        <w:tabs>
          <w:tab w:val="num" w:pos="1803"/>
        </w:tabs>
        <w:ind w:left="1803" w:hanging="360"/>
      </w:pPr>
      <w:rPr>
        <w:rFonts w:ascii="OpenSymbol" w:hAnsi="OpenSymbol" w:cs="OpenSymbol"/>
      </w:rPr>
    </w:lvl>
    <w:lvl w:ilvl="3">
      <w:start w:val="1"/>
      <w:numFmt w:val="bullet"/>
      <w:lvlText w:val=""/>
      <w:lvlJc w:val="left"/>
      <w:pPr>
        <w:tabs>
          <w:tab w:val="num" w:pos="2163"/>
        </w:tabs>
        <w:ind w:left="2163" w:hanging="360"/>
      </w:pPr>
      <w:rPr>
        <w:rFonts w:ascii="Symbol" w:hAnsi="Symbol" w:cs="OpenSymbol"/>
      </w:rPr>
    </w:lvl>
    <w:lvl w:ilvl="4">
      <w:start w:val="1"/>
      <w:numFmt w:val="bullet"/>
      <w:lvlText w:val="◦"/>
      <w:lvlJc w:val="left"/>
      <w:pPr>
        <w:tabs>
          <w:tab w:val="num" w:pos="2523"/>
        </w:tabs>
        <w:ind w:left="2523" w:hanging="360"/>
      </w:pPr>
      <w:rPr>
        <w:rFonts w:ascii="OpenSymbol" w:hAnsi="OpenSymbol" w:cs="OpenSymbol"/>
      </w:rPr>
    </w:lvl>
    <w:lvl w:ilvl="5">
      <w:start w:val="1"/>
      <w:numFmt w:val="bullet"/>
      <w:lvlText w:val="▪"/>
      <w:lvlJc w:val="left"/>
      <w:pPr>
        <w:tabs>
          <w:tab w:val="num" w:pos="2883"/>
        </w:tabs>
        <w:ind w:left="2883" w:hanging="360"/>
      </w:pPr>
      <w:rPr>
        <w:rFonts w:ascii="OpenSymbol" w:hAnsi="OpenSymbol" w:cs="OpenSymbol"/>
      </w:rPr>
    </w:lvl>
    <w:lvl w:ilvl="6">
      <w:start w:val="1"/>
      <w:numFmt w:val="bullet"/>
      <w:lvlText w:val=""/>
      <w:lvlJc w:val="left"/>
      <w:pPr>
        <w:tabs>
          <w:tab w:val="num" w:pos="3243"/>
        </w:tabs>
        <w:ind w:left="3243" w:hanging="360"/>
      </w:pPr>
      <w:rPr>
        <w:rFonts w:ascii="Symbol" w:hAnsi="Symbol" w:cs="OpenSymbol"/>
      </w:rPr>
    </w:lvl>
    <w:lvl w:ilvl="7">
      <w:start w:val="1"/>
      <w:numFmt w:val="bullet"/>
      <w:lvlText w:val="◦"/>
      <w:lvlJc w:val="left"/>
      <w:pPr>
        <w:tabs>
          <w:tab w:val="num" w:pos="3603"/>
        </w:tabs>
        <w:ind w:left="3603" w:hanging="360"/>
      </w:pPr>
      <w:rPr>
        <w:rFonts w:ascii="OpenSymbol" w:hAnsi="OpenSymbol" w:cs="OpenSymbol"/>
      </w:rPr>
    </w:lvl>
    <w:lvl w:ilvl="8">
      <w:start w:val="1"/>
      <w:numFmt w:val="bullet"/>
      <w:lvlText w:val="▪"/>
      <w:lvlJc w:val="left"/>
      <w:pPr>
        <w:tabs>
          <w:tab w:val="num" w:pos="3963"/>
        </w:tabs>
        <w:ind w:left="3963" w:hanging="360"/>
      </w:pPr>
      <w:rPr>
        <w:rFonts w:ascii="OpenSymbol" w:hAnsi="OpenSymbol" w:cs="OpenSymbol"/>
      </w:rPr>
    </w:lvl>
  </w:abstractNum>
  <w:abstractNum w:abstractNumId="17" w15:restartNumberingAfterBreak="0">
    <w:nsid w:val="00000012"/>
    <w:multiLevelType w:val="multilevel"/>
    <w:tmpl w:val="00000012"/>
    <w:lvl w:ilvl="0">
      <w:start w:val="1"/>
      <w:numFmt w:val="bullet"/>
      <w:lvlText w:val=""/>
      <w:lvlJc w:val="left"/>
      <w:pPr>
        <w:tabs>
          <w:tab w:val="num" w:pos="1440"/>
        </w:tabs>
        <w:ind w:left="1440" w:hanging="360"/>
      </w:pPr>
      <w:rPr>
        <w:rFonts w:ascii="Symbol" w:hAnsi="Symbol" w:cs="OpenSymbol"/>
      </w:rPr>
    </w:lvl>
    <w:lvl w:ilvl="1">
      <w:start w:val="1"/>
      <w:numFmt w:val="bullet"/>
      <w:lvlText w:val="◦"/>
      <w:lvlJc w:val="left"/>
      <w:pPr>
        <w:tabs>
          <w:tab w:val="num" w:pos="1800"/>
        </w:tabs>
        <w:ind w:left="1800" w:hanging="360"/>
      </w:pPr>
      <w:rPr>
        <w:rFonts w:ascii="OpenSymbol" w:hAnsi="OpenSymbol" w:cs="OpenSymbol"/>
      </w:rPr>
    </w:lvl>
    <w:lvl w:ilvl="2">
      <w:start w:val="1"/>
      <w:numFmt w:val="bullet"/>
      <w:lvlText w:val="▪"/>
      <w:lvlJc w:val="left"/>
      <w:pPr>
        <w:tabs>
          <w:tab w:val="num" w:pos="2160"/>
        </w:tabs>
        <w:ind w:left="2160" w:hanging="360"/>
      </w:pPr>
      <w:rPr>
        <w:rFonts w:ascii="OpenSymbol" w:hAnsi="OpenSymbol" w:cs="OpenSymbol"/>
      </w:rPr>
    </w:lvl>
    <w:lvl w:ilvl="3">
      <w:start w:val="1"/>
      <w:numFmt w:val="bullet"/>
      <w:lvlText w:val=""/>
      <w:lvlJc w:val="left"/>
      <w:pPr>
        <w:tabs>
          <w:tab w:val="num" w:pos="2520"/>
        </w:tabs>
        <w:ind w:left="2520" w:hanging="360"/>
      </w:pPr>
      <w:rPr>
        <w:rFonts w:ascii="Symbol" w:hAnsi="Symbol" w:cs="OpenSymbol"/>
      </w:rPr>
    </w:lvl>
    <w:lvl w:ilvl="4">
      <w:start w:val="1"/>
      <w:numFmt w:val="bullet"/>
      <w:lvlText w:val="◦"/>
      <w:lvlJc w:val="left"/>
      <w:pPr>
        <w:tabs>
          <w:tab w:val="num" w:pos="2880"/>
        </w:tabs>
        <w:ind w:left="2880" w:hanging="360"/>
      </w:pPr>
      <w:rPr>
        <w:rFonts w:ascii="OpenSymbol" w:hAnsi="OpenSymbol" w:cs="OpenSymbol"/>
      </w:rPr>
    </w:lvl>
    <w:lvl w:ilvl="5">
      <w:start w:val="1"/>
      <w:numFmt w:val="bullet"/>
      <w:lvlText w:val="▪"/>
      <w:lvlJc w:val="left"/>
      <w:pPr>
        <w:tabs>
          <w:tab w:val="num" w:pos="3240"/>
        </w:tabs>
        <w:ind w:left="3240" w:hanging="360"/>
      </w:pPr>
      <w:rPr>
        <w:rFonts w:ascii="OpenSymbol" w:hAnsi="OpenSymbol" w:cs="OpenSymbol"/>
      </w:rPr>
    </w:lvl>
    <w:lvl w:ilvl="6">
      <w:start w:val="1"/>
      <w:numFmt w:val="bullet"/>
      <w:lvlText w:val=""/>
      <w:lvlJc w:val="left"/>
      <w:pPr>
        <w:tabs>
          <w:tab w:val="num" w:pos="3600"/>
        </w:tabs>
        <w:ind w:left="3600" w:hanging="360"/>
      </w:pPr>
      <w:rPr>
        <w:rFonts w:ascii="Symbol" w:hAnsi="Symbol" w:cs="OpenSymbol"/>
      </w:rPr>
    </w:lvl>
    <w:lvl w:ilvl="7">
      <w:start w:val="1"/>
      <w:numFmt w:val="bullet"/>
      <w:lvlText w:val="◦"/>
      <w:lvlJc w:val="left"/>
      <w:pPr>
        <w:tabs>
          <w:tab w:val="num" w:pos="3960"/>
        </w:tabs>
        <w:ind w:left="3960" w:hanging="360"/>
      </w:pPr>
      <w:rPr>
        <w:rFonts w:ascii="OpenSymbol" w:hAnsi="OpenSymbol" w:cs="OpenSymbol"/>
      </w:rPr>
    </w:lvl>
    <w:lvl w:ilvl="8">
      <w:start w:val="1"/>
      <w:numFmt w:val="bullet"/>
      <w:lvlText w:val="▪"/>
      <w:lvlJc w:val="left"/>
      <w:pPr>
        <w:tabs>
          <w:tab w:val="num" w:pos="4320"/>
        </w:tabs>
        <w:ind w:left="4320" w:hanging="360"/>
      </w:pPr>
      <w:rPr>
        <w:rFonts w:ascii="OpenSymbol" w:hAnsi="OpenSymbol" w:cs="OpenSymbol"/>
      </w:rPr>
    </w:lvl>
  </w:abstractNum>
  <w:abstractNum w:abstractNumId="18" w15:restartNumberingAfterBreak="0">
    <w:nsid w:val="00000013"/>
    <w:multiLevelType w:val="multilevel"/>
    <w:tmpl w:val="0000001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19" w15:restartNumberingAfterBreak="0">
    <w:nsid w:val="09651AF6"/>
    <w:multiLevelType w:val="hybridMultilevel"/>
    <w:tmpl w:val="A54E3D5A"/>
    <w:lvl w:ilvl="0" w:tplc="04190017">
      <w:start w:val="1"/>
      <w:numFmt w:val="lowerLetter"/>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0" w15:restartNumberingAfterBreak="0">
    <w:nsid w:val="10A0772B"/>
    <w:multiLevelType w:val="multilevel"/>
    <w:tmpl w:val="EBB05FC6"/>
    <w:lvl w:ilvl="0">
      <w:start w:val="5"/>
      <w:numFmt w:val="bullet"/>
      <w:lvlText w:val="-"/>
      <w:lvlJc w:val="left"/>
      <w:pPr>
        <w:ind w:left="1353" w:hanging="360"/>
      </w:pPr>
      <w:rPr>
        <w:rFonts w:ascii="Times New Roman" w:hAnsi="Times New Roman" w:cs="Times New Roman" w:hint="default"/>
        <w:b/>
        <w:i/>
        <w:sz w:val="28"/>
      </w:rPr>
    </w:lvl>
    <w:lvl w:ilvl="1">
      <w:start w:val="1"/>
      <w:numFmt w:val="bullet"/>
      <w:lvlText w:val="o"/>
      <w:lvlJc w:val="left"/>
      <w:pPr>
        <w:ind w:left="2073" w:hanging="360"/>
      </w:pPr>
      <w:rPr>
        <w:rFonts w:ascii="Courier New" w:hAnsi="Courier New" w:cs="Courier New" w:hint="default"/>
      </w:rPr>
    </w:lvl>
    <w:lvl w:ilvl="2">
      <w:start w:val="1"/>
      <w:numFmt w:val="bullet"/>
      <w:lvlText w:val=""/>
      <w:lvlJc w:val="left"/>
      <w:pPr>
        <w:ind w:left="2793" w:hanging="360"/>
      </w:pPr>
      <w:rPr>
        <w:rFonts w:ascii="Wingdings" w:hAnsi="Wingdings" w:cs="Wingdings" w:hint="default"/>
      </w:rPr>
    </w:lvl>
    <w:lvl w:ilvl="3">
      <w:start w:val="1"/>
      <w:numFmt w:val="bullet"/>
      <w:lvlText w:val=""/>
      <w:lvlJc w:val="left"/>
      <w:pPr>
        <w:ind w:left="3513" w:hanging="360"/>
      </w:pPr>
      <w:rPr>
        <w:rFonts w:ascii="Symbol" w:hAnsi="Symbol" w:cs="Symbol" w:hint="default"/>
      </w:rPr>
    </w:lvl>
    <w:lvl w:ilvl="4">
      <w:start w:val="1"/>
      <w:numFmt w:val="bullet"/>
      <w:lvlText w:val="o"/>
      <w:lvlJc w:val="left"/>
      <w:pPr>
        <w:ind w:left="4233" w:hanging="360"/>
      </w:pPr>
      <w:rPr>
        <w:rFonts w:ascii="Courier New" w:hAnsi="Courier New" w:cs="Courier New" w:hint="default"/>
      </w:rPr>
    </w:lvl>
    <w:lvl w:ilvl="5">
      <w:start w:val="1"/>
      <w:numFmt w:val="bullet"/>
      <w:lvlText w:val=""/>
      <w:lvlJc w:val="left"/>
      <w:pPr>
        <w:ind w:left="4953" w:hanging="360"/>
      </w:pPr>
      <w:rPr>
        <w:rFonts w:ascii="Wingdings" w:hAnsi="Wingdings" w:cs="Wingdings" w:hint="default"/>
      </w:rPr>
    </w:lvl>
    <w:lvl w:ilvl="6">
      <w:start w:val="1"/>
      <w:numFmt w:val="bullet"/>
      <w:lvlText w:val=""/>
      <w:lvlJc w:val="left"/>
      <w:pPr>
        <w:ind w:left="5673" w:hanging="360"/>
      </w:pPr>
      <w:rPr>
        <w:rFonts w:ascii="Symbol" w:hAnsi="Symbol" w:cs="Symbol" w:hint="default"/>
      </w:rPr>
    </w:lvl>
    <w:lvl w:ilvl="7">
      <w:start w:val="1"/>
      <w:numFmt w:val="bullet"/>
      <w:lvlText w:val="o"/>
      <w:lvlJc w:val="left"/>
      <w:pPr>
        <w:ind w:left="6393" w:hanging="360"/>
      </w:pPr>
      <w:rPr>
        <w:rFonts w:ascii="Courier New" w:hAnsi="Courier New" w:cs="Courier New" w:hint="default"/>
      </w:rPr>
    </w:lvl>
    <w:lvl w:ilvl="8">
      <w:start w:val="1"/>
      <w:numFmt w:val="bullet"/>
      <w:lvlText w:val=""/>
      <w:lvlJc w:val="left"/>
      <w:pPr>
        <w:ind w:left="7113" w:hanging="360"/>
      </w:pPr>
      <w:rPr>
        <w:rFonts w:ascii="Wingdings" w:hAnsi="Wingdings" w:cs="Wingdings" w:hint="default"/>
      </w:rPr>
    </w:lvl>
  </w:abstractNum>
  <w:abstractNum w:abstractNumId="21" w15:restartNumberingAfterBreak="0">
    <w:nsid w:val="1228433C"/>
    <w:multiLevelType w:val="hybridMultilevel"/>
    <w:tmpl w:val="2DC2E564"/>
    <w:lvl w:ilvl="0" w:tplc="00000005">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22E322F3"/>
    <w:multiLevelType w:val="hybridMultilevel"/>
    <w:tmpl w:val="CECAD8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3BB71B2"/>
    <w:multiLevelType w:val="hybridMultilevel"/>
    <w:tmpl w:val="6E3A2D22"/>
    <w:lvl w:ilvl="0" w:tplc="04190017">
      <w:start w:val="1"/>
      <w:numFmt w:val="lowerLetter"/>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4" w15:restartNumberingAfterBreak="0">
    <w:nsid w:val="258817ED"/>
    <w:multiLevelType w:val="hybridMultilevel"/>
    <w:tmpl w:val="D0F26DBE"/>
    <w:lvl w:ilvl="0" w:tplc="04190017">
      <w:start w:val="1"/>
      <w:numFmt w:val="lowerLetter"/>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5" w15:restartNumberingAfterBreak="0">
    <w:nsid w:val="2E702E69"/>
    <w:multiLevelType w:val="hybridMultilevel"/>
    <w:tmpl w:val="72468524"/>
    <w:lvl w:ilvl="0" w:tplc="C56C732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02A6DCE"/>
    <w:multiLevelType w:val="hybridMultilevel"/>
    <w:tmpl w:val="272C44B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7" w15:restartNumberingAfterBreak="0">
    <w:nsid w:val="37A85D35"/>
    <w:multiLevelType w:val="hybridMultilevel"/>
    <w:tmpl w:val="1EFCF492"/>
    <w:lvl w:ilvl="0" w:tplc="04190017">
      <w:start w:val="1"/>
      <w:numFmt w:val="lowerLetter"/>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8" w15:restartNumberingAfterBreak="0">
    <w:nsid w:val="401D4AAE"/>
    <w:multiLevelType w:val="hybridMultilevel"/>
    <w:tmpl w:val="89F041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2806A8F"/>
    <w:multiLevelType w:val="hybridMultilevel"/>
    <w:tmpl w:val="02E2EA7C"/>
    <w:lvl w:ilvl="0" w:tplc="72689686">
      <w:start w:val="5"/>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467B1112"/>
    <w:multiLevelType w:val="hybridMultilevel"/>
    <w:tmpl w:val="4DA2A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0C756D"/>
    <w:multiLevelType w:val="multilevel"/>
    <w:tmpl w:val="5FDCE47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32" w15:restartNumberingAfterBreak="0">
    <w:nsid w:val="52415A7E"/>
    <w:multiLevelType w:val="hybridMultilevel"/>
    <w:tmpl w:val="F1DE61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A901912"/>
    <w:multiLevelType w:val="hybridMultilevel"/>
    <w:tmpl w:val="AD4A68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6A520BD"/>
    <w:multiLevelType w:val="hybridMultilevel"/>
    <w:tmpl w:val="05700612"/>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C0C5C8A"/>
    <w:multiLevelType w:val="hybridMultilevel"/>
    <w:tmpl w:val="58FE6DDA"/>
    <w:lvl w:ilvl="0" w:tplc="04190017">
      <w:start w:val="1"/>
      <w:numFmt w:val="lowerLetter"/>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6" w15:restartNumberingAfterBreak="0">
    <w:nsid w:val="6DAC26AB"/>
    <w:multiLevelType w:val="hybridMultilevel"/>
    <w:tmpl w:val="D7E293E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F9866B7"/>
    <w:multiLevelType w:val="hybridMultilevel"/>
    <w:tmpl w:val="79947DB0"/>
    <w:lvl w:ilvl="0" w:tplc="D69CBA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15:restartNumberingAfterBreak="0">
    <w:nsid w:val="73E86DBA"/>
    <w:multiLevelType w:val="hybridMultilevel"/>
    <w:tmpl w:val="AF70EAA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0"/>
  </w:num>
  <w:num w:numId="21">
    <w:abstractNumId w:val="37"/>
  </w:num>
  <w:num w:numId="22">
    <w:abstractNumId w:val="33"/>
  </w:num>
  <w:num w:numId="23">
    <w:abstractNumId w:val="29"/>
  </w:num>
  <w:num w:numId="24">
    <w:abstractNumId w:val="35"/>
  </w:num>
  <w:num w:numId="25">
    <w:abstractNumId w:val="26"/>
  </w:num>
  <w:num w:numId="26">
    <w:abstractNumId w:val="36"/>
  </w:num>
  <w:num w:numId="27">
    <w:abstractNumId w:val="28"/>
  </w:num>
  <w:num w:numId="28">
    <w:abstractNumId w:val="30"/>
  </w:num>
  <w:num w:numId="29">
    <w:abstractNumId w:val="32"/>
  </w:num>
  <w:num w:numId="30">
    <w:abstractNumId w:val="25"/>
  </w:num>
  <w:num w:numId="31">
    <w:abstractNumId w:val="21"/>
  </w:num>
  <w:num w:numId="32">
    <w:abstractNumId w:val="3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4"/>
  </w:num>
  <w:num w:numId="36">
    <w:abstractNumId w:val="27"/>
  </w:num>
  <w:num w:numId="37">
    <w:abstractNumId w:val="23"/>
  </w:num>
  <w:num w:numId="38">
    <w:abstractNumId w:val="34"/>
  </w:num>
  <w:num w:numId="39">
    <w:abstractNumId w:val="19"/>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DEB"/>
    <w:rsid w:val="00021E31"/>
    <w:rsid w:val="00053B3C"/>
    <w:rsid w:val="00060B8C"/>
    <w:rsid w:val="000701F9"/>
    <w:rsid w:val="000B0C7C"/>
    <w:rsid w:val="0010179E"/>
    <w:rsid w:val="001333CC"/>
    <w:rsid w:val="00137D28"/>
    <w:rsid w:val="00174C98"/>
    <w:rsid w:val="00195F18"/>
    <w:rsid w:val="001A5387"/>
    <w:rsid w:val="001C3584"/>
    <w:rsid w:val="001D31EF"/>
    <w:rsid w:val="001D4EE9"/>
    <w:rsid w:val="001E2978"/>
    <w:rsid w:val="00222064"/>
    <w:rsid w:val="00245788"/>
    <w:rsid w:val="00247814"/>
    <w:rsid w:val="00266D43"/>
    <w:rsid w:val="002B7A95"/>
    <w:rsid w:val="002E1051"/>
    <w:rsid w:val="002E2F81"/>
    <w:rsid w:val="003321BC"/>
    <w:rsid w:val="00335B7D"/>
    <w:rsid w:val="003447F8"/>
    <w:rsid w:val="003A681E"/>
    <w:rsid w:val="003B6C3F"/>
    <w:rsid w:val="003C7A82"/>
    <w:rsid w:val="00470A0C"/>
    <w:rsid w:val="004762C7"/>
    <w:rsid w:val="00480517"/>
    <w:rsid w:val="004852BF"/>
    <w:rsid w:val="004F13D9"/>
    <w:rsid w:val="005065A8"/>
    <w:rsid w:val="00512F99"/>
    <w:rsid w:val="00525B92"/>
    <w:rsid w:val="005303AE"/>
    <w:rsid w:val="00534391"/>
    <w:rsid w:val="00550AA8"/>
    <w:rsid w:val="005562B0"/>
    <w:rsid w:val="00560AF4"/>
    <w:rsid w:val="005742C2"/>
    <w:rsid w:val="005C3BBD"/>
    <w:rsid w:val="005D7DEB"/>
    <w:rsid w:val="005F3168"/>
    <w:rsid w:val="005F4523"/>
    <w:rsid w:val="005F5608"/>
    <w:rsid w:val="00636217"/>
    <w:rsid w:val="00642098"/>
    <w:rsid w:val="00651D58"/>
    <w:rsid w:val="00661F58"/>
    <w:rsid w:val="00676713"/>
    <w:rsid w:val="006849AD"/>
    <w:rsid w:val="006943DF"/>
    <w:rsid w:val="006A6106"/>
    <w:rsid w:val="006A7B7A"/>
    <w:rsid w:val="00724AA7"/>
    <w:rsid w:val="007603E8"/>
    <w:rsid w:val="00763C21"/>
    <w:rsid w:val="007744C7"/>
    <w:rsid w:val="007A1469"/>
    <w:rsid w:val="007A1B96"/>
    <w:rsid w:val="007C0C5A"/>
    <w:rsid w:val="007C260A"/>
    <w:rsid w:val="007C6C29"/>
    <w:rsid w:val="007C7259"/>
    <w:rsid w:val="00805448"/>
    <w:rsid w:val="00810BCE"/>
    <w:rsid w:val="008430C0"/>
    <w:rsid w:val="0084722B"/>
    <w:rsid w:val="00861141"/>
    <w:rsid w:val="00864C11"/>
    <w:rsid w:val="008A7778"/>
    <w:rsid w:val="008B4A15"/>
    <w:rsid w:val="00900B26"/>
    <w:rsid w:val="00915920"/>
    <w:rsid w:val="00926261"/>
    <w:rsid w:val="009762D9"/>
    <w:rsid w:val="009829F2"/>
    <w:rsid w:val="009867FF"/>
    <w:rsid w:val="00995024"/>
    <w:rsid w:val="009A1361"/>
    <w:rsid w:val="009B6452"/>
    <w:rsid w:val="009D0F84"/>
    <w:rsid w:val="009E08FD"/>
    <w:rsid w:val="009F38F9"/>
    <w:rsid w:val="00A81EC6"/>
    <w:rsid w:val="00A84EDC"/>
    <w:rsid w:val="00AE046C"/>
    <w:rsid w:val="00AE4030"/>
    <w:rsid w:val="00AF2A82"/>
    <w:rsid w:val="00AF3614"/>
    <w:rsid w:val="00B122F3"/>
    <w:rsid w:val="00B227BB"/>
    <w:rsid w:val="00B23CC8"/>
    <w:rsid w:val="00B616A1"/>
    <w:rsid w:val="00B71D3A"/>
    <w:rsid w:val="00BD2B59"/>
    <w:rsid w:val="00BD5D0C"/>
    <w:rsid w:val="00BF49EE"/>
    <w:rsid w:val="00C22740"/>
    <w:rsid w:val="00C414BB"/>
    <w:rsid w:val="00C81683"/>
    <w:rsid w:val="00CC2CA3"/>
    <w:rsid w:val="00CD3A0F"/>
    <w:rsid w:val="00CE0E7A"/>
    <w:rsid w:val="00CF4C73"/>
    <w:rsid w:val="00D01370"/>
    <w:rsid w:val="00D200F1"/>
    <w:rsid w:val="00D56782"/>
    <w:rsid w:val="00D5702B"/>
    <w:rsid w:val="00DA2446"/>
    <w:rsid w:val="00E36EBF"/>
    <w:rsid w:val="00E76B32"/>
    <w:rsid w:val="00E773BB"/>
    <w:rsid w:val="00E91040"/>
    <w:rsid w:val="00E96E66"/>
    <w:rsid w:val="00EA23CF"/>
    <w:rsid w:val="00EE67C6"/>
    <w:rsid w:val="00EF07E9"/>
    <w:rsid w:val="00EF0D74"/>
    <w:rsid w:val="00F05B38"/>
    <w:rsid w:val="00F574D5"/>
    <w:rsid w:val="00F651F5"/>
    <w:rsid w:val="00FB457B"/>
    <w:rsid w:val="00FD7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FBCABD-6B93-440E-9765-CA2CD6D6F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781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qFormat/>
    <w:rsid w:val="00247814"/>
    <w:pPr>
      <w:keepNext/>
      <w:numPr>
        <w:numId w:val="1"/>
      </w:numPr>
      <w:jc w:val="center"/>
      <w:outlineLvl w:val="0"/>
    </w:pPr>
    <w:rPr>
      <w:rFonts w:eastAsia="Calibri"/>
      <w:szCs w:val="20"/>
    </w:rPr>
  </w:style>
  <w:style w:type="paragraph" w:styleId="2">
    <w:name w:val="heading 2"/>
    <w:basedOn w:val="a"/>
    <w:next w:val="a"/>
    <w:link w:val="20"/>
    <w:qFormat/>
    <w:rsid w:val="00247814"/>
    <w:pPr>
      <w:keepNext/>
      <w:numPr>
        <w:ilvl w:val="1"/>
        <w:numId w:val="1"/>
      </w:numPr>
      <w:outlineLvl w:val="1"/>
    </w:pPr>
    <w:rPr>
      <w:rFonts w:eastAsia="Calibri"/>
      <w:szCs w:val="20"/>
    </w:rPr>
  </w:style>
  <w:style w:type="paragraph" w:styleId="7">
    <w:name w:val="heading 7"/>
    <w:basedOn w:val="a"/>
    <w:next w:val="a"/>
    <w:link w:val="70"/>
    <w:qFormat/>
    <w:rsid w:val="00247814"/>
    <w:pPr>
      <w:numPr>
        <w:ilvl w:val="6"/>
        <w:numId w:val="1"/>
      </w:num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47814"/>
    <w:rPr>
      <w:rFonts w:ascii="Times New Roman" w:eastAsia="Calibri" w:hAnsi="Times New Roman" w:cs="Times New Roman"/>
      <w:sz w:val="24"/>
      <w:szCs w:val="20"/>
      <w:lang w:eastAsia="zh-CN"/>
    </w:rPr>
  </w:style>
  <w:style w:type="character" w:customStyle="1" w:styleId="20">
    <w:name w:val="Заголовок 2 Знак"/>
    <w:basedOn w:val="a0"/>
    <w:link w:val="2"/>
    <w:rsid w:val="00247814"/>
    <w:rPr>
      <w:rFonts w:ascii="Times New Roman" w:eastAsia="Calibri" w:hAnsi="Times New Roman" w:cs="Times New Roman"/>
      <w:sz w:val="24"/>
      <w:szCs w:val="20"/>
      <w:lang w:eastAsia="zh-CN"/>
    </w:rPr>
  </w:style>
  <w:style w:type="character" w:customStyle="1" w:styleId="70">
    <w:name w:val="Заголовок 7 Знак"/>
    <w:basedOn w:val="a0"/>
    <w:link w:val="7"/>
    <w:rsid w:val="00247814"/>
    <w:rPr>
      <w:rFonts w:ascii="Calibri" w:eastAsia="Times New Roman" w:hAnsi="Calibri" w:cs="Times New Roman"/>
      <w:sz w:val="24"/>
      <w:szCs w:val="24"/>
      <w:lang w:eastAsia="zh-CN"/>
    </w:rPr>
  </w:style>
  <w:style w:type="character" w:customStyle="1" w:styleId="WW8Num1z0">
    <w:name w:val="WW8Num1z0"/>
    <w:rsid w:val="00247814"/>
    <w:rPr>
      <w:rFonts w:ascii="Times New Roman" w:eastAsia="Calibri" w:hAnsi="Times New Roman" w:cs="Times New Roman"/>
    </w:rPr>
  </w:style>
  <w:style w:type="character" w:customStyle="1" w:styleId="WW8Num1z1">
    <w:name w:val="WW8Num1z1"/>
    <w:rsid w:val="00247814"/>
    <w:rPr>
      <w:rFonts w:ascii="Courier New" w:hAnsi="Courier New" w:cs="Courier New"/>
    </w:rPr>
  </w:style>
  <w:style w:type="character" w:customStyle="1" w:styleId="WW8Num1z2">
    <w:name w:val="WW8Num1z2"/>
    <w:rsid w:val="00247814"/>
    <w:rPr>
      <w:rFonts w:ascii="Wingdings" w:hAnsi="Wingdings" w:cs="Wingdings"/>
    </w:rPr>
  </w:style>
  <w:style w:type="character" w:customStyle="1" w:styleId="WW8Num1z3">
    <w:name w:val="WW8Num1z3"/>
    <w:rsid w:val="00247814"/>
    <w:rPr>
      <w:rFonts w:ascii="Symbol" w:hAnsi="Symbol" w:cs="Symbol"/>
    </w:rPr>
  </w:style>
  <w:style w:type="character" w:customStyle="1" w:styleId="WW8Num2z0">
    <w:name w:val="WW8Num2z0"/>
    <w:rsid w:val="00247814"/>
  </w:style>
  <w:style w:type="character" w:customStyle="1" w:styleId="WW8Num2z1">
    <w:name w:val="WW8Num2z1"/>
    <w:rsid w:val="00247814"/>
  </w:style>
  <w:style w:type="character" w:customStyle="1" w:styleId="WW8Num2z2">
    <w:name w:val="WW8Num2z2"/>
    <w:rsid w:val="00247814"/>
  </w:style>
  <w:style w:type="character" w:customStyle="1" w:styleId="WW8Num2z3">
    <w:name w:val="WW8Num2z3"/>
    <w:rsid w:val="00247814"/>
  </w:style>
  <w:style w:type="character" w:customStyle="1" w:styleId="WW8Num2z4">
    <w:name w:val="WW8Num2z4"/>
    <w:rsid w:val="00247814"/>
  </w:style>
  <w:style w:type="character" w:customStyle="1" w:styleId="WW8Num2z5">
    <w:name w:val="WW8Num2z5"/>
    <w:rsid w:val="00247814"/>
  </w:style>
  <w:style w:type="character" w:customStyle="1" w:styleId="WW8Num2z6">
    <w:name w:val="WW8Num2z6"/>
    <w:rsid w:val="00247814"/>
  </w:style>
  <w:style w:type="character" w:customStyle="1" w:styleId="WW8Num2z7">
    <w:name w:val="WW8Num2z7"/>
    <w:rsid w:val="00247814"/>
  </w:style>
  <w:style w:type="character" w:customStyle="1" w:styleId="WW8Num2z8">
    <w:name w:val="WW8Num2z8"/>
    <w:rsid w:val="00247814"/>
  </w:style>
  <w:style w:type="character" w:customStyle="1" w:styleId="WW8Num3z0">
    <w:name w:val="WW8Num3z0"/>
    <w:rsid w:val="00247814"/>
    <w:rPr>
      <w:rFonts w:ascii="Times New Roman" w:eastAsia="Calibri" w:hAnsi="Times New Roman" w:cs="Times New Roman"/>
    </w:rPr>
  </w:style>
  <w:style w:type="character" w:customStyle="1" w:styleId="WW8Num3z1">
    <w:name w:val="WW8Num3z1"/>
    <w:rsid w:val="00247814"/>
    <w:rPr>
      <w:rFonts w:ascii="Courier New" w:hAnsi="Courier New" w:cs="Courier New"/>
    </w:rPr>
  </w:style>
  <w:style w:type="character" w:customStyle="1" w:styleId="WW8Num3z2">
    <w:name w:val="WW8Num3z2"/>
    <w:rsid w:val="00247814"/>
    <w:rPr>
      <w:rFonts w:ascii="Wingdings" w:hAnsi="Wingdings" w:cs="Wingdings"/>
    </w:rPr>
  </w:style>
  <w:style w:type="character" w:customStyle="1" w:styleId="WW8Num3z3">
    <w:name w:val="WW8Num3z3"/>
    <w:rsid w:val="00247814"/>
    <w:rPr>
      <w:rFonts w:ascii="Symbol" w:hAnsi="Symbol" w:cs="Symbol"/>
    </w:rPr>
  </w:style>
  <w:style w:type="character" w:customStyle="1" w:styleId="WW8Num4z0">
    <w:name w:val="WW8Num4z0"/>
    <w:rsid w:val="00247814"/>
    <w:rPr>
      <w:rFonts w:ascii="Symbol" w:hAnsi="Symbol" w:cs="Symbol"/>
    </w:rPr>
  </w:style>
  <w:style w:type="character" w:customStyle="1" w:styleId="WW8Num4z1">
    <w:name w:val="WW8Num4z1"/>
    <w:rsid w:val="00247814"/>
    <w:rPr>
      <w:rFonts w:ascii="Courier New" w:hAnsi="Courier New" w:cs="Courier New"/>
    </w:rPr>
  </w:style>
  <w:style w:type="character" w:customStyle="1" w:styleId="WW8Num4z2">
    <w:name w:val="WW8Num4z2"/>
    <w:rsid w:val="00247814"/>
    <w:rPr>
      <w:rFonts w:ascii="Wingdings" w:hAnsi="Wingdings" w:cs="Wingdings"/>
    </w:rPr>
  </w:style>
  <w:style w:type="character" w:customStyle="1" w:styleId="WW8Num5z0">
    <w:name w:val="WW8Num5z0"/>
    <w:rsid w:val="00247814"/>
  </w:style>
  <w:style w:type="character" w:customStyle="1" w:styleId="WW8Num5z1">
    <w:name w:val="WW8Num5z1"/>
    <w:rsid w:val="00247814"/>
    <w:rPr>
      <w:rFonts w:ascii="Times New Roman" w:eastAsia="Calibri" w:hAnsi="Times New Roman" w:cs="Times New Roman"/>
    </w:rPr>
  </w:style>
  <w:style w:type="character" w:customStyle="1" w:styleId="WW8Num5z2">
    <w:name w:val="WW8Num5z2"/>
    <w:rsid w:val="00247814"/>
  </w:style>
  <w:style w:type="character" w:customStyle="1" w:styleId="WW8Num5z3">
    <w:name w:val="WW8Num5z3"/>
    <w:rsid w:val="00247814"/>
  </w:style>
  <w:style w:type="character" w:customStyle="1" w:styleId="WW8Num5z4">
    <w:name w:val="WW8Num5z4"/>
    <w:rsid w:val="00247814"/>
  </w:style>
  <w:style w:type="character" w:customStyle="1" w:styleId="WW8Num5z5">
    <w:name w:val="WW8Num5z5"/>
    <w:rsid w:val="00247814"/>
  </w:style>
  <w:style w:type="character" w:customStyle="1" w:styleId="WW8Num5z6">
    <w:name w:val="WW8Num5z6"/>
    <w:rsid w:val="00247814"/>
  </w:style>
  <w:style w:type="character" w:customStyle="1" w:styleId="WW8Num5z7">
    <w:name w:val="WW8Num5z7"/>
    <w:rsid w:val="00247814"/>
  </w:style>
  <w:style w:type="character" w:customStyle="1" w:styleId="WW8Num5z8">
    <w:name w:val="WW8Num5z8"/>
    <w:rsid w:val="00247814"/>
  </w:style>
  <w:style w:type="character" w:customStyle="1" w:styleId="WW8Num6z0">
    <w:name w:val="WW8Num6z0"/>
    <w:rsid w:val="00247814"/>
    <w:rPr>
      <w:rFonts w:ascii="Times New Roman" w:eastAsia="Calibri" w:hAnsi="Times New Roman" w:cs="Times New Roman"/>
    </w:rPr>
  </w:style>
  <w:style w:type="character" w:customStyle="1" w:styleId="WW8Num6z1">
    <w:name w:val="WW8Num6z1"/>
    <w:rsid w:val="00247814"/>
    <w:rPr>
      <w:rFonts w:ascii="Courier New" w:hAnsi="Courier New" w:cs="Courier New"/>
    </w:rPr>
  </w:style>
  <w:style w:type="character" w:customStyle="1" w:styleId="WW8Num6z2">
    <w:name w:val="WW8Num6z2"/>
    <w:rsid w:val="00247814"/>
    <w:rPr>
      <w:rFonts w:ascii="Wingdings" w:hAnsi="Wingdings" w:cs="Wingdings"/>
    </w:rPr>
  </w:style>
  <w:style w:type="character" w:customStyle="1" w:styleId="WW8Num6z3">
    <w:name w:val="WW8Num6z3"/>
    <w:rsid w:val="00247814"/>
    <w:rPr>
      <w:rFonts w:ascii="Symbol" w:hAnsi="Symbol" w:cs="Symbol"/>
    </w:rPr>
  </w:style>
  <w:style w:type="character" w:customStyle="1" w:styleId="WW8Num7z0">
    <w:name w:val="WW8Num7z0"/>
    <w:rsid w:val="00247814"/>
    <w:rPr>
      <w:rFonts w:ascii="Symbol" w:hAnsi="Symbol" w:cs="Symbol"/>
    </w:rPr>
  </w:style>
  <w:style w:type="character" w:customStyle="1" w:styleId="WW8Num7z1">
    <w:name w:val="WW8Num7z1"/>
    <w:rsid w:val="00247814"/>
    <w:rPr>
      <w:rFonts w:ascii="Courier New" w:hAnsi="Courier New" w:cs="Courier New"/>
    </w:rPr>
  </w:style>
  <w:style w:type="character" w:customStyle="1" w:styleId="WW8Num7z2">
    <w:name w:val="WW8Num7z2"/>
    <w:rsid w:val="00247814"/>
    <w:rPr>
      <w:rFonts w:ascii="Wingdings" w:hAnsi="Wingdings" w:cs="Wingdings"/>
    </w:rPr>
  </w:style>
  <w:style w:type="character" w:customStyle="1" w:styleId="WW8Num8z0">
    <w:name w:val="WW8Num8z0"/>
    <w:rsid w:val="00247814"/>
  </w:style>
  <w:style w:type="character" w:customStyle="1" w:styleId="WW8Num8z1">
    <w:name w:val="WW8Num8z1"/>
    <w:rsid w:val="00247814"/>
  </w:style>
  <w:style w:type="character" w:customStyle="1" w:styleId="WW8Num8z2">
    <w:name w:val="WW8Num8z2"/>
    <w:rsid w:val="00247814"/>
  </w:style>
  <w:style w:type="character" w:customStyle="1" w:styleId="WW8Num8z3">
    <w:name w:val="WW8Num8z3"/>
    <w:rsid w:val="00247814"/>
  </w:style>
  <w:style w:type="character" w:customStyle="1" w:styleId="WW8Num8z4">
    <w:name w:val="WW8Num8z4"/>
    <w:rsid w:val="00247814"/>
  </w:style>
  <w:style w:type="character" w:customStyle="1" w:styleId="WW8Num8z5">
    <w:name w:val="WW8Num8z5"/>
    <w:rsid w:val="00247814"/>
  </w:style>
  <w:style w:type="character" w:customStyle="1" w:styleId="WW8Num8z6">
    <w:name w:val="WW8Num8z6"/>
    <w:rsid w:val="00247814"/>
  </w:style>
  <w:style w:type="character" w:customStyle="1" w:styleId="WW8Num8z7">
    <w:name w:val="WW8Num8z7"/>
    <w:rsid w:val="00247814"/>
  </w:style>
  <w:style w:type="character" w:customStyle="1" w:styleId="WW8Num8z8">
    <w:name w:val="WW8Num8z8"/>
    <w:rsid w:val="00247814"/>
  </w:style>
  <w:style w:type="character" w:customStyle="1" w:styleId="WW8Num9z0">
    <w:name w:val="WW8Num9z0"/>
    <w:rsid w:val="00247814"/>
    <w:rPr>
      <w:rFonts w:ascii="Symbol" w:hAnsi="Symbol" w:cs="Symbol"/>
      <w:sz w:val="28"/>
      <w:szCs w:val="28"/>
    </w:rPr>
  </w:style>
  <w:style w:type="character" w:customStyle="1" w:styleId="WW8Num9z1">
    <w:name w:val="WW8Num9z1"/>
    <w:rsid w:val="00247814"/>
    <w:rPr>
      <w:rFonts w:ascii="Courier New" w:hAnsi="Courier New" w:cs="Courier New"/>
    </w:rPr>
  </w:style>
  <w:style w:type="character" w:customStyle="1" w:styleId="WW8Num9z2">
    <w:name w:val="WW8Num9z2"/>
    <w:rsid w:val="00247814"/>
    <w:rPr>
      <w:rFonts w:ascii="Wingdings" w:hAnsi="Wingdings" w:cs="Wingdings"/>
    </w:rPr>
  </w:style>
  <w:style w:type="character" w:customStyle="1" w:styleId="WW8Num10z0">
    <w:name w:val="WW8Num10z0"/>
    <w:rsid w:val="00247814"/>
  </w:style>
  <w:style w:type="character" w:customStyle="1" w:styleId="WW8Num11z0">
    <w:name w:val="WW8Num11z0"/>
    <w:rsid w:val="00247814"/>
    <w:rPr>
      <w:sz w:val="24"/>
    </w:rPr>
  </w:style>
  <w:style w:type="character" w:customStyle="1" w:styleId="WW8Num11z1">
    <w:name w:val="WW8Num11z1"/>
    <w:rsid w:val="00247814"/>
  </w:style>
  <w:style w:type="character" w:customStyle="1" w:styleId="WW8Num11z2">
    <w:name w:val="WW8Num11z2"/>
    <w:rsid w:val="00247814"/>
  </w:style>
  <w:style w:type="character" w:customStyle="1" w:styleId="WW8Num11z3">
    <w:name w:val="WW8Num11z3"/>
    <w:rsid w:val="00247814"/>
  </w:style>
  <w:style w:type="character" w:customStyle="1" w:styleId="WW8Num11z4">
    <w:name w:val="WW8Num11z4"/>
    <w:rsid w:val="00247814"/>
  </w:style>
  <w:style w:type="character" w:customStyle="1" w:styleId="WW8Num11z5">
    <w:name w:val="WW8Num11z5"/>
    <w:rsid w:val="00247814"/>
  </w:style>
  <w:style w:type="character" w:customStyle="1" w:styleId="WW8Num11z6">
    <w:name w:val="WW8Num11z6"/>
    <w:rsid w:val="00247814"/>
  </w:style>
  <w:style w:type="character" w:customStyle="1" w:styleId="WW8Num11z7">
    <w:name w:val="WW8Num11z7"/>
    <w:rsid w:val="00247814"/>
  </w:style>
  <w:style w:type="character" w:customStyle="1" w:styleId="WW8Num11z8">
    <w:name w:val="WW8Num11z8"/>
    <w:rsid w:val="00247814"/>
  </w:style>
  <w:style w:type="character" w:customStyle="1" w:styleId="WW8Num12z0">
    <w:name w:val="WW8Num12z0"/>
    <w:rsid w:val="00247814"/>
    <w:rPr>
      <w:rFonts w:ascii="Symbol" w:hAnsi="Symbol" w:cs="Symbol"/>
    </w:rPr>
  </w:style>
  <w:style w:type="character" w:customStyle="1" w:styleId="WW8Num12z1">
    <w:name w:val="WW8Num12z1"/>
    <w:rsid w:val="00247814"/>
    <w:rPr>
      <w:rFonts w:ascii="Courier New" w:hAnsi="Courier New" w:cs="Courier New"/>
    </w:rPr>
  </w:style>
  <w:style w:type="character" w:customStyle="1" w:styleId="WW8Num12z2">
    <w:name w:val="WW8Num12z2"/>
    <w:rsid w:val="00247814"/>
    <w:rPr>
      <w:rFonts w:ascii="Wingdings" w:hAnsi="Wingdings" w:cs="Wingdings"/>
    </w:rPr>
  </w:style>
  <w:style w:type="character" w:customStyle="1" w:styleId="WW8Num13z0">
    <w:name w:val="WW8Num13z0"/>
    <w:rsid w:val="00247814"/>
    <w:rPr>
      <w:rFonts w:ascii="Lucida Console" w:hAnsi="Lucida Console" w:cs="Lucida Console"/>
      <w:sz w:val="16"/>
      <w:szCs w:val="16"/>
    </w:rPr>
  </w:style>
  <w:style w:type="character" w:customStyle="1" w:styleId="WW8Num13z1">
    <w:name w:val="WW8Num13z1"/>
    <w:rsid w:val="00247814"/>
  </w:style>
  <w:style w:type="character" w:customStyle="1" w:styleId="WW8Num13z2">
    <w:name w:val="WW8Num13z2"/>
    <w:rsid w:val="00247814"/>
  </w:style>
  <w:style w:type="character" w:customStyle="1" w:styleId="WW8Num13z3">
    <w:name w:val="WW8Num13z3"/>
    <w:rsid w:val="00247814"/>
  </w:style>
  <w:style w:type="character" w:customStyle="1" w:styleId="WW8Num13z4">
    <w:name w:val="WW8Num13z4"/>
    <w:rsid w:val="00247814"/>
  </w:style>
  <w:style w:type="character" w:customStyle="1" w:styleId="WW8Num13z5">
    <w:name w:val="WW8Num13z5"/>
    <w:rsid w:val="00247814"/>
  </w:style>
  <w:style w:type="character" w:customStyle="1" w:styleId="WW8Num13z6">
    <w:name w:val="WW8Num13z6"/>
    <w:rsid w:val="00247814"/>
  </w:style>
  <w:style w:type="character" w:customStyle="1" w:styleId="WW8Num13z7">
    <w:name w:val="WW8Num13z7"/>
    <w:rsid w:val="00247814"/>
  </w:style>
  <w:style w:type="character" w:customStyle="1" w:styleId="WW8Num13z8">
    <w:name w:val="WW8Num13z8"/>
    <w:rsid w:val="00247814"/>
  </w:style>
  <w:style w:type="character" w:customStyle="1" w:styleId="WW8Num14z0">
    <w:name w:val="WW8Num14z0"/>
    <w:rsid w:val="00247814"/>
  </w:style>
  <w:style w:type="character" w:customStyle="1" w:styleId="WW8Num14z1">
    <w:name w:val="WW8Num14z1"/>
    <w:rsid w:val="00247814"/>
  </w:style>
  <w:style w:type="character" w:customStyle="1" w:styleId="WW8Num14z2">
    <w:name w:val="WW8Num14z2"/>
    <w:rsid w:val="00247814"/>
  </w:style>
  <w:style w:type="character" w:customStyle="1" w:styleId="WW8Num14z3">
    <w:name w:val="WW8Num14z3"/>
    <w:rsid w:val="00247814"/>
  </w:style>
  <w:style w:type="character" w:customStyle="1" w:styleId="WW8Num14z4">
    <w:name w:val="WW8Num14z4"/>
    <w:rsid w:val="00247814"/>
  </w:style>
  <w:style w:type="character" w:customStyle="1" w:styleId="WW8Num14z5">
    <w:name w:val="WW8Num14z5"/>
    <w:rsid w:val="00247814"/>
  </w:style>
  <w:style w:type="character" w:customStyle="1" w:styleId="WW8Num14z6">
    <w:name w:val="WW8Num14z6"/>
    <w:rsid w:val="00247814"/>
  </w:style>
  <w:style w:type="character" w:customStyle="1" w:styleId="WW8Num14z7">
    <w:name w:val="WW8Num14z7"/>
    <w:rsid w:val="00247814"/>
  </w:style>
  <w:style w:type="character" w:customStyle="1" w:styleId="WW8Num14z8">
    <w:name w:val="WW8Num14z8"/>
    <w:rsid w:val="00247814"/>
  </w:style>
  <w:style w:type="character" w:customStyle="1" w:styleId="WW8Num15z0">
    <w:name w:val="WW8Num15z0"/>
    <w:rsid w:val="00247814"/>
    <w:rPr>
      <w:rFonts w:ascii="Symbol" w:hAnsi="Symbol" w:cs="Symbol"/>
      <w:sz w:val="20"/>
    </w:rPr>
  </w:style>
  <w:style w:type="character" w:customStyle="1" w:styleId="WW8Num15z1">
    <w:name w:val="WW8Num15z1"/>
    <w:rsid w:val="00247814"/>
    <w:rPr>
      <w:rFonts w:ascii="Courier New" w:hAnsi="Courier New" w:cs="Courier New"/>
      <w:sz w:val="20"/>
    </w:rPr>
  </w:style>
  <w:style w:type="character" w:customStyle="1" w:styleId="WW8Num15z2">
    <w:name w:val="WW8Num15z2"/>
    <w:rsid w:val="00247814"/>
    <w:rPr>
      <w:rFonts w:ascii="Wingdings" w:hAnsi="Wingdings" w:cs="Wingdings"/>
      <w:sz w:val="20"/>
    </w:rPr>
  </w:style>
  <w:style w:type="character" w:customStyle="1" w:styleId="WW8Num16z0">
    <w:name w:val="WW8Num16z0"/>
    <w:rsid w:val="00247814"/>
    <w:rPr>
      <w:rFonts w:ascii="Symbol" w:hAnsi="Symbol" w:cs="Symbol"/>
    </w:rPr>
  </w:style>
  <w:style w:type="character" w:customStyle="1" w:styleId="WW8Num16z1">
    <w:name w:val="WW8Num16z1"/>
    <w:rsid w:val="00247814"/>
    <w:rPr>
      <w:rFonts w:ascii="Courier New" w:hAnsi="Courier New" w:cs="Courier New"/>
    </w:rPr>
  </w:style>
  <w:style w:type="character" w:customStyle="1" w:styleId="WW8Num16z2">
    <w:name w:val="WW8Num16z2"/>
    <w:rsid w:val="00247814"/>
    <w:rPr>
      <w:rFonts w:ascii="Wingdings" w:hAnsi="Wingdings" w:cs="Wingdings"/>
    </w:rPr>
  </w:style>
  <w:style w:type="character" w:customStyle="1" w:styleId="WW8Num17z0">
    <w:name w:val="WW8Num17z0"/>
    <w:rsid w:val="00247814"/>
    <w:rPr>
      <w:rFonts w:ascii="Times New Roman" w:eastAsia="Calibri" w:hAnsi="Times New Roman" w:cs="Times New Roman"/>
      <w:sz w:val="28"/>
      <w:szCs w:val="28"/>
      <w:lang w:eastAsia="ru-RU"/>
    </w:rPr>
  </w:style>
  <w:style w:type="character" w:customStyle="1" w:styleId="WW8Num17z1">
    <w:name w:val="WW8Num17z1"/>
    <w:rsid w:val="00247814"/>
    <w:rPr>
      <w:rFonts w:ascii="Courier New" w:hAnsi="Courier New" w:cs="Courier New"/>
    </w:rPr>
  </w:style>
  <w:style w:type="character" w:customStyle="1" w:styleId="WW8Num17z2">
    <w:name w:val="WW8Num17z2"/>
    <w:rsid w:val="00247814"/>
    <w:rPr>
      <w:rFonts w:ascii="Wingdings" w:hAnsi="Wingdings" w:cs="Wingdings"/>
    </w:rPr>
  </w:style>
  <w:style w:type="character" w:customStyle="1" w:styleId="WW8Num17z3">
    <w:name w:val="WW8Num17z3"/>
    <w:rsid w:val="00247814"/>
    <w:rPr>
      <w:rFonts w:ascii="Symbol" w:hAnsi="Symbol" w:cs="Symbol"/>
    </w:rPr>
  </w:style>
  <w:style w:type="character" w:customStyle="1" w:styleId="WW8Num18z0">
    <w:name w:val="WW8Num18z0"/>
    <w:rsid w:val="00247814"/>
    <w:rPr>
      <w:rFonts w:ascii="Symbol" w:hAnsi="Symbol" w:cs="Symbol"/>
      <w:color w:val="FF0000"/>
      <w:sz w:val="28"/>
      <w:szCs w:val="28"/>
    </w:rPr>
  </w:style>
  <w:style w:type="character" w:customStyle="1" w:styleId="WW8Num18z1">
    <w:name w:val="WW8Num18z1"/>
    <w:rsid w:val="00247814"/>
    <w:rPr>
      <w:rFonts w:ascii="Courier New" w:hAnsi="Courier New" w:cs="Courier New"/>
    </w:rPr>
  </w:style>
  <w:style w:type="character" w:customStyle="1" w:styleId="WW8Num18z2">
    <w:name w:val="WW8Num18z2"/>
    <w:rsid w:val="00247814"/>
    <w:rPr>
      <w:rFonts w:ascii="Wingdings" w:hAnsi="Wingdings" w:cs="Wingdings"/>
    </w:rPr>
  </w:style>
  <w:style w:type="character" w:customStyle="1" w:styleId="WW8Num19z0">
    <w:name w:val="WW8Num19z0"/>
    <w:rsid w:val="00247814"/>
    <w:rPr>
      <w:rFonts w:ascii="Symbol" w:hAnsi="Symbol" w:cs="Symbol"/>
    </w:rPr>
  </w:style>
  <w:style w:type="character" w:customStyle="1" w:styleId="WW8Num19z1">
    <w:name w:val="WW8Num19z1"/>
    <w:rsid w:val="00247814"/>
    <w:rPr>
      <w:rFonts w:ascii="Courier New" w:hAnsi="Courier New" w:cs="Courier New"/>
    </w:rPr>
  </w:style>
  <w:style w:type="character" w:customStyle="1" w:styleId="WW8Num19z2">
    <w:name w:val="WW8Num19z2"/>
    <w:rsid w:val="00247814"/>
    <w:rPr>
      <w:rFonts w:ascii="Wingdings" w:hAnsi="Wingdings" w:cs="Wingdings"/>
    </w:rPr>
  </w:style>
  <w:style w:type="character" w:customStyle="1" w:styleId="WW8Num20z0">
    <w:name w:val="WW8Num20z0"/>
    <w:rsid w:val="00247814"/>
  </w:style>
  <w:style w:type="character" w:customStyle="1" w:styleId="WW8Num20z1">
    <w:name w:val="WW8Num20z1"/>
    <w:rsid w:val="00247814"/>
    <w:rPr>
      <w:rFonts w:ascii="Courier New" w:hAnsi="Courier New" w:cs="Courier New"/>
    </w:rPr>
  </w:style>
  <w:style w:type="character" w:customStyle="1" w:styleId="WW8Num20z2">
    <w:name w:val="WW8Num20z2"/>
    <w:rsid w:val="00247814"/>
    <w:rPr>
      <w:rFonts w:ascii="Wingdings" w:hAnsi="Wingdings" w:cs="Wingdings"/>
    </w:rPr>
  </w:style>
  <w:style w:type="character" w:customStyle="1" w:styleId="WW8Num20z3">
    <w:name w:val="WW8Num20z3"/>
    <w:rsid w:val="00247814"/>
    <w:rPr>
      <w:rFonts w:ascii="Symbol" w:hAnsi="Symbol" w:cs="Symbol"/>
    </w:rPr>
  </w:style>
  <w:style w:type="character" w:customStyle="1" w:styleId="WW8Num21z0">
    <w:name w:val="WW8Num21z0"/>
    <w:rsid w:val="00247814"/>
    <w:rPr>
      <w:rFonts w:cs="Times New Roman"/>
    </w:rPr>
  </w:style>
  <w:style w:type="character" w:customStyle="1" w:styleId="WW8Num22z0">
    <w:name w:val="WW8Num22z0"/>
    <w:rsid w:val="00247814"/>
    <w:rPr>
      <w:rFonts w:ascii="Times New Roman" w:eastAsia="Calibri" w:hAnsi="Times New Roman" w:cs="Times New Roman"/>
    </w:rPr>
  </w:style>
  <w:style w:type="character" w:customStyle="1" w:styleId="WW8Num22z1">
    <w:name w:val="WW8Num22z1"/>
    <w:rsid w:val="00247814"/>
    <w:rPr>
      <w:rFonts w:ascii="Courier New" w:hAnsi="Courier New" w:cs="Courier New"/>
    </w:rPr>
  </w:style>
  <w:style w:type="character" w:customStyle="1" w:styleId="WW8Num22z2">
    <w:name w:val="WW8Num22z2"/>
    <w:rsid w:val="00247814"/>
    <w:rPr>
      <w:rFonts w:ascii="Wingdings" w:hAnsi="Wingdings" w:cs="Wingdings"/>
    </w:rPr>
  </w:style>
  <w:style w:type="character" w:customStyle="1" w:styleId="WW8Num22z3">
    <w:name w:val="WW8Num22z3"/>
    <w:rsid w:val="00247814"/>
    <w:rPr>
      <w:rFonts w:ascii="Symbol" w:hAnsi="Symbol" w:cs="Symbol"/>
    </w:rPr>
  </w:style>
  <w:style w:type="character" w:customStyle="1" w:styleId="WW8Num23z0">
    <w:name w:val="WW8Num23z0"/>
    <w:rsid w:val="00247814"/>
    <w:rPr>
      <w:sz w:val="28"/>
      <w:szCs w:val="28"/>
    </w:rPr>
  </w:style>
  <w:style w:type="character" w:customStyle="1" w:styleId="WW8Num23z1">
    <w:name w:val="WW8Num23z1"/>
    <w:rsid w:val="00247814"/>
  </w:style>
  <w:style w:type="character" w:customStyle="1" w:styleId="WW8Num23z2">
    <w:name w:val="WW8Num23z2"/>
    <w:rsid w:val="00247814"/>
  </w:style>
  <w:style w:type="character" w:customStyle="1" w:styleId="WW8Num23z3">
    <w:name w:val="WW8Num23z3"/>
    <w:rsid w:val="00247814"/>
  </w:style>
  <w:style w:type="character" w:customStyle="1" w:styleId="WW8Num23z4">
    <w:name w:val="WW8Num23z4"/>
    <w:rsid w:val="00247814"/>
  </w:style>
  <w:style w:type="character" w:customStyle="1" w:styleId="WW8Num23z5">
    <w:name w:val="WW8Num23z5"/>
    <w:rsid w:val="00247814"/>
  </w:style>
  <w:style w:type="character" w:customStyle="1" w:styleId="WW8Num23z6">
    <w:name w:val="WW8Num23z6"/>
    <w:rsid w:val="00247814"/>
  </w:style>
  <w:style w:type="character" w:customStyle="1" w:styleId="WW8Num23z7">
    <w:name w:val="WW8Num23z7"/>
    <w:rsid w:val="00247814"/>
  </w:style>
  <w:style w:type="character" w:customStyle="1" w:styleId="WW8Num23z8">
    <w:name w:val="WW8Num23z8"/>
    <w:rsid w:val="00247814"/>
  </w:style>
  <w:style w:type="character" w:customStyle="1" w:styleId="WW8Num24z0">
    <w:name w:val="WW8Num24z0"/>
    <w:rsid w:val="00247814"/>
    <w:rPr>
      <w:sz w:val="28"/>
      <w:szCs w:val="28"/>
    </w:rPr>
  </w:style>
  <w:style w:type="character" w:customStyle="1" w:styleId="WW8Num24z1">
    <w:name w:val="WW8Num24z1"/>
    <w:rsid w:val="00247814"/>
  </w:style>
  <w:style w:type="character" w:customStyle="1" w:styleId="WW8Num24z2">
    <w:name w:val="WW8Num24z2"/>
    <w:rsid w:val="00247814"/>
  </w:style>
  <w:style w:type="character" w:customStyle="1" w:styleId="WW8Num24z3">
    <w:name w:val="WW8Num24z3"/>
    <w:rsid w:val="00247814"/>
  </w:style>
  <w:style w:type="character" w:customStyle="1" w:styleId="WW8Num24z4">
    <w:name w:val="WW8Num24z4"/>
    <w:rsid w:val="00247814"/>
  </w:style>
  <w:style w:type="character" w:customStyle="1" w:styleId="WW8Num24z5">
    <w:name w:val="WW8Num24z5"/>
    <w:rsid w:val="00247814"/>
  </w:style>
  <w:style w:type="character" w:customStyle="1" w:styleId="WW8Num24z6">
    <w:name w:val="WW8Num24z6"/>
    <w:rsid w:val="00247814"/>
  </w:style>
  <w:style w:type="character" w:customStyle="1" w:styleId="WW8Num24z7">
    <w:name w:val="WW8Num24z7"/>
    <w:rsid w:val="00247814"/>
  </w:style>
  <w:style w:type="character" w:customStyle="1" w:styleId="WW8Num24z8">
    <w:name w:val="WW8Num24z8"/>
    <w:rsid w:val="00247814"/>
  </w:style>
  <w:style w:type="character" w:customStyle="1" w:styleId="11">
    <w:name w:val="Основной шрифт абзаца1"/>
    <w:rsid w:val="00247814"/>
  </w:style>
  <w:style w:type="character" w:customStyle="1" w:styleId="a3">
    <w:name w:val="Название Знак"/>
    <w:link w:val="a4"/>
    <w:uiPriority w:val="10"/>
    <w:rsid w:val="00247814"/>
    <w:rPr>
      <w:rFonts w:ascii="Cambria" w:hAnsi="Cambria"/>
      <w:b/>
      <w:bCs/>
      <w:kern w:val="28"/>
      <w:sz w:val="32"/>
      <w:szCs w:val="32"/>
      <w:lang w:eastAsia="zh-CN"/>
    </w:rPr>
  </w:style>
  <w:style w:type="character" w:customStyle="1" w:styleId="a5">
    <w:name w:val="Основной текст Знак"/>
    <w:rsid w:val="00247814"/>
    <w:rPr>
      <w:rFonts w:eastAsia="Calibri"/>
      <w:sz w:val="24"/>
      <w:lang w:val="en-US" w:bidi="ar-SA"/>
    </w:rPr>
  </w:style>
  <w:style w:type="character" w:customStyle="1" w:styleId="apple-converted-space">
    <w:name w:val="apple-converted-space"/>
    <w:basedOn w:val="11"/>
    <w:rsid w:val="00247814"/>
  </w:style>
  <w:style w:type="character" w:styleId="a6">
    <w:name w:val="Strong"/>
    <w:uiPriority w:val="22"/>
    <w:qFormat/>
    <w:rsid w:val="00247814"/>
    <w:rPr>
      <w:b/>
      <w:bCs/>
    </w:rPr>
  </w:style>
  <w:style w:type="character" w:styleId="a7">
    <w:name w:val="Hyperlink"/>
    <w:uiPriority w:val="99"/>
    <w:rsid w:val="00247814"/>
    <w:rPr>
      <w:color w:val="0000FF"/>
      <w:u w:val="single"/>
    </w:rPr>
  </w:style>
  <w:style w:type="character" w:styleId="a8">
    <w:name w:val="Emphasis"/>
    <w:qFormat/>
    <w:rsid w:val="00247814"/>
    <w:rPr>
      <w:i/>
      <w:iCs/>
    </w:rPr>
  </w:style>
  <w:style w:type="character" w:customStyle="1" w:styleId="spelle">
    <w:name w:val="spelle"/>
    <w:basedOn w:val="11"/>
    <w:rsid w:val="00247814"/>
  </w:style>
  <w:style w:type="character" w:customStyle="1" w:styleId="3">
    <w:name w:val="Основной текст 3 Знак"/>
    <w:rsid w:val="00247814"/>
    <w:rPr>
      <w:sz w:val="16"/>
      <w:szCs w:val="16"/>
    </w:rPr>
  </w:style>
  <w:style w:type="character" w:customStyle="1" w:styleId="a9">
    <w:name w:val="Без интервала Знак"/>
    <w:rsid w:val="00247814"/>
    <w:rPr>
      <w:rFonts w:ascii="Calibri" w:hAnsi="Calibri" w:cs="Calibri"/>
      <w:lang w:val="ru-RU" w:bidi="ar-SA"/>
    </w:rPr>
  </w:style>
  <w:style w:type="character" w:customStyle="1" w:styleId="aa">
    <w:name w:val="Маркеры списка"/>
    <w:rsid w:val="00247814"/>
    <w:rPr>
      <w:rFonts w:ascii="OpenSymbol" w:eastAsia="OpenSymbol" w:hAnsi="OpenSymbol" w:cs="OpenSymbol"/>
    </w:rPr>
  </w:style>
  <w:style w:type="paragraph" w:customStyle="1" w:styleId="ab">
    <w:name w:val="Заголовок"/>
    <w:basedOn w:val="a"/>
    <w:next w:val="ac"/>
    <w:rsid w:val="00247814"/>
    <w:pPr>
      <w:jc w:val="center"/>
    </w:pPr>
    <w:rPr>
      <w:rFonts w:eastAsia="Calibri"/>
      <w:szCs w:val="20"/>
    </w:rPr>
  </w:style>
  <w:style w:type="paragraph" w:styleId="ac">
    <w:name w:val="Body Text"/>
    <w:basedOn w:val="a"/>
    <w:link w:val="12"/>
    <w:rsid w:val="00247814"/>
    <w:rPr>
      <w:rFonts w:eastAsia="Calibri"/>
      <w:szCs w:val="20"/>
      <w:lang w:val="en-US"/>
    </w:rPr>
  </w:style>
  <w:style w:type="character" w:customStyle="1" w:styleId="12">
    <w:name w:val="Основной текст Знак1"/>
    <w:basedOn w:val="a0"/>
    <w:link w:val="ac"/>
    <w:rsid w:val="00247814"/>
    <w:rPr>
      <w:rFonts w:ascii="Times New Roman" w:eastAsia="Calibri" w:hAnsi="Times New Roman" w:cs="Times New Roman"/>
      <w:sz w:val="24"/>
      <w:szCs w:val="20"/>
      <w:lang w:val="en-US" w:eastAsia="zh-CN"/>
    </w:rPr>
  </w:style>
  <w:style w:type="paragraph" w:styleId="ad">
    <w:name w:val="List"/>
    <w:basedOn w:val="ac"/>
    <w:rsid w:val="00247814"/>
    <w:rPr>
      <w:rFonts w:cs="Mangal"/>
    </w:rPr>
  </w:style>
  <w:style w:type="paragraph" w:styleId="ae">
    <w:name w:val="caption"/>
    <w:basedOn w:val="a"/>
    <w:qFormat/>
    <w:rsid w:val="00247814"/>
    <w:pPr>
      <w:suppressLineNumbers/>
      <w:spacing w:before="120" w:after="120"/>
    </w:pPr>
    <w:rPr>
      <w:rFonts w:cs="Mangal"/>
      <w:i/>
      <w:iCs/>
    </w:rPr>
  </w:style>
  <w:style w:type="paragraph" w:customStyle="1" w:styleId="13">
    <w:name w:val="Указатель1"/>
    <w:basedOn w:val="a"/>
    <w:rsid w:val="00247814"/>
    <w:pPr>
      <w:suppressLineNumbers/>
    </w:pPr>
    <w:rPr>
      <w:rFonts w:cs="Mangal"/>
    </w:rPr>
  </w:style>
  <w:style w:type="paragraph" w:styleId="af">
    <w:name w:val="Normal (Web)"/>
    <w:basedOn w:val="a"/>
    <w:uiPriority w:val="99"/>
    <w:rsid w:val="00247814"/>
    <w:pPr>
      <w:spacing w:before="280" w:after="280"/>
    </w:pPr>
  </w:style>
  <w:style w:type="paragraph" w:customStyle="1" w:styleId="sfst">
    <w:name w:val="sfst"/>
    <w:basedOn w:val="a"/>
    <w:rsid w:val="00247814"/>
    <w:pPr>
      <w:spacing w:before="280" w:after="280"/>
    </w:pPr>
  </w:style>
  <w:style w:type="paragraph" w:customStyle="1" w:styleId="14">
    <w:name w:val="Название объекта1"/>
    <w:basedOn w:val="a"/>
    <w:next w:val="a"/>
    <w:rsid w:val="00247814"/>
    <w:pPr>
      <w:ind w:firstLine="720"/>
      <w:jc w:val="right"/>
    </w:pPr>
    <w:rPr>
      <w:sz w:val="28"/>
      <w:szCs w:val="20"/>
    </w:rPr>
  </w:style>
  <w:style w:type="paragraph" w:styleId="af0">
    <w:name w:val="Body Text Indent"/>
    <w:basedOn w:val="a"/>
    <w:link w:val="af1"/>
    <w:rsid w:val="00247814"/>
    <w:pPr>
      <w:spacing w:after="120"/>
      <w:ind w:left="283"/>
    </w:pPr>
  </w:style>
  <w:style w:type="character" w:customStyle="1" w:styleId="af1">
    <w:name w:val="Основной текст с отступом Знак"/>
    <w:basedOn w:val="a0"/>
    <w:link w:val="af0"/>
    <w:rsid w:val="00247814"/>
    <w:rPr>
      <w:rFonts w:ascii="Times New Roman" w:eastAsia="Times New Roman" w:hAnsi="Times New Roman" w:cs="Times New Roman"/>
      <w:sz w:val="24"/>
      <w:szCs w:val="24"/>
      <w:lang w:eastAsia="zh-CN"/>
    </w:rPr>
  </w:style>
  <w:style w:type="paragraph" w:customStyle="1" w:styleId="31">
    <w:name w:val="Основной текст 31"/>
    <w:basedOn w:val="a"/>
    <w:rsid w:val="00247814"/>
    <w:pPr>
      <w:spacing w:after="120"/>
    </w:pPr>
    <w:rPr>
      <w:sz w:val="16"/>
      <w:szCs w:val="16"/>
    </w:rPr>
  </w:style>
  <w:style w:type="paragraph" w:styleId="af2">
    <w:name w:val="No Spacing"/>
    <w:qFormat/>
    <w:rsid w:val="00247814"/>
    <w:pPr>
      <w:suppressAutoHyphens/>
      <w:spacing w:after="0" w:line="240" w:lineRule="auto"/>
      <w:jc w:val="both"/>
    </w:pPr>
    <w:rPr>
      <w:rFonts w:ascii="Calibri" w:eastAsia="Times New Roman" w:hAnsi="Calibri" w:cs="Calibri"/>
      <w:sz w:val="20"/>
      <w:szCs w:val="20"/>
      <w:lang w:eastAsia="zh-CN"/>
    </w:rPr>
  </w:style>
  <w:style w:type="paragraph" w:styleId="af3">
    <w:name w:val="List Paragraph"/>
    <w:basedOn w:val="a"/>
    <w:uiPriority w:val="34"/>
    <w:qFormat/>
    <w:rsid w:val="00247814"/>
    <w:pPr>
      <w:ind w:left="720"/>
      <w:contextualSpacing/>
      <w:jc w:val="both"/>
    </w:pPr>
    <w:rPr>
      <w:rFonts w:ascii="Calibri" w:eastAsia="Calibri" w:hAnsi="Calibri" w:cs="Calibri"/>
      <w:sz w:val="22"/>
      <w:szCs w:val="22"/>
    </w:rPr>
  </w:style>
  <w:style w:type="paragraph" w:customStyle="1" w:styleId="af4">
    <w:name w:val="Содержимое таблицы"/>
    <w:basedOn w:val="a"/>
    <w:rsid w:val="00247814"/>
    <w:pPr>
      <w:suppressLineNumbers/>
    </w:pPr>
  </w:style>
  <w:style w:type="paragraph" w:customStyle="1" w:styleId="af5">
    <w:name w:val="Заголовок таблицы"/>
    <w:basedOn w:val="af4"/>
    <w:rsid w:val="00247814"/>
    <w:pPr>
      <w:jc w:val="center"/>
    </w:pPr>
    <w:rPr>
      <w:b/>
      <w:bCs/>
    </w:rPr>
  </w:style>
  <w:style w:type="paragraph" w:customStyle="1" w:styleId="ConsPlusNormal">
    <w:name w:val="ConsPlusNormal"/>
    <w:rsid w:val="00247814"/>
    <w:pPr>
      <w:suppressAutoHyphens/>
      <w:autoSpaceDE w:val="0"/>
      <w:spacing w:after="0" w:line="240" w:lineRule="auto"/>
    </w:pPr>
    <w:rPr>
      <w:rFonts w:ascii="Arial" w:eastAsia="Calibri" w:hAnsi="Arial" w:cs="Arial"/>
      <w:sz w:val="20"/>
      <w:szCs w:val="20"/>
      <w:lang w:eastAsia="zh-CN"/>
    </w:rPr>
  </w:style>
  <w:style w:type="paragraph" w:styleId="a4">
    <w:name w:val="Title"/>
    <w:link w:val="a3"/>
    <w:uiPriority w:val="10"/>
    <w:qFormat/>
    <w:rsid w:val="00247814"/>
    <w:pPr>
      <w:spacing w:after="0" w:line="285" w:lineRule="auto"/>
      <w:jc w:val="center"/>
    </w:pPr>
    <w:rPr>
      <w:rFonts w:ascii="Cambria" w:hAnsi="Cambria"/>
      <w:b/>
      <w:bCs/>
      <w:kern w:val="28"/>
      <w:sz w:val="32"/>
      <w:szCs w:val="32"/>
      <w:lang w:eastAsia="zh-CN"/>
    </w:rPr>
  </w:style>
  <w:style w:type="character" w:customStyle="1" w:styleId="15">
    <w:name w:val="Название Знак1"/>
    <w:basedOn w:val="a0"/>
    <w:uiPriority w:val="10"/>
    <w:rsid w:val="00247814"/>
    <w:rPr>
      <w:rFonts w:asciiTheme="majorHAnsi" w:eastAsiaTheme="majorEastAsia" w:hAnsiTheme="majorHAnsi" w:cstheme="majorBidi"/>
      <w:spacing w:val="-10"/>
      <w:kern w:val="28"/>
      <w:sz w:val="56"/>
      <w:szCs w:val="56"/>
      <w:lang w:eastAsia="zh-CN"/>
    </w:rPr>
  </w:style>
  <w:style w:type="table" w:styleId="af6">
    <w:name w:val="Table Grid"/>
    <w:basedOn w:val="a1"/>
    <w:uiPriority w:val="59"/>
    <w:rsid w:val="0024781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annotation reference"/>
    <w:basedOn w:val="a0"/>
    <w:uiPriority w:val="99"/>
    <w:semiHidden/>
    <w:unhideWhenUsed/>
    <w:rsid w:val="000B0C7C"/>
    <w:rPr>
      <w:sz w:val="16"/>
      <w:szCs w:val="16"/>
    </w:rPr>
  </w:style>
  <w:style w:type="paragraph" w:styleId="af8">
    <w:name w:val="annotation text"/>
    <w:basedOn w:val="a"/>
    <w:link w:val="af9"/>
    <w:uiPriority w:val="99"/>
    <w:semiHidden/>
    <w:unhideWhenUsed/>
    <w:rsid w:val="000B0C7C"/>
    <w:rPr>
      <w:sz w:val="20"/>
      <w:szCs w:val="20"/>
    </w:rPr>
  </w:style>
  <w:style w:type="character" w:customStyle="1" w:styleId="af9">
    <w:name w:val="Текст примечания Знак"/>
    <w:basedOn w:val="a0"/>
    <w:link w:val="af8"/>
    <w:uiPriority w:val="99"/>
    <w:semiHidden/>
    <w:rsid w:val="000B0C7C"/>
    <w:rPr>
      <w:rFonts w:ascii="Times New Roman" w:eastAsia="Times New Roman" w:hAnsi="Times New Roman" w:cs="Times New Roman"/>
      <w:sz w:val="20"/>
      <w:szCs w:val="20"/>
      <w:lang w:eastAsia="zh-CN"/>
    </w:rPr>
  </w:style>
  <w:style w:type="paragraph" w:styleId="afa">
    <w:name w:val="annotation subject"/>
    <w:basedOn w:val="af8"/>
    <w:next w:val="af8"/>
    <w:link w:val="afb"/>
    <w:uiPriority w:val="99"/>
    <w:semiHidden/>
    <w:unhideWhenUsed/>
    <w:rsid w:val="000B0C7C"/>
    <w:rPr>
      <w:b/>
      <w:bCs/>
    </w:rPr>
  </w:style>
  <w:style w:type="character" w:customStyle="1" w:styleId="afb">
    <w:name w:val="Тема примечания Знак"/>
    <w:basedOn w:val="af9"/>
    <w:link w:val="afa"/>
    <w:uiPriority w:val="99"/>
    <w:semiHidden/>
    <w:rsid w:val="000B0C7C"/>
    <w:rPr>
      <w:rFonts w:ascii="Times New Roman" w:eastAsia="Times New Roman" w:hAnsi="Times New Roman" w:cs="Times New Roman"/>
      <w:b/>
      <w:bCs/>
      <w:sz w:val="20"/>
      <w:szCs w:val="20"/>
      <w:lang w:eastAsia="zh-CN"/>
    </w:rPr>
  </w:style>
  <w:style w:type="paragraph" w:styleId="afc">
    <w:name w:val="Balloon Text"/>
    <w:basedOn w:val="a"/>
    <w:link w:val="afd"/>
    <w:uiPriority w:val="99"/>
    <w:semiHidden/>
    <w:unhideWhenUsed/>
    <w:rsid w:val="000B0C7C"/>
    <w:rPr>
      <w:rFonts w:ascii="Segoe UI" w:hAnsi="Segoe UI" w:cs="Segoe UI"/>
      <w:sz w:val="18"/>
      <w:szCs w:val="18"/>
    </w:rPr>
  </w:style>
  <w:style w:type="character" w:customStyle="1" w:styleId="afd">
    <w:name w:val="Текст выноски Знак"/>
    <w:basedOn w:val="a0"/>
    <w:link w:val="afc"/>
    <w:uiPriority w:val="99"/>
    <w:semiHidden/>
    <w:rsid w:val="000B0C7C"/>
    <w:rPr>
      <w:rFonts w:ascii="Segoe UI" w:eastAsia="Times New Roman" w:hAnsi="Segoe UI" w:cs="Segoe UI"/>
      <w:sz w:val="18"/>
      <w:szCs w:val="18"/>
      <w:lang w:eastAsia="zh-CN"/>
    </w:rPr>
  </w:style>
  <w:style w:type="paragraph" w:styleId="afe">
    <w:name w:val="header"/>
    <w:basedOn w:val="a"/>
    <w:link w:val="aff"/>
    <w:uiPriority w:val="99"/>
    <w:unhideWhenUsed/>
    <w:rsid w:val="001D31EF"/>
    <w:pPr>
      <w:tabs>
        <w:tab w:val="center" w:pos="4677"/>
        <w:tab w:val="right" w:pos="9355"/>
      </w:tabs>
    </w:pPr>
  </w:style>
  <w:style w:type="character" w:customStyle="1" w:styleId="aff">
    <w:name w:val="Верхний колонтитул Знак"/>
    <w:basedOn w:val="a0"/>
    <w:link w:val="afe"/>
    <w:uiPriority w:val="99"/>
    <w:rsid w:val="001D31EF"/>
    <w:rPr>
      <w:rFonts w:ascii="Times New Roman" w:eastAsia="Times New Roman" w:hAnsi="Times New Roman" w:cs="Times New Roman"/>
      <w:sz w:val="24"/>
      <w:szCs w:val="24"/>
      <w:lang w:eastAsia="zh-CN"/>
    </w:rPr>
  </w:style>
  <w:style w:type="paragraph" w:styleId="aff0">
    <w:name w:val="footer"/>
    <w:basedOn w:val="a"/>
    <w:link w:val="aff1"/>
    <w:uiPriority w:val="99"/>
    <w:unhideWhenUsed/>
    <w:rsid w:val="001D31EF"/>
    <w:pPr>
      <w:tabs>
        <w:tab w:val="center" w:pos="4677"/>
        <w:tab w:val="right" w:pos="9355"/>
      </w:tabs>
    </w:pPr>
  </w:style>
  <w:style w:type="character" w:customStyle="1" w:styleId="aff1">
    <w:name w:val="Нижний колонтитул Знак"/>
    <w:basedOn w:val="a0"/>
    <w:link w:val="aff0"/>
    <w:uiPriority w:val="99"/>
    <w:rsid w:val="001D31EF"/>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820216">
      <w:bodyDiv w:val="1"/>
      <w:marLeft w:val="0"/>
      <w:marRight w:val="0"/>
      <w:marTop w:val="0"/>
      <w:marBottom w:val="0"/>
      <w:divBdr>
        <w:top w:val="none" w:sz="0" w:space="0" w:color="auto"/>
        <w:left w:val="none" w:sz="0" w:space="0" w:color="auto"/>
        <w:bottom w:val="none" w:sz="0" w:space="0" w:color="auto"/>
        <w:right w:val="none" w:sz="0" w:space="0" w:color="auto"/>
      </w:divBdr>
    </w:div>
    <w:div w:id="186027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ntiana.ru/about/kant/page07.php" TargetMode="External"/><Relationship Id="rId13" Type="http://schemas.openxmlformats.org/officeDocument/2006/relationships/hyperlink" Target="http://www.polistudie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ta//eng.ru./d/phil/070.h+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phil.ru/index.php?option=comconten+&amp;task=view&amp;id=131&#105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kantiana.ru/about/kant/page09.php" TargetMode="External"/><Relationship Id="rId4" Type="http://schemas.openxmlformats.org/officeDocument/2006/relationships/settings" Target="settings.xml"/><Relationship Id="rId9" Type="http://schemas.openxmlformats.org/officeDocument/2006/relationships/hyperlink" Target="https://www.kantiana.ru/about/kant/page08.ph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93BFF-36AA-42DF-9AB5-40F5AB0B6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5506</Words>
  <Characters>31390</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Николаевна</dc:creator>
  <cp:keywords/>
  <dc:description/>
  <cp:lastModifiedBy>Преподаватель</cp:lastModifiedBy>
  <cp:revision>3</cp:revision>
  <cp:lastPrinted>2022-11-24T10:02:00Z</cp:lastPrinted>
  <dcterms:created xsi:type="dcterms:W3CDTF">2022-12-06T11:13:00Z</dcterms:created>
  <dcterms:modified xsi:type="dcterms:W3CDTF">2022-12-06T11:17:00Z</dcterms:modified>
</cp:coreProperties>
</file>